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5211D" w14:textId="68ABAED0" w:rsidR="001266ED" w:rsidRPr="00560706" w:rsidRDefault="00D67477" w:rsidP="005E61FA">
      <w:pPr>
        <w:spacing w:after="0"/>
        <w:jc w:val="right"/>
        <w:rPr>
          <w:rFonts w:ascii="Times New Roman" w:eastAsia="Times New Roman" w:hAnsi="Times New Roman" w:cs="Times New Roman"/>
          <w:i/>
          <w:iCs/>
          <w:sz w:val="24"/>
          <w:szCs w:val="24"/>
          <w:lang w:eastAsia="pl-PL"/>
        </w:rPr>
      </w:pPr>
      <w:r w:rsidRPr="00560706">
        <w:rPr>
          <w:rFonts w:ascii="Times New Roman" w:eastAsia="Times New Roman" w:hAnsi="Times New Roman" w:cs="Times New Roman"/>
          <w:i/>
          <w:iCs/>
          <w:sz w:val="24"/>
          <w:szCs w:val="24"/>
          <w:lang w:eastAsia="pl-PL"/>
        </w:rPr>
        <w:t xml:space="preserve">  </w:t>
      </w:r>
      <w:r w:rsidR="0054616A" w:rsidRPr="00560706">
        <w:rPr>
          <w:rFonts w:ascii="Times New Roman" w:eastAsia="Times New Roman" w:hAnsi="Times New Roman" w:cs="Times New Roman"/>
          <w:i/>
          <w:iCs/>
          <w:sz w:val="24"/>
          <w:szCs w:val="24"/>
          <w:lang w:eastAsia="pl-PL"/>
        </w:rPr>
        <w:t xml:space="preserve"> </w:t>
      </w:r>
      <w:r w:rsidR="00675311" w:rsidRPr="00560706">
        <w:rPr>
          <w:rFonts w:ascii="Times New Roman" w:eastAsia="Times New Roman" w:hAnsi="Times New Roman" w:cs="Times New Roman"/>
          <w:i/>
          <w:iCs/>
          <w:sz w:val="24"/>
          <w:szCs w:val="24"/>
          <w:lang w:eastAsia="pl-PL"/>
        </w:rPr>
        <w:t xml:space="preserve"> </w:t>
      </w:r>
      <w:r w:rsidR="005E61FA" w:rsidRPr="00560706">
        <w:rPr>
          <w:rFonts w:ascii="Times New Roman" w:eastAsia="Times New Roman" w:hAnsi="Times New Roman" w:cs="Times New Roman"/>
          <w:i/>
          <w:iCs/>
          <w:sz w:val="24"/>
          <w:szCs w:val="24"/>
          <w:lang w:eastAsia="pl-PL"/>
        </w:rPr>
        <w:t xml:space="preserve">Załącznik nr 9 – Wzór umowy    </w:t>
      </w:r>
    </w:p>
    <w:p w14:paraId="5C344EEB" w14:textId="77777777" w:rsidR="00541779" w:rsidRPr="00560706" w:rsidRDefault="00B00D65" w:rsidP="00B74250">
      <w:pPr>
        <w:spacing w:after="0"/>
        <w:jc w:val="center"/>
        <w:rPr>
          <w:rFonts w:ascii="Times New Roman" w:eastAsia="Times New Roman" w:hAnsi="Times New Roman" w:cs="Times New Roman"/>
          <w:b/>
          <w:bCs/>
          <w:sz w:val="24"/>
          <w:szCs w:val="24"/>
          <w:lang w:eastAsia="pl-PL"/>
        </w:rPr>
      </w:pPr>
      <w:r w:rsidRPr="00560706">
        <w:rPr>
          <w:rFonts w:ascii="Times New Roman" w:eastAsia="Times New Roman" w:hAnsi="Times New Roman" w:cs="Times New Roman"/>
          <w:b/>
          <w:bCs/>
          <w:sz w:val="24"/>
          <w:szCs w:val="24"/>
          <w:lang w:eastAsia="pl-PL"/>
        </w:rPr>
        <w:t xml:space="preserve">Wzór:  </w:t>
      </w:r>
      <w:r w:rsidR="002D3C37" w:rsidRPr="00560706">
        <w:rPr>
          <w:rFonts w:ascii="Times New Roman" w:eastAsia="Times New Roman" w:hAnsi="Times New Roman" w:cs="Times New Roman"/>
          <w:b/>
          <w:bCs/>
          <w:sz w:val="24"/>
          <w:szCs w:val="24"/>
          <w:lang w:eastAsia="pl-PL"/>
        </w:rPr>
        <w:t>Umowa nr</w:t>
      </w:r>
      <w:r w:rsidR="006E08FC" w:rsidRPr="00560706">
        <w:rPr>
          <w:rFonts w:ascii="Times New Roman" w:eastAsia="Times New Roman" w:hAnsi="Times New Roman" w:cs="Times New Roman"/>
          <w:b/>
          <w:bCs/>
          <w:sz w:val="24"/>
          <w:szCs w:val="24"/>
          <w:lang w:eastAsia="pl-PL"/>
        </w:rPr>
        <w:t xml:space="preserve"> </w:t>
      </w:r>
      <w:r w:rsidR="005D363C" w:rsidRPr="00560706">
        <w:rPr>
          <w:rFonts w:ascii="Times New Roman" w:eastAsia="Times New Roman" w:hAnsi="Times New Roman" w:cs="Times New Roman"/>
          <w:b/>
          <w:bCs/>
          <w:sz w:val="24"/>
          <w:szCs w:val="24"/>
          <w:lang w:eastAsia="pl-PL"/>
        </w:rPr>
        <w:t>……….</w:t>
      </w:r>
    </w:p>
    <w:p w14:paraId="4ED04317"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W dniu …………….…r., została zawarta umowa pomiędzy Powiatem Giżyckim, al. 1 Maja 14, 11-500 Giżycko NIP:  8451862251 – Zarządem Dróg Powiatowych ul. Węgorzewska 4, 11-500 Giżycko</w:t>
      </w:r>
    </w:p>
    <w:p w14:paraId="26AAA79E"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w imieniu, którego działa Zarząd Powiatu reprezentowany przez:</w:t>
      </w:r>
    </w:p>
    <w:p w14:paraId="7BED1F34"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 xml:space="preserve">………………………………….  -    …………………………….……………. </w:t>
      </w:r>
    </w:p>
    <w:p w14:paraId="52D300AE"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na podstawie upoważnienia udzielonego uchwałą nr …………….. Zarządu Powiatu w Giżycku  z dnia ……………..</w:t>
      </w:r>
    </w:p>
    <w:p w14:paraId="03CDF78B"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przy kontrasygnacie ……………………………..-  ……………………………………….</w:t>
      </w:r>
    </w:p>
    <w:p w14:paraId="0F9E4B4B"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zwanym w dalszej części umowy Zamawiającym,</w:t>
      </w:r>
    </w:p>
    <w:p w14:paraId="46BB2DC6"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p>
    <w:p w14:paraId="15D7E13F" w14:textId="77777777" w:rsidR="00F2230E" w:rsidRPr="00560706" w:rsidRDefault="00F2230E" w:rsidP="00F2230E">
      <w:pPr>
        <w:spacing w:after="0"/>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a    ………..……………………………………, NIP…………………., REGON…………….,   zwanym w dalszej części umowy Wykonawcą, reprezentowanym przez:</w:t>
      </w:r>
    </w:p>
    <w:p w14:paraId="1969A9A6" w14:textId="15E8D8F9" w:rsidR="00B445FB" w:rsidRPr="00560706" w:rsidRDefault="00F2230E" w:rsidP="00F2230E">
      <w:pPr>
        <w:spacing w:after="0"/>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bCs/>
          <w:sz w:val="24"/>
          <w:szCs w:val="24"/>
          <w:lang w:eastAsia="pl-PL"/>
        </w:rPr>
        <w:t>…………………………………………………………………………………………………..</w:t>
      </w:r>
    </w:p>
    <w:p w14:paraId="059E10E9" w14:textId="6B59307B" w:rsidR="004A59B3" w:rsidRPr="00560706" w:rsidRDefault="004A59B3" w:rsidP="00A7193C">
      <w:pPr>
        <w:spacing w:after="0"/>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Umowa została zawarta w wynik</w:t>
      </w:r>
      <w:r w:rsidR="003516E4" w:rsidRPr="00560706">
        <w:rPr>
          <w:rFonts w:ascii="Times New Roman" w:eastAsia="Times New Roman" w:hAnsi="Times New Roman" w:cs="Times New Roman"/>
          <w:sz w:val="24"/>
          <w:szCs w:val="24"/>
          <w:lang w:eastAsia="pl-PL"/>
        </w:rPr>
        <w:t xml:space="preserve">u rozstrzygnięcia postępowania </w:t>
      </w:r>
      <w:r w:rsidRPr="00560706">
        <w:rPr>
          <w:rFonts w:ascii="Times New Roman" w:eastAsia="Times New Roman" w:hAnsi="Times New Roman" w:cs="Times New Roman"/>
          <w:sz w:val="24"/>
          <w:szCs w:val="24"/>
          <w:lang w:eastAsia="pl-PL"/>
        </w:rPr>
        <w:t xml:space="preserve">o udzielenie zamówienia publicznego, przeprowadzonego </w:t>
      </w:r>
      <w:r w:rsidR="00A7193C" w:rsidRPr="00560706">
        <w:rPr>
          <w:rFonts w:ascii="Times New Roman" w:eastAsia="Times New Roman" w:hAnsi="Times New Roman" w:cs="Times New Roman"/>
          <w:sz w:val="24"/>
          <w:szCs w:val="24"/>
          <w:lang w:eastAsia="pl-PL"/>
        </w:rPr>
        <w:t xml:space="preserve">w trybie podstawowym z możliwością negocjacji o wartości zamówienia nie przekraczającej progów unijnych o jakich stanowi art. 3 ustawy z 11 września 2019 r. - Prawo zamówień publicznych </w:t>
      </w:r>
      <w:r w:rsidR="002805EB" w:rsidRPr="00560706">
        <w:rPr>
          <w:rFonts w:ascii="Times New Roman" w:eastAsia="Times New Roman" w:hAnsi="Times New Roman" w:cs="Times New Roman"/>
          <w:sz w:val="24"/>
          <w:szCs w:val="24"/>
          <w:lang w:eastAsia="pl-PL"/>
        </w:rPr>
        <w:t xml:space="preserve"> </w:t>
      </w:r>
      <w:r w:rsidR="00D3362D" w:rsidRPr="00560706">
        <w:rPr>
          <w:rFonts w:ascii="Times New Roman" w:eastAsia="Times New Roman" w:hAnsi="Times New Roman" w:cs="Times New Roman"/>
          <w:sz w:val="24"/>
          <w:szCs w:val="24"/>
          <w:lang w:eastAsia="pl-PL"/>
        </w:rPr>
        <w:t>–</w:t>
      </w:r>
      <w:r w:rsidR="00B445FB" w:rsidRPr="00560706">
        <w:rPr>
          <w:rFonts w:ascii="Times New Roman" w:eastAsia="Times New Roman" w:hAnsi="Times New Roman" w:cs="Times New Roman"/>
          <w:sz w:val="24"/>
          <w:szCs w:val="24"/>
          <w:lang w:eastAsia="pl-PL"/>
        </w:rPr>
        <w:t xml:space="preserve"> </w:t>
      </w:r>
      <w:r w:rsidR="00D3362D" w:rsidRPr="00560706">
        <w:rPr>
          <w:rFonts w:ascii="Times New Roman" w:eastAsia="Times New Roman" w:hAnsi="Times New Roman" w:cs="Times New Roman"/>
          <w:sz w:val="24"/>
          <w:szCs w:val="24"/>
          <w:lang w:eastAsia="pl-PL"/>
        </w:rPr>
        <w:t xml:space="preserve">w dalszej treści określanej skrótem </w:t>
      </w:r>
      <w:proofErr w:type="spellStart"/>
      <w:r w:rsidR="00D3362D" w:rsidRPr="00560706">
        <w:rPr>
          <w:rFonts w:ascii="Times New Roman" w:eastAsia="Times New Roman" w:hAnsi="Times New Roman" w:cs="Times New Roman"/>
          <w:sz w:val="24"/>
          <w:szCs w:val="24"/>
          <w:lang w:eastAsia="pl-PL"/>
        </w:rPr>
        <w:t>Pzp</w:t>
      </w:r>
      <w:proofErr w:type="spellEnd"/>
      <w:r w:rsidR="00D3362D" w:rsidRPr="00560706">
        <w:rPr>
          <w:rFonts w:ascii="Times New Roman" w:eastAsia="Times New Roman" w:hAnsi="Times New Roman" w:cs="Times New Roman"/>
          <w:sz w:val="24"/>
          <w:szCs w:val="24"/>
          <w:lang w:eastAsia="pl-PL"/>
        </w:rPr>
        <w:t>.</w:t>
      </w:r>
    </w:p>
    <w:p w14:paraId="1BFB78B0" w14:textId="77777777" w:rsidR="007B7D86" w:rsidRPr="00560706" w:rsidRDefault="007B7D86" w:rsidP="00B74250">
      <w:pPr>
        <w:spacing w:after="0"/>
        <w:jc w:val="both"/>
        <w:rPr>
          <w:rFonts w:ascii="Times New Roman" w:eastAsia="Times New Roman" w:hAnsi="Times New Roman" w:cs="Times New Roman"/>
          <w:sz w:val="24"/>
          <w:szCs w:val="24"/>
          <w:lang w:eastAsia="pl-PL"/>
        </w:rPr>
      </w:pPr>
    </w:p>
    <w:p w14:paraId="75C10E00" w14:textId="22BB2B3C" w:rsidR="008D65FB" w:rsidRPr="00560706" w:rsidRDefault="003D5894" w:rsidP="00B74250">
      <w:pPr>
        <w:spacing w:after="0"/>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Zadanie jest dofinansowane z Rządowego Funduszu Rozwoju Dróg.</w:t>
      </w:r>
    </w:p>
    <w:p w14:paraId="3437307D" w14:textId="77777777" w:rsidR="003D5894" w:rsidRPr="00560706" w:rsidRDefault="003D5894" w:rsidP="00B74250">
      <w:pPr>
        <w:spacing w:after="0"/>
        <w:jc w:val="both"/>
        <w:rPr>
          <w:rFonts w:ascii="Times New Roman" w:eastAsia="Times New Roman" w:hAnsi="Times New Roman" w:cs="Times New Roman"/>
          <w:sz w:val="24"/>
          <w:szCs w:val="24"/>
          <w:lang w:eastAsia="pl-PL"/>
        </w:rPr>
      </w:pPr>
    </w:p>
    <w:p w14:paraId="58B3C6CB" w14:textId="77777777" w:rsidR="004A59B3" w:rsidRPr="00560706" w:rsidRDefault="004A59B3" w:rsidP="00B74250">
      <w:pPr>
        <w:spacing w:after="0"/>
        <w:jc w:val="center"/>
        <w:rPr>
          <w:rFonts w:ascii="Times New Roman" w:eastAsia="Times New Roman" w:hAnsi="Times New Roman" w:cs="Times New Roman"/>
          <w:b/>
          <w:bCs/>
          <w:sz w:val="24"/>
          <w:szCs w:val="24"/>
          <w:lang w:eastAsia="pl-PL"/>
        </w:rPr>
      </w:pPr>
      <w:r w:rsidRPr="00560706">
        <w:rPr>
          <w:rFonts w:ascii="Times New Roman" w:eastAsia="Times New Roman" w:hAnsi="Times New Roman" w:cs="Times New Roman"/>
          <w:b/>
          <w:bCs/>
          <w:sz w:val="24"/>
          <w:szCs w:val="24"/>
          <w:lang w:eastAsia="pl-PL"/>
        </w:rPr>
        <w:t>§ 1 Przedmiot umowy</w:t>
      </w:r>
    </w:p>
    <w:p w14:paraId="03DE4E1D" w14:textId="77777777" w:rsidR="002D6394" w:rsidRPr="00560706" w:rsidRDefault="007B7D86" w:rsidP="00B74250">
      <w:pPr>
        <w:spacing w:after="0"/>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1. </w:t>
      </w:r>
      <w:r w:rsidR="004A59B3" w:rsidRPr="00560706">
        <w:rPr>
          <w:rFonts w:ascii="Times New Roman" w:eastAsia="Times New Roman" w:hAnsi="Times New Roman" w:cs="Times New Roman"/>
          <w:sz w:val="24"/>
          <w:szCs w:val="24"/>
          <w:lang w:eastAsia="pl-PL"/>
        </w:rPr>
        <w:t>Zamawiający powierza, a Wykonawca przyjmuje do wykonania zadanie p</w:t>
      </w:r>
      <w:r w:rsidR="002D3C37" w:rsidRPr="00560706">
        <w:rPr>
          <w:rFonts w:ascii="Times New Roman" w:eastAsia="Times New Roman" w:hAnsi="Times New Roman" w:cs="Times New Roman"/>
          <w:sz w:val="24"/>
          <w:szCs w:val="24"/>
          <w:lang w:eastAsia="pl-PL"/>
        </w:rPr>
        <w:t>od nazwą</w:t>
      </w:r>
      <w:r w:rsidR="00241318" w:rsidRPr="00560706">
        <w:rPr>
          <w:rFonts w:ascii="Times New Roman" w:eastAsia="Times New Roman" w:hAnsi="Times New Roman" w:cs="Times New Roman"/>
          <w:sz w:val="24"/>
          <w:szCs w:val="24"/>
          <w:lang w:eastAsia="pl-PL"/>
        </w:rPr>
        <w:t>:</w:t>
      </w:r>
      <w:r w:rsidR="00EE28C3" w:rsidRPr="00560706">
        <w:rPr>
          <w:rFonts w:ascii="Times New Roman" w:eastAsia="Times New Roman" w:hAnsi="Times New Roman" w:cs="Times New Roman"/>
          <w:sz w:val="24"/>
          <w:szCs w:val="24"/>
          <w:lang w:eastAsia="pl-PL"/>
        </w:rPr>
        <w:t xml:space="preserve"> </w:t>
      </w:r>
    </w:p>
    <w:p w14:paraId="4CC5F38E" w14:textId="0EBAFB72" w:rsidR="005030AD" w:rsidRPr="00560706" w:rsidRDefault="00D26A5A" w:rsidP="00D26A5A">
      <w:pPr>
        <w:spacing w:after="0"/>
        <w:ind w:left="284" w:hanging="284"/>
        <w:jc w:val="both"/>
        <w:rPr>
          <w:rFonts w:ascii="Times New Roman" w:hAnsi="Times New Roman" w:cs="Times New Roman"/>
          <w:b/>
          <w:sz w:val="24"/>
          <w:szCs w:val="24"/>
        </w:rPr>
      </w:pPr>
      <w:bookmarkStart w:id="0" w:name="_Hlk78358472"/>
      <w:r w:rsidRPr="00560706">
        <w:rPr>
          <w:rFonts w:ascii="Times New Roman" w:hAnsi="Times New Roman" w:cs="Times New Roman"/>
          <w:b/>
          <w:sz w:val="24"/>
          <w:szCs w:val="24"/>
        </w:rPr>
        <w:t xml:space="preserve">    </w:t>
      </w:r>
      <w:r w:rsidR="003D5894" w:rsidRPr="00560706">
        <w:rPr>
          <w:rFonts w:ascii="Times New Roman" w:hAnsi="Times New Roman" w:cs="Times New Roman"/>
          <w:b/>
          <w:sz w:val="24"/>
          <w:szCs w:val="24"/>
        </w:rPr>
        <w:t>„</w:t>
      </w:r>
      <w:r w:rsidR="00560706" w:rsidRPr="00560706">
        <w:rPr>
          <w:rFonts w:ascii="Times New Roman" w:hAnsi="Times New Roman" w:cs="Times New Roman"/>
          <w:b/>
          <w:sz w:val="24"/>
          <w:szCs w:val="24"/>
        </w:rPr>
        <w:t>Przebudowa i rozbudowa drogi pow. nr 1726N Ryn - Stara Rudówka - dr. woj. nr 643 oraz drogi nr 1789N Ryn Ławki - dr. woj. 642 w miejscowości Ryn - etap I przebudowa i rozbudowa drogi pow. nr 1726N w km od 0+000 do km 0+250</w:t>
      </w:r>
      <w:r w:rsidR="003D5894" w:rsidRPr="00560706">
        <w:rPr>
          <w:rFonts w:ascii="Times New Roman" w:hAnsi="Times New Roman" w:cs="Times New Roman"/>
          <w:b/>
          <w:sz w:val="24"/>
          <w:szCs w:val="24"/>
        </w:rPr>
        <w:t>”</w:t>
      </w:r>
    </w:p>
    <w:bookmarkEnd w:id="0"/>
    <w:p w14:paraId="1800E9D5" w14:textId="77777777" w:rsidR="00560706" w:rsidRPr="00560706" w:rsidRDefault="007B7D86" w:rsidP="00560706">
      <w:pPr>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2.</w:t>
      </w:r>
      <w:r w:rsidR="00100681" w:rsidRPr="00560706">
        <w:t xml:space="preserve"> </w:t>
      </w:r>
      <w:r w:rsidR="00560706" w:rsidRPr="00560706">
        <w:rPr>
          <w:rFonts w:ascii="Times New Roman" w:hAnsi="Times New Roman" w:cs="Times New Roman"/>
          <w:sz w:val="24"/>
          <w:szCs w:val="24"/>
        </w:rPr>
        <w:t>Przedmiotem zamówienia jest rozbudowa drogi powiatowej nr 1726N w lokalizacji robót od km 0+000 do km 0+250, długości 0,250 km w miejscowości Ryn (etap 1).</w:t>
      </w:r>
    </w:p>
    <w:p w14:paraId="7617565C"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Zakres inwestycji obejmuje:</w:t>
      </w:r>
    </w:p>
    <w:p w14:paraId="7858FA49"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a) podstawowe roboty tj.:</w:t>
      </w:r>
    </w:p>
    <w:p w14:paraId="0886ADE5"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pomiarowe i przygotowawcze,</w:t>
      </w:r>
    </w:p>
    <w:p w14:paraId="31C9E8E8"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wykonanie wycinki drzew z pasa drogowego,</w:t>
      </w:r>
    </w:p>
    <w:p w14:paraId="29F8E765"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wykopy i nasypy związane z wykonaniem nawierzchni drogi ciągu pieszo-rowerowego, wymiany gruntów słabonośnych oraz odwodnienia,</w:t>
      </w:r>
    </w:p>
    <w:p w14:paraId="4CD1E2BC"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jezdni o nawierzchni bitumicznej wraz z poboczami</w:t>
      </w:r>
    </w:p>
    <w:p w14:paraId="2AF4265B"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i przebudowie zjazdów,</w:t>
      </w:r>
    </w:p>
    <w:p w14:paraId="737045A6"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oznakowaniu pionowym, poziomym, elementach bezpieczeństwa,</w:t>
      </w:r>
    </w:p>
    <w:p w14:paraId="352CF448"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drogi dla rowerów,</w:t>
      </w:r>
    </w:p>
    <w:p w14:paraId="18A4351E"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chodnika,</w:t>
      </w:r>
    </w:p>
    <w:p w14:paraId="6E9673E5"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rowów drogowych</w:t>
      </w:r>
    </w:p>
    <w:p w14:paraId="1CE91AA5"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przebudowa budowa miejscowo kanalizacji deszczowej</w:t>
      </w:r>
    </w:p>
    <w:p w14:paraId="35AFE88F"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wzmocnienie korpusu drogowego, skarp drogowych,</w:t>
      </w:r>
    </w:p>
    <w:p w14:paraId="38798DC4"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przebudowie przepustów drogowych,</w:t>
      </w:r>
    </w:p>
    <w:p w14:paraId="2A406D8C"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lastRenderedPageBreak/>
        <w:t>- budowie wysp dzielących,</w:t>
      </w:r>
    </w:p>
    <w:p w14:paraId="04B7696E"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przebudowie skrzyżowań,</w:t>
      </w:r>
    </w:p>
    <w:p w14:paraId="0B546513"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kanału technologicznego,</w:t>
      </w:r>
    </w:p>
    <w:p w14:paraId="3FB641A6"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kanalizacji deszczowej, wraz z zbiornikiem retencyjnym</w:t>
      </w:r>
    </w:p>
    <w:p w14:paraId="4E015C8A"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budowie przebudowie, odbudowie elementów odwodnienia drogi,</w:t>
      </w:r>
    </w:p>
    <w:p w14:paraId="2547EECE"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zabezpieczenie istniejących sieci rurami ochronnymi,</w:t>
      </w:r>
    </w:p>
    <w:p w14:paraId="53A1120D"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 wykonanie zieleni,</w:t>
      </w:r>
    </w:p>
    <w:p w14:paraId="653E65EC"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b) budowę oświetlenia ulicznego,</w:t>
      </w:r>
    </w:p>
    <w:p w14:paraId="40D1A5FB" w14:textId="77777777" w:rsidR="00560706" w:rsidRPr="00560706" w:rsidRDefault="00560706" w:rsidP="00560706">
      <w:pPr>
        <w:spacing w:after="0"/>
        <w:ind w:left="567" w:hanging="284"/>
        <w:jc w:val="both"/>
        <w:rPr>
          <w:rFonts w:ascii="Times New Roman" w:hAnsi="Times New Roman" w:cs="Times New Roman"/>
          <w:sz w:val="24"/>
          <w:szCs w:val="24"/>
        </w:rPr>
      </w:pPr>
      <w:r w:rsidRPr="00560706">
        <w:rPr>
          <w:rFonts w:ascii="Times New Roman" w:hAnsi="Times New Roman" w:cs="Times New Roman"/>
          <w:sz w:val="24"/>
          <w:szCs w:val="24"/>
        </w:rPr>
        <w:t>c) remont sieci wodociągowej od węzła W1 do W4.</w:t>
      </w:r>
    </w:p>
    <w:p w14:paraId="1DFA5550" w14:textId="0D819F87" w:rsidR="007B7D86" w:rsidRPr="00560706" w:rsidRDefault="00675311" w:rsidP="00560706">
      <w:pPr>
        <w:spacing w:after="0"/>
        <w:ind w:left="284" w:hanging="284"/>
        <w:jc w:val="both"/>
        <w:rPr>
          <w:rFonts w:ascii="Times New Roman" w:hAnsi="Times New Roman" w:cs="Times New Roman"/>
          <w:sz w:val="24"/>
          <w:szCs w:val="24"/>
        </w:rPr>
      </w:pPr>
      <w:r w:rsidRPr="00560706">
        <w:rPr>
          <w:rFonts w:ascii="Times New Roman" w:eastAsia="Calibri" w:hAnsi="Times New Roman" w:cs="Times New Roman"/>
          <w:sz w:val="24"/>
          <w:szCs w:val="24"/>
        </w:rPr>
        <w:t>3</w:t>
      </w:r>
      <w:r w:rsidR="007B7D86" w:rsidRPr="00560706">
        <w:rPr>
          <w:rFonts w:ascii="Times New Roman" w:eastAsia="Calibri" w:hAnsi="Times New Roman" w:cs="Times New Roman"/>
          <w:sz w:val="24"/>
          <w:szCs w:val="24"/>
        </w:rPr>
        <w:t xml:space="preserve">. Przedmiot </w:t>
      </w:r>
      <w:r w:rsidR="00D26A5A" w:rsidRPr="00560706">
        <w:rPr>
          <w:rFonts w:ascii="Times New Roman" w:eastAsia="Calibri" w:hAnsi="Times New Roman" w:cs="Times New Roman"/>
          <w:sz w:val="24"/>
          <w:szCs w:val="24"/>
        </w:rPr>
        <w:t>umowy</w:t>
      </w:r>
      <w:r w:rsidR="007B7D86" w:rsidRPr="00560706">
        <w:rPr>
          <w:rFonts w:ascii="Times New Roman" w:eastAsia="Calibri" w:hAnsi="Times New Roman" w:cs="Times New Roman"/>
          <w:sz w:val="24"/>
          <w:szCs w:val="24"/>
        </w:rPr>
        <w:t xml:space="preserve"> </w:t>
      </w:r>
      <w:r w:rsidR="00D26A5A" w:rsidRPr="00560706">
        <w:rPr>
          <w:rFonts w:ascii="Times New Roman" w:hAnsi="Times New Roman" w:cs="Times New Roman"/>
          <w:sz w:val="24"/>
          <w:szCs w:val="24"/>
        </w:rPr>
        <w:t xml:space="preserve">został szczegółowo opisany w </w:t>
      </w:r>
      <w:bookmarkStart w:id="1" w:name="_Hlk189816175"/>
      <w:r w:rsidR="00D26A5A" w:rsidRPr="00560706">
        <w:rPr>
          <w:rFonts w:ascii="Times New Roman" w:hAnsi="Times New Roman" w:cs="Times New Roman"/>
          <w:sz w:val="24"/>
          <w:szCs w:val="24"/>
        </w:rPr>
        <w:t>dokumentacji projektowej, przedmiarze robót oraz specyfikacjach technicznych</w:t>
      </w:r>
      <w:bookmarkEnd w:id="1"/>
      <w:r w:rsidR="00D26A5A" w:rsidRPr="00560706">
        <w:rPr>
          <w:rFonts w:ascii="Times New Roman" w:hAnsi="Times New Roman" w:cs="Times New Roman"/>
          <w:sz w:val="24"/>
          <w:szCs w:val="24"/>
        </w:rPr>
        <w:t xml:space="preserve"> stanowiących </w:t>
      </w:r>
      <w:r w:rsidR="007B7D86" w:rsidRPr="00560706">
        <w:rPr>
          <w:rFonts w:ascii="Times New Roman" w:hAnsi="Times New Roman" w:cs="Times New Roman"/>
          <w:sz w:val="24"/>
          <w:szCs w:val="24"/>
        </w:rPr>
        <w:t xml:space="preserve">załączniki do </w:t>
      </w:r>
      <w:r w:rsidR="00251E5D" w:rsidRPr="00560706">
        <w:rPr>
          <w:rFonts w:ascii="Times New Roman" w:hAnsi="Times New Roman" w:cs="Times New Roman"/>
          <w:sz w:val="24"/>
          <w:szCs w:val="24"/>
        </w:rPr>
        <w:t>umowy.</w:t>
      </w:r>
    </w:p>
    <w:p w14:paraId="5E7A4E54" w14:textId="50DEDC54" w:rsidR="002F71AD" w:rsidRPr="00560706" w:rsidRDefault="006B6E55" w:rsidP="006B6E55">
      <w:pPr>
        <w:spacing w:after="0"/>
        <w:ind w:left="284"/>
        <w:jc w:val="both"/>
        <w:rPr>
          <w:rFonts w:ascii="Times New Roman" w:hAnsi="Times New Roman" w:cs="Times New Roman"/>
          <w:sz w:val="24"/>
          <w:szCs w:val="24"/>
        </w:rPr>
      </w:pPr>
      <w:r w:rsidRPr="00560706">
        <w:rPr>
          <w:rFonts w:ascii="Times New Roman" w:hAnsi="Times New Roman" w:cs="Times New Roman"/>
          <w:sz w:val="24"/>
          <w:szCs w:val="24"/>
        </w:rPr>
        <w:t xml:space="preserve">Ponadto należy ustawić tablice informacyjne dla zadań powiatowych i gminnych realizowanych z udziałem środków Rządowego Funduszu Rozwoju Dróg, </w:t>
      </w:r>
      <w:r w:rsidR="002F71AD" w:rsidRPr="00560706">
        <w:rPr>
          <w:rFonts w:ascii="Times New Roman" w:eastAsia="Times New Roman" w:hAnsi="Times New Roman" w:cs="Times New Roman"/>
          <w:bCs/>
          <w:sz w:val="24"/>
          <w:szCs w:val="24"/>
          <w:lang w:eastAsia="pl-PL"/>
        </w:rPr>
        <w:t xml:space="preserve">zgodnie </w:t>
      </w:r>
      <w:r w:rsidRPr="00560706">
        <w:rPr>
          <w:rFonts w:ascii="Times New Roman" w:eastAsia="Times New Roman" w:hAnsi="Times New Roman" w:cs="Times New Roman"/>
          <w:bCs/>
          <w:sz w:val="24"/>
          <w:szCs w:val="24"/>
          <w:lang w:eastAsia="pl-PL"/>
        </w:rPr>
        <w:br/>
      </w:r>
      <w:r w:rsidR="002F71AD" w:rsidRPr="00560706">
        <w:rPr>
          <w:rFonts w:ascii="Times New Roman" w:eastAsia="Times New Roman" w:hAnsi="Times New Roman" w:cs="Times New Roman"/>
          <w:bCs/>
          <w:sz w:val="24"/>
          <w:szCs w:val="24"/>
          <w:lang w:eastAsia="pl-PL"/>
        </w:rPr>
        <w:t>z wytycznymi znajdującymi się w Załączniku nr 10 do SWZ.</w:t>
      </w:r>
    </w:p>
    <w:p w14:paraId="27A7ADCA" w14:textId="43C1B82C" w:rsidR="007B7D86" w:rsidRPr="00560706" w:rsidRDefault="00675311" w:rsidP="00D26A5A">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4</w:t>
      </w:r>
      <w:r w:rsidR="009044CC" w:rsidRPr="00560706">
        <w:rPr>
          <w:rFonts w:ascii="Times New Roman" w:hAnsi="Times New Roman" w:cs="Times New Roman"/>
          <w:sz w:val="24"/>
          <w:szCs w:val="24"/>
        </w:rPr>
        <w:t>. Wykonawca zobowiązuje się wykonać wszyst</w:t>
      </w:r>
      <w:r w:rsidR="009815F3" w:rsidRPr="00560706">
        <w:rPr>
          <w:rFonts w:ascii="Times New Roman" w:hAnsi="Times New Roman" w:cs="Times New Roman"/>
          <w:sz w:val="24"/>
          <w:szCs w:val="24"/>
        </w:rPr>
        <w:t>kie roboty budowlane</w:t>
      </w:r>
      <w:r w:rsidR="00A76ABF" w:rsidRPr="00560706">
        <w:rPr>
          <w:rFonts w:ascii="Times New Roman" w:hAnsi="Times New Roman" w:cs="Times New Roman"/>
          <w:sz w:val="24"/>
          <w:szCs w:val="24"/>
        </w:rPr>
        <w:t xml:space="preserve"> opisane </w:t>
      </w:r>
      <w:r w:rsidR="00D26A5A" w:rsidRPr="00560706">
        <w:rPr>
          <w:rFonts w:ascii="Times New Roman" w:hAnsi="Times New Roman" w:cs="Times New Roman"/>
          <w:sz w:val="24"/>
          <w:szCs w:val="24"/>
        </w:rPr>
        <w:br/>
      </w:r>
      <w:r w:rsidR="00584233" w:rsidRPr="00560706">
        <w:rPr>
          <w:rFonts w:ascii="Times New Roman" w:eastAsia="Calibri" w:hAnsi="Times New Roman" w:cs="Times New Roman"/>
          <w:sz w:val="24"/>
          <w:szCs w:val="24"/>
        </w:rPr>
        <w:t>w</w:t>
      </w:r>
      <w:r w:rsidR="004158D4" w:rsidRPr="00560706">
        <w:rPr>
          <w:rFonts w:ascii="Times New Roman" w:eastAsia="Calibri" w:hAnsi="Times New Roman" w:cs="Times New Roman"/>
          <w:sz w:val="24"/>
          <w:szCs w:val="24"/>
        </w:rPr>
        <w:t xml:space="preserve"> </w:t>
      </w:r>
      <w:r w:rsidR="00D26A5A" w:rsidRPr="00560706">
        <w:rPr>
          <w:rFonts w:ascii="Times New Roman" w:hAnsi="Times New Roman" w:cs="Times New Roman"/>
          <w:sz w:val="24"/>
          <w:szCs w:val="24"/>
        </w:rPr>
        <w:t>dokumentacji projektowej, przedmiarze robót oraz specyfikacjach technicznych</w:t>
      </w:r>
      <w:r w:rsidR="00753232" w:rsidRPr="00560706">
        <w:rPr>
          <w:rFonts w:ascii="Times New Roman" w:hAnsi="Times New Roman" w:cs="Times New Roman"/>
          <w:sz w:val="24"/>
          <w:szCs w:val="24"/>
        </w:rPr>
        <w:t xml:space="preserve"> </w:t>
      </w:r>
      <w:r w:rsidR="009815F3" w:rsidRPr="00560706">
        <w:rPr>
          <w:rFonts w:ascii="Times New Roman" w:hAnsi="Times New Roman" w:cs="Times New Roman"/>
          <w:sz w:val="24"/>
          <w:szCs w:val="24"/>
        </w:rPr>
        <w:t>oraz te,</w:t>
      </w:r>
      <w:r w:rsidR="000C3F4B" w:rsidRPr="00560706">
        <w:rPr>
          <w:rFonts w:ascii="Times New Roman" w:hAnsi="Times New Roman" w:cs="Times New Roman"/>
          <w:sz w:val="24"/>
          <w:szCs w:val="24"/>
        </w:rPr>
        <w:t xml:space="preserve"> które </w:t>
      </w:r>
      <w:r w:rsidR="003516E4" w:rsidRPr="00560706">
        <w:rPr>
          <w:rFonts w:ascii="Times New Roman" w:hAnsi="Times New Roman" w:cs="Times New Roman"/>
          <w:sz w:val="24"/>
          <w:szCs w:val="24"/>
        </w:rPr>
        <w:t xml:space="preserve">są </w:t>
      </w:r>
      <w:r w:rsidR="00B82552" w:rsidRPr="00560706">
        <w:rPr>
          <w:rFonts w:ascii="Times New Roman" w:hAnsi="Times New Roman" w:cs="Times New Roman"/>
          <w:sz w:val="24"/>
          <w:szCs w:val="24"/>
        </w:rPr>
        <w:t xml:space="preserve">niezbędne do </w:t>
      </w:r>
      <w:r w:rsidR="004158D4" w:rsidRPr="00560706">
        <w:rPr>
          <w:rFonts w:ascii="Times New Roman" w:hAnsi="Times New Roman" w:cs="Times New Roman"/>
          <w:sz w:val="24"/>
          <w:szCs w:val="24"/>
        </w:rPr>
        <w:t>prawidłowego</w:t>
      </w:r>
      <w:r w:rsidR="007F4DD7" w:rsidRPr="00560706">
        <w:rPr>
          <w:rFonts w:ascii="Times New Roman" w:hAnsi="Times New Roman" w:cs="Times New Roman"/>
          <w:sz w:val="24"/>
          <w:szCs w:val="24"/>
        </w:rPr>
        <w:t xml:space="preserve"> </w:t>
      </w:r>
      <w:r w:rsidR="00A76ABF" w:rsidRPr="00560706">
        <w:rPr>
          <w:rFonts w:ascii="Times New Roman" w:hAnsi="Times New Roman" w:cs="Times New Roman"/>
          <w:sz w:val="24"/>
          <w:szCs w:val="24"/>
        </w:rPr>
        <w:t xml:space="preserve">i </w:t>
      </w:r>
      <w:r w:rsidR="00B82552" w:rsidRPr="00560706">
        <w:rPr>
          <w:rFonts w:ascii="Times New Roman" w:hAnsi="Times New Roman" w:cs="Times New Roman"/>
          <w:sz w:val="24"/>
          <w:szCs w:val="24"/>
        </w:rPr>
        <w:t>kompletneg</w:t>
      </w:r>
      <w:r w:rsidR="009139E5" w:rsidRPr="00560706">
        <w:rPr>
          <w:rFonts w:ascii="Times New Roman" w:hAnsi="Times New Roman" w:cs="Times New Roman"/>
          <w:sz w:val="24"/>
          <w:szCs w:val="24"/>
        </w:rPr>
        <w:t xml:space="preserve">o </w:t>
      </w:r>
      <w:r w:rsidR="00051B74" w:rsidRPr="00560706">
        <w:rPr>
          <w:rFonts w:ascii="Times New Roman" w:hAnsi="Times New Roman" w:cs="Times New Roman"/>
          <w:sz w:val="24"/>
          <w:szCs w:val="24"/>
        </w:rPr>
        <w:t>wykonania zamówienia.</w:t>
      </w:r>
    </w:p>
    <w:p w14:paraId="70048C30" w14:textId="77777777" w:rsidR="00411E09" w:rsidRPr="00B127DA" w:rsidRDefault="00411E09" w:rsidP="00B74250">
      <w:pPr>
        <w:spacing w:after="0"/>
        <w:jc w:val="center"/>
        <w:rPr>
          <w:rFonts w:ascii="Times New Roman" w:eastAsia="Times New Roman" w:hAnsi="Times New Roman" w:cs="Times New Roman"/>
          <w:b/>
          <w:bCs/>
          <w:color w:val="EE0000"/>
          <w:sz w:val="24"/>
          <w:szCs w:val="24"/>
          <w:lang w:eastAsia="pl-PL"/>
        </w:rPr>
      </w:pPr>
    </w:p>
    <w:p w14:paraId="66C2DC0C" w14:textId="2FF89F50" w:rsidR="004A59B3" w:rsidRPr="00560706" w:rsidRDefault="003516E4" w:rsidP="00B74250">
      <w:pPr>
        <w:spacing w:after="0"/>
        <w:jc w:val="center"/>
        <w:rPr>
          <w:rFonts w:ascii="Times New Roman" w:eastAsia="Times New Roman" w:hAnsi="Times New Roman" w:cs="Times New Roman"/>
          <w:b/>
          <w:bCs/>
          <w:sz w:val="24"/>
          <w:szCs w:val="24"/>
          <w:lang w:eastAsia="pl-PL"/>
        </w:rPr>
      </w:pPr>
      <w:r w:rsidRPr="00560706">
        <w:rPr>
          <w:rFonts w:ascii="Times New Roman" w:eastAsia="Times New Roman" w:hAnsi="Times New Roman" w:cs="Times New Roman"/>
          <w:b/>
          <w:bCs/>
          <w:sz w:val="24"/>
          <w:szCs w:val="24"/>
          <w:lang w:eastAsia="pl-PL"/>
        </w:rPr>
        <w:t xml:space="preserve">§ 2 Obowiązki </w:t>
      </w:r>
      <w:r w:rsidR="004A59B3" w:rsidRPr="00560706">
        <w:rPr>
          <w:rFonts w:ascii="Times New Roman" w:eastAsia="Times New Roman" w:hAnsi="Times New Roman" w:cs="Times New Roman"/>
          <w:b/>
          <w:bCs/>
          <w:sz w:val="24"/>
          <w:szCs w:val="24"/>
          <w:lang w:eastAsia="pl-PL"/>
        </w:rPr>
        <w:t>Zamawiającego i Wykonawcy</w:t>
      </w:r>
    </w:p>
    <w:p w14:paraId="216EDD0C" w14:textId="77777777" w:rsidR="00A86951" w:rsidRPr="00560706" w:rsidRDefault="00A86951"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1. Do obowiązków Zamawiającego należy:</w:t>
      </w:r>
    </w:p>
    <w:p w14:paraId="3522D9B2" w14:textId="77777777" w:rsidR="00A86951" w:rsidRPr="00560706" w:rsidRDefault="00A86951"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 xml:space="preserve">a) przekazanie placu budowy, dokumentacji projektowej oraz dziennika budowy, w terminie   </w:t>
      </w:r>
    </w:p>
    <w:p w14:paraId="15064E52" w14:textId="77777777" w:rsidR="00A86951" w:rsidRPr="00560706" w:rsidRDefault="00A86951"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 xml:space="preserve">    do 3 dni od daty zawarcia umowy, </w:t>
      </w:r>
    </w:p>
    <w:p w14:paraId="2DF74C4C" w14:textId="77777777" w:rsidR="00A86951" w:rsidRPr="00560706" w:rsidRDefault="00A86951"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bCs/>
          <w:sz w:val="24"/>
          <w:szCs w:val="24"/>
          <w:lang w:eastAsia="pl-PL"/>
        </w:rPr>
        <w:t>b) zapewnienie inspektora nadzoru inwestorskiego</w:t>
      </w:r>
      <w:r w:rsidRPr="00560706">
        <w:rPr>
          <w:rFonts w:ascii="Times New Roman" w:eastAsia="Times New Roman" w:hAnsi="Times New Roman" w:cs="Times New Roman"/>
          <w:sz w:val="24"/>
          <w:szCs w:val="24"/>
          <w:lang w:eastAsia="pl-PL"/>
        </w:rPr>
        <w:t>,</w:t>
      </w:r>
    </w:p>
    <w:p w14:paraId="0336D568" w14:textId="77777777" w:rsidR="00A86951" w:rsidRPr="00560706" w:rsidRDefault="00A86951"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c) odbiór robót,</w:t>
      </w:r>
    </w:p>
    <w:p w14:paraId="69A5A96E" w14:textId="77777777" w:rsidR="00A86951" w:rsidRPr="00560706" w:rsidRDefault="00A86951"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d) zapłata należnego wynagrodzenia Wykonawcy.</w:t>
      </w:r>
    </w:p>
    <w:p w14:paraId="710225FE" w14:textId="77777777" w:rsidR="00ED63EE" w:rsidRPr="00560706" w:rsidRDefault="004A59B3"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 xml:space="preserve">2. </w:t>
      </w:r>
      <w:r w:rsidR="00ED63EE" w:rsidRPr="00560706">
        <w:rPr>
          <w:rFonts w:ascii="Times New Roman" w:eastAsia="Times New Roman" w:hAnsi="Times New Roman" w:cs="Times New Roman"/>
          <w:bCs/>
          <w:sz w:val="24"/>
          <w:szCs w:val="24"/>
          <w:lang w:eastAsia="pl-PL"/>
        </w:rPr>
        <w:t xml:space="preserve">Wykonawca oświadcza, że posiada niezbędną wiedzę oraz umiejętności, możliwości organizacyjne i finansowe, w tym odpowiedni zespół pracowników oraz niezbędny sprawny sprzęt, jak również odpowiednie uprawnienia, niezbędne i wystarczające do wykonania niniejszej umowy, wymagane przez obowiązujące przepisy, w tym przepisy </w:t>
      </w:r>
      <w:r w:rsidR="009E1175" w:rsidRPr="00560706">
        <w:rPr>
          <w:rFonts w:ascii="Times New Roman" w:eastAsia="Times New Roman" w:hAnsi="Times New Roman" w:cs="Times New Roman"/>
          <w:bCs/>
          <w:sz w:val="24"/>
          <w:szCs w:val="24"/>
          <w:lang w:eastAsia="pl-PL"/>
        </w:rPr>
        <w:t xml:space="preserve">ustawy </w:t>
      </w:r>
      <w:r w:rsidR="00ED63EE" w:rsidRPr="00560706">
        <w:rPr>
          <w:rFonts w:ascii="Times New Roman" w:eastAsia="Times New Roman" w:hAnsi="Times New Roman" w:cs="Times New Roman"/>
          <w:bCs/>
          <w:sz w:val="24"/>
          <w:szCs w:val="24"/>
          <w:lang w:eastAsia="pl-PL"/>
        </w:rPr>
        <w:t>Prawo Budowlane.</w:t>
      </w:r>
    </w:p>
    <w:p w14:paraId="7A787449" w14:textId="417A667A" w:rsidR="006A7436" w:rsidRPr="00560706" w:rsidRDefault="007B5AB5"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3.</w:t>
      </w:r>
      <w:r w:rsidR="003765E6" w:rsidRPr="00560706">
        <w:rPr>
          <w:rFonts w:ascii="Times New Roman" w:eastAsia="Times New Roman" w:hAnsi="Times New Roman" w:cs="Times New Roman"/>
          <w:bCs/>
          <w:sz w:val="24"/>
          <w:szCs w:val="24"/>
          <w:lang w:eastAsia="pl-PL"/>
        </w:rPr>
        <w:t xml:space="preserve"> </w:t>
      </w:r>
      <w:r w:rsidRPr="00560706">
        <w:rPr>
          <w:rFonts w:ascii="Times New Roman" w:eastAsia="Times New Roman" w:hAnsi="Times New Roman" w:cs="Times New Roman"/>
          <w:bCs/>
          <w:sz w:val="24"/>
          <w:szCs w:val="24"/>
          <w:lang w:eastAsia="pl-PL"/>
        </w:rPr>
        <w:t>Wykonawca zobowią</w:t>
      </w:r>
      <w:r w:rsidR="00ED63EE" w:rsidRPr="00560706">
        <w:rPr>
          <w:rFonts w:ascii="Times New Roman" w:eastAsia="Times New Roman" w:hAnsi="Times New Roman" w:cs="Times New Roman"/>
          <w:bCs/>
          <w:sz w:val="24"/>
          <w:szCs w:val="24"/>
          <w:lang w:eastAsia="pl-PL"/>
        </w:rPr>
        <w:t>zuje się wykonać przedmiot umowy</w:t>
      </w:r>
      <w:r w:rsidR="009E1175" w:rsidRPr="00560706">
        <w:rPr>
          <w:rFonts w:ascii="Times New Roman" w:eastAsia="Times New Roman" w:hAnsi="Times New Roman" w:cs="Times New Roman"/>
          <w:bCs/>
          <w:sz w:val="24"/>
          <w:szCs w:val="24"/>
          <w:lang w:eastAsia="pl-PL"/>
        </w:rPr>
        <w:t xml:space="preserve"> z należytą starannością, </w:t>
      </w:r>
      <w:r w:rsidR="00ED63EE" w:rsidRPr="00560706">
        <w:rPr>
          <w:rFonts w:ascii="Times New Roman" w:eastAsia="Times New Roman" w:hAnsi="Times New Roman" w:cs="Times New Roman"/>
          <w:bCs/>
          <w:sz w:val="24"/>
          <w:szCs w:val="24"/>
          <w:lang w:eastAsia="pl-PL"/>
        </w:rPr>
        <w:t xml:space="preserve">zgodnie </w:t>
      </w:r>
      <w:r w:rsidR="009E1175" w:rsidRPr="00560706">
        <w:rPr>
          <w:rFonts w:ascii="Times New Roman" w:eastAsia="Times New Roman" w:hAnsi="Times New Roman" w:cs="Times New Roman"/>
          <w:bCs/>
          <w:sz w:val="24"/>
          <w:szCs w:val="24"/>
          <w:lang w:eastAsia="pl-PL"/>
        </w:rPr>
        <w:t xml:space="preserve">  </w:t>
      </w:r>
      <w:r w:rsidR="00ED63EE" w:rsidRPr="00560706">
        <w:rPr>
          <w:rFonts w:ascii="Times New Roman" w:eastAsia="Times New Roman" w:hAnsi="Times New Roman" w:cs="Times New Roman"/>
          <w:bCs/>
          <w:sz w:val="24"/>
          <w:szCs w:val="24"/>
          <w:lang w:eastAsia="pl-PL"/>
        </w:rPr>
        <w:t xml:space="preserve">z </w:t>
      </w:r>
      <w:r w:rsidR="00B26B29" w:rsidRPr="00560706">
        <w:rPr>
          <w:rFonts w:ascii="Times New Roman" w:eastAsia="Times New Roman" w:hAnsi="Times New Roman" w:cs="Times New Roman"/>
          <w:bCs/>
          <w:sz w:val="24"/>
          <w:szCs w:val="24"/>
          <w:lang w:eastAsia="pl-PL"/>
        </w:rPr>
        <w:t>przedmiar</w:t>
      </w:r>
      <w:r w:rsidR="00976305" w:rsidRPr="00560706">
        <w:rPr>
          <w:rFonts w:ascii="Times New Roman" w:eastAsia="Times New Roman" w:hAnsi="Times New Roman" w:cs="Times New Roman"/>
          <w:bCs/>
          <w:sz w:val="24"/>
          <w:szCs w:val="24"/>
          <w:lang w:eastAsia="pl-PL"/>
        </w:rPr>
        <w:t>ami</w:t>
      </w:r>
      <w:r w:rsidR="00B26B29" w:rsidRPr="00560706">
        <w:rPr>
          <w:rFonts w:ascii="Times New Roman" w:eastAsia="Times New Roman" w:hAnsi="Times New Roman" w:cs="Times New Roman"/>
          <w:bCs/>
          <w:sz w:val="24"/>
          <w:szCs w:val="24"/>
          <w:lang w:eastAsia="pl-PL"/>
        </w:rPr>
        <w:t xml:space="preserve"> robót i specyfikacj</w:t>
      </w:r>
      <w:r w:rsidR="00976305" w:rsidRPr="00560706">
        <w:rPr>
          <w:rFonts w:ascii="Times New Roman" w:eastAsia="Times New Roman" w:hAnsi="Times New Roman" w:cs="Times New Roman"/>
          <w:bCs/>
          <w:sz w:val="24"/>
          <w:szCs w:val="24"/>
          <w:lang w:eastAsia="pl-PL"/>
        </w:rPr>
        <w:t>ami</w:t>
      </w:r>
      <w:r w:rsidR="00B26B29" w:rsidRPr="00560706">
        <w:rPr>
          <w:rFonts w:ascii="Times New Roman" w:eastAsia="Times New Roman" w:hAnsi="Times New Roman" w:cs="Times New Roman"/>
          <w:bCs/>
          <w:sz w:val="24"/>
          <w:szCs w:val="24"/>
          <w:lang w:eastAsia="pl-PL"/>
        </w:rPr>
        <w:t xml:space="preserve"> techniczn</w:t>
      </w:r>
      <w:r w:rsidR="00976305" w:rsidRPr="00560706">
        <w:rPr>
          <w:rFonts w:ascii="Times New Roman" w:eastAsia="Times New Roman" w:hAnsi="Times New Roman" w:cs="Times New Roman"/>
          <w:bCs/>
          <w:sz w:val="24"/>
          <w:szCs w:val="24"/>
          <w:lang w:eastAsia="pl-PL"/>
        </w:rPr>
        <w:t>ymi</w:t>
      </w:r>
      <w:r w:rsidR="00ED63EE" w:rsidRPr="00560706">
        <w:rPr>
          <w:rFonts w:ascii="Times New Roman" w:eastAsia="Times New Roman" w:hAnsi="Times New Roman" w:cs="Times New Roman"/>
          <w:bCs/>
          <w:sz w:val="24"/>
          <w:szCs w:val="24"/>
          <w:lang w:eastAsia="pl-PL"/>
        </w:rPr>
        <w:t xml:space="preserve">, właściwymi przepisami, </w:t>
      </w:r>
      <w:r w:rsidR="009E1175" w:rsidRPr="00560706">
        <w:rPr>
          <w:rFonts w:ascii="Times New Roman" w:eastAsia="Times New Roman" w:hAnsi="Times New Roman" w:cs="Times New Roman"/>
          <w:bCs/>
          <w:sz w:val="24"/>
          <w:szCs w:val="24"/>
          <w:lang w:eastAsia="pl-PL"/>
        </w:rPr>
        <w:t xml:space="preserve">Prawem Budowlanym, </w:t>
      </w:r>
      <w:r w:rsidR="00ED63EE" w:rsidRPr="00560706">
        <w:rPr>
          <w:rFonts w:ascii="Times New Roman" w:eastAsia="Times New Roman" w:hAnsi="Times New Roman" w:cs="Times New Roman"/>
          <w:bCs/>
          <w:sz w:val="24"/>
          <w:szCs w:val="24"/>
          <w:lang w:eastAsia="pl-PL"/>
        </w:rPr>
        <w:t xml:space="preserve">zasadami wiedzy </w:t>
      </w:r>
      <w:r w:rsidR="005415C5" w:rsidRPr="00560706">
        <w:rPr>
          <w:rFonts w:ascii="Times New Roman" w:eastAsia="Times New Roman" w:hAnsi="Times New Roman" w:cs="Times New Roman"/>
          <w:bCs/>
          <w:sz w:val="24"/>
          <w:szCs w:val="24"/>
          <w:lang w:eastAsia="pl-PL"/>
        </w:rPr>
        <w:t>technicznej i sztuki budowlanej</w:t>
      </w:r>
      <w:r w:rsidR="00ED63EE" w:rsidRPr="00560706">
        <w:rPr>
          <w:rFonts w:ascii="Times New Roman" w:eastAsia="Times New Roman" w:hAnsi="Times New Roman" w:cs="Times New Roman"/>
          <w:bCs/>
          <w:sz w:val="24"/>
          <w:szCs w:val="24"/>
          <w:lang w:eastAsia="pl-PL"/>
        </w:rPr>
        <w:t>.</w:t>
      </w:r>
    </w:p>
    <w:p w14:paraId="7A120DD3" w14:textId="1CA724AF" w:rsidR="00017DD3" w:rsidRPr="00560706" w:rsidRDefault="00354D72"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     </w:t>
      </w:r>
      <w:r w:rsidR="00017DD3" w:rsidRPr="00560706">
        <w:rPr>
          <w:rFonts w:ascii="Times New Roman" w:eastAsia="Times New Roman" w:hAnsi="Times New Roman" w:cs="Times New Roman"/>
          <w:sz w:val="24"/>
          <w:szCs w:val="24"/>
          <w:lang w:eastAsia="pl-PL"/>
        </w:rPr>
        <w:t>Wykonawca ponosi odpowiedzialność za niewykonanie lub nienależyte wykonanie przedmiotu umowy.</w:t>
      </w:r>
    </w:p>
    <w:p w14:paraId="21A95ADB" w14:textId="5FD9F819" w:rsidR="00397A2F" w:rsidRPr="00560706" w:rsidRDefault="00CD4F5F" w:rsidP="00354D72">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4</w:t>
      </w:r>
      <w:r w:rsidR="004A59B3" w:rsidRPr="00560706">
        <w:rPr>
          <w:rFonts w:ascii="Times New Roman" w:eastAsia="Times New Roman" w:hAnsi="Times New Roman" w:cs="Times New Roman"/>
          <w:bCs/>
          <w:sz w:val="24"/>
          <w:szCs w:val="24"/>
          <w:lang w:eastAsia="pl-PL"/>
        </w:rPr>
        <w:t xml:space="preserve">. </w:t>
      </w:r>
      <w:r w:rsidR="00E65FBD" w:rsidRPr="00560706">
        <w:rPr>
          <w:rFonts w:ascii="Times New Roman" w:eastAsia="Times New Roman" w:hAnsi="Times New Roman" w:cs="Times New Roman"/>
          <w:bCs/>
          <w:sz w:val="24"/>
          <w:szCs w:val="24"/>
          <w:lang w:eastAsia="pl-PL"/>
        </w:rPr>
        <w:t xml:space="preserve">W zakresie wymogów </w:t>
      </w:r>
      <w:r w:rsidR="00397A2F" w:rsidRPr="00560706">
        <w:rPr>
          <w:rFonts w:ascii="Times New Roman" w:eastAsia="Times New Roman" w:hAnsi="Times New Roman" w:cs="Times New Roman"/>
          <w:sz w:val="24"/>
          <w:szCs w:val="24"/>
          <w:lang w:eastAsia="pl-PL"/>
        </w:rPr>
        <w:t xml:space="preserve">zatrudnienia </w:t>
      </w:r>
      <w:r w:rsidR="003516E4" w:rsidRPr="00560706">
        <w:rPr>
          <w:rFonts w:ascii="Times New Roman" w:eastAsia="Times New Roman" w:hAnsi="Times New Roman" w:cs="Times New Roman"/>
          <w:sz w:val="24"/>
          <w:szCs w:val="24"/>
          <w:lang w:eastAsia="pl-PL"/>
        </w:rPr>
        <w:t xml:space="preserve">osób </w:t>
      </w:r>
      <w:r w:rsidR="00397A2F" w:rsidRPr="00560706">
        <w:rPr>
          <w:rFonts w:ascii="Times New Roman" w:eastAsia="Times New Roman" w:hAnsi="Times New Roman" w:cs="Times New Roman"/>
          <w:sz w:val="24"/>
          <w:szCs w:val="24"/>
          <w:lang w:eastAsia="pl-PL"/>
        </w:rPr>
        <w:t>na umowę o pracę</w:t>
      </w:r>
      <w:r w:rsidR="00E65FBD" w:rsidRPr="00560706">
        <w:rPr>
          <w:rFonts w:ascii="Times New Roman" w:eastAsia="Times New Roman" w:hAnsi="Times New Roman" w:cs="Times New Roman"/>
          <w:sz w:val="24"/>
          <w:szCs w:val="24"/>
          <w:lang w:eastAsia="pl-PL"/>
        </w:rPr>
        <w:t xml:space="preserve"> Wykonawcę obciążają niżej wymienione obowiązki:</w:t>
      </w:r>
    </w:p>
    <w:p w14:paraId="214102AC" w14:textId="4097F7E5" w:rsidR="00F40EE7" w:rsidRPr="00560706" w:rsidRDefault="009E1175"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w:t>
      </w:r>
      <w:r w:rsidR="00397A2F" w:rsidRPr="00560706">
        <w:rPr>
          <w:rFonts w:ascii="Times New Roman" w:eastAsia="Times New Roman" w:hAnsi="Times New Roman" w:cs="Times New Roman"/>
          <w:sz w:val="24"/>
          <w:szCs w:val="24"/>
          <w:lang w:eastAsia="pl-PL"/>
        </w:rPr>
        <w:t xml:space="preserve"> </w:t>
      </w:r>
      <w:r w:rsidR="00B00CF4" w:rsidRPr="00560706">
        <w:rPr>
          <w:rFonts w:ascii="Times New Roman" w:eastAsia="Times New Roman" w:hAnsi="Times New Roman" w:cs="Times New Roman"/>
          <w:sz w:val="24"/>
          <w:szCs w:val="24"/>
          <w:lang w:eastAsia="pl-PL"/>
        </w:rPr>
        <w:t xml:space="preserve">Zamawiający, stosownie do art. 95 ustawy </w:t>
      </w:r>
      <w:proofErr w:type="spellStart"/>
      <w:r w:rsidR="00B00CF4" w:rsidRPr="00560706">
        <w:rPr>
          <w:rFonts w:ascii="Times New Roman" w:eastAsia="Times New Roman" w:hAnsi="Times New Roman" w:cs="Times New Roman"/>
          <w:sz w:val="24"/>
          <w:szCs w:val="24"/>
          <w:lang w:eastAsia="pl-PL"/>
        </w:rPr>
        <w:t>Pzp</w:t>
      </w:r>
      <w:proofErr w:type="spellEnd"/>
      <w:r w:rsidR="00B00CF4" w:rsidRPr="00560706">
        <w:rPr>
          <w:rFonts w:ascii="Times New Roman" w:eastAsia="Times New Roman" w:hAnsi="Times New Roman" w:cs="Times New Roman"/>
          <w:sz w:val="24"/>
          <w:szCs w:val="24"/>
          <w:lang w:eastAsia="pl-PL"/>
        </w:rPr>
        <w:t xml:space="preserve">, wymaga zatrudnienia przez Wykonawcę lub Podwykonawcę na podstawie umowy o pracę, osób wykonujących wszystkie czynności w zakresie realizacji zamówienia, w tym: </w:t>
      </w:r>
      <w:r w:rsidR="00CE7B0D" w:rsidRPr="00560706">
        <w:rPr>
          <w:rFonts w:ascii="Times New Roman" w:eastAsia="Times New Roman" w:hAnsi="Times New Roman" w:cs="Times New Roman"/>
          <w:sz w:val="24"/>
          <w:szCs w:val="24"/>
          <w:lang w:eastAsia="pl-PL"/>
        </w:rPr>
        <w:t xml:space="preserve">robót przygotowawczych, robót ziemnych, wykonania: konstrukcji drogi, zjazdów, przepustów, odwodnienia, poboczy, wprowadzenia nowej stałej organizacji ruchu, ustawienia tablic informacyjnych dla zadań powiatowych i gminnych realizowanych z udziałem środków Rządowego Funduszu </w:t>
      </w:r>
      <w:r w:rsidR="00CE7B0D" w:rsidRPr="00560706">
        <w:rPr>
          <w:rFonts w:ascii="Times New Roman" w:eastAsia="Times New Roman" w:hAnsi="Times New Roman" w:cs="Times New Roman"/>
          <w:sz w:val="24"/>
          <w:szCs w:val="24"/>
          <w:lang w:eastAsia="pl-PL"/>
        </w:rPr>
        <w:lastRenderedPageBreak/>
        <w:t>Rozwoju Dróg</w:t>
      </w:r>
      <w:r w:rsidR="005E53F4" w:rsidRPr="00560706">
        <w:rPr>
          <w:rFonts w:ascii="Times New Roman" w:eastAsia="Times New Roman" w:hAnsi="Times New Roman" w:cs="Times New Roman"/>
          <w:sz w:val="24"/>
          <w:szCs w:val="24"/>
          <w:lang w:eastAsia="pl-PL"/>
        </w:rPr>
        <w:t>,</w:t>
      </w:r>
      <w:r w:rsidR="009F1995" w:rsidRPr="00560706">
        <w:rPr>
          <w:rFonts w:ascii="Times New Roman" w:eastAsia="Times New Roman" w:hAnsi="Times New Roman" w:cs="Times New Roman"/>
          <w:sz w:val="24"/>
          <w:szCs w:val="24"/>
          <w:lang w:eastAsia="pl-PL"/>
        </w:rPr>
        <w:t xml:space="preserve"> </w:t>
      </w:r>
      <w:r w:rsidR="00B00CF4" w:rsidRPr="00560706">
        <w:rPr>
          <w:rFonts w:ascii="Times New Roman" w:eastAsia="Times New Roman" w:hAnsi="Times New Roman" w:cs="Times New Roman"/>
          <w:sz w:val="24"/>
          <w:szCs w:val="24"/>
          <w:lang w:eastAsia="pl-PL"/>
        </w:rPr>
        <w:t>których wykonanie polega na wykonywaniu pracy w sposób określony w art. 22 § 1 ustawy z dnia 26 czerwca 1974 r.  – Kodeks pracy.</w:t>
      </w:r>
      <w:r w:rsidR="00F40EE7" w:rsidRPr="00560706">
        <w:rPr>
          <w:rFonts w:ascii="Times New Roman" w:eastAsia="Times New Roman" w:hAnsi="Times New Roman" w:cs="Times New Roman"/>
          <w:sz w:val="24"/>
          <w:szCs w:val="24"/>
          <w:lang w:eastAsia="pl-PL"/>
        </w:rPr>
        <w:t xml:space="preserve"> </w:t>
      </w:r>
    </w:p>
    <w:p w14:paraId="76E38B47" w14:textId="3C18AC88" w:rsidR="00B00CF4" w:rsidRPr="00560706" w:rsidRDefault="00354D72"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    </w:t>
      </w:r>
      <w:r w:rsidR="00B00CF4" w:rsidRPr="00560706">
        <w:rPr>
          <w:rFonts w:ascii="Times New Roman" w:eastAsia="Times New Roman" w:hAnsi="Times New Roman" w:cs="Times New Roman"/>
          <w:sz w:val="24"/>
          <w:szCs w:val="24"/>
          <w:lang w:eastAsia="pl-PL"/>
        </w:rPr>
        <w:t xml:space="preserve">Wymóg nie dotyczy czynności wykonywanych przez osoby kierujące budową: kierownika budowy, kierownika robót oraz innych osób pełniących samodzielnie funkcje techniczne </w:t>
      </w:r>
      <w:r w:rsidR="0020529B" w:rsidRPr="00560706">
        <w:rPr>
          <w:rFonts w:ascii="Times New Roman" w:eastAsia="Times New Roman" w:hAnsi="Times New Roman" w:cs="Times New Roman"/>
          <w:sz w:val="24"/>
          <w:szCs w:val="24"/>
          <w:lang w:eastAsia="pl-PL"/>
        </w:rPr>
        <w:br/>
      </w:r>
      <w:r w:rsidR="00B00CF4" w:rsidRPr="00560706">
        <w:rPr>
          <w:rFonts w:ascii="Times New Roman" w:eastAsia="Times New Roman" w:hAnsi="Times New Roman" w:cs="Times New Roman"/>
          <w:sz w:val="24"/>
          <w:szCs w:val="24"/>
          <w:lang w:eastAsia="pl-PL"/>
        </w:rPr>
        <w:t xml:space="preserve">w budownictwie, osób wykonujących usługę geodezyjną, dostawców materiałów budowlanych. Wymóg zatrudnienia, o którym mowa w ust. 1 nie dotyczy również osób posiadających uprawnienia wydane na podstawie innych przepisów, które upoważniają do samodzielnego wykonywania prac bez nadzoru. </w:t>
      </w:r>
    </w:p>
    <w:p w14:paraId="71308E0E" w14:textId="0B9F91A4" w:rsidR="00B00CF4" w:rsidRPr="00560706" w:rsidRDefault="009E1175" w:rsidP="00354D72">
      <w:pPr>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2)</w:t>
      </w:r>
      <w:r w:rsidR="00804B68" w:rsidRPr="00560706">
        <w:rPr>
          <w:rFonts w:ascii="Times New Roman" w:hAnsi="Times New Roman" w:cs="Times New Roman"/>
          <w:sz w:val="24"/>
          <w:szCs w:val="24"/>
        </w:rPr>
        <w:t xml:space="preserve"> </w:t>
      </w:r>
      <w:r w:rsidR="00B00CF4" w:rsidRPr="00560706">
        <w:rPr>
          <w:rFonts w:ascii="Times New Roman" w:eastAsia="Times New Roman" w:hAnsi="Times New Roman" w:cs="Times New Roman"/>
          <w:sz w:val="24"/>
          <w:szCs w:val="24"/>
          <w:lang w:eastAsia="pl-PL"/>
        </w:rPr>
        <w:t>W trakcie realizacji zamówienia, Zamawiający na każdym etapie realizacji zadania jest uprawniony do wykonywania czynności kontrolnych wobec Wykonawcy i Podwykonawcy,</w:t>
      </w:r>
      <w:r w:rsidR="00C91567" w:rsidRPr="00560706">
        <w:rPr>
          <w:rFonts w:ascii="Times New Roman" w:eastAsia="Times New Roman" w:hAnsi="Times New Roman" w:cs="Times New Roman"/>
          <w:sz w:val="24"/>
          <w:szCs w:val="24"/>
          <w:lang w:eastAsia="pl-PL"/>
        </w:rPr>
        <w:t xml:space="preserve"> </w:t>
      </w:r>
      <w:r w:rsidR="00B00CF4" w:rsidRPr="00560706">
        <w:rPr>
          <w:rFonts w:ascii="Times New Roman" w:eastAsia="Times New Roman" w:hAnsi="Times New Roman" w:cs="Times New Roman"/>
          <w:sz w:val="24"/>
          <w:szCs w:val="24"/>
          <w:lang w:eastAsia="pl-PL"/>
        </w:rPr>
        <w:t xml:space="preserve">w zakresie spełnienia wymogu zatrudnienia na podstawie umowy o pracę osób wykonujących czynności wskazane </w:t>
      </w:r>
      <w:r w:rsidR="00B00CF4" w:rsidRPr="00560706">
        <w:rPr>
          <w:rFonts w:ascii="Times New Roman" w:hAnsi="Times New Roman" w:cs="Times New Roman"/>
          <w:sz w:val="24"/>
          <w:szCs w:val="24"/>
        </w:rPr>
        <w:t xml:space="preserve">w § 2 ust. </w:t>
      </w:r>
      <w:r w:rsidR="00CD4F5F" w:rsidRPr="00560706">
        <w:rPr>
          <w:rFonts w:ascii="Times New Roman" w:hAnsi="Times New Roman" w:cs="Times New Roman"/>
          <w:sz w:val="24"/>
          <w:szCs w:val="24"/>
        </w:rPr>
        <w:t>4</w:t>
      </w:r>
      <w:r w:rsidR="00B00CF4" w:rsidRPr="00560706">
        <w:rPr>
          <w:rFonts w:ascii="Times New Roman" w:hAnsi="Times New Roman" w:cs="Times New Roman"/>
          <w:sz w:val="24"/>
          <w:szCs w:val="24"/>
        </w:rPr>
        <w:t xml:space="preserve"> pkt 1 niniejszej umowy.</w:t>
      </w:r>
    </w:p>
    <w:p w14:paraId="0386FB57" w14:textId="6635FB85" w:rsidR="00DA394A" w:rsidRPr="00560706" w:rsidRDefault="001F4D46"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3</w:t>
      </w:r>
      <w:r w:rsidR="002D7554" w:rsidRPr="00560706">
        <w:rPr>
          <w:rFonts w:ascii="Times New Roman" w:hAnsi="Times New Roman" w:cs="Times New Roman"/>
          <w:sz w:val="24"/>
          <w:szCs w:val="24"/>
        </w:rPr>
        <w:t>)</w:t>
      </w:r>
      <w:r w:rsidR="00397A2F" w:rsidRPr="00560706">
        <w:rPr>
          <w:rFonts w:ascii="Times New Roman" w:hAnsi="Times New Roman" w:cs="Times New Roman"/>
          <w:sz w:val="24"/>
          <w:szCs w:val="24"/>
        </w:rPr>
        <w:t xml:space="preserve"> </w:t>
      </w:r>
      <w:r w:rsidR="00FC012E" w:rsidRPr="00560706">
        <w:rPr>
          <w:rFonts w:ascii="Times New Roman" w:hAnsi="Times New Roman" w:cs="Times New Roman"/>
          <w:sz w:val="24"/>
          <w:szCs w:val="24"/>
        </w:rPr>
        <w:t xml:space="preserve">W celu potwierdzenia spełnienia wymogu zatrudnienia przez Wykonawcę lub Podwykonawcę na podstawie umowy o pracę osób wykonujących czynności wskazane </w:t>
      </w:r>
      <w:r w:rsidR="00F12D19" w:rsidRPr="00560706">
        <w:rPr>
          <w:rFonts w:ascii="Times New Roman" w:hAnsi="Times New Roman" w:cs="Times New Roman"/>
          <w:sz w:val="24"/>
          <w:szCs w:val="24"/>
        </w:rPr>
        <w:br/>
      </w:r>
      <w:r w:rsidR="00FC012E" w:rsidRPr="00560706">
        <w:rPr>
          <w:rFonts w:ascii="Times New Roman" w:hAnsi="Times New Roman" w:cs="Times New Roman"/>
          <w:sz w:val="24"/>
          <w:szCs w:val="24"/>
        </w:rPr>
        <w:t xml:space="preserve">w § 2 ust. </w:t>
      </w:r>
      <w:r w:rsidR="00CD4F5F" w:rsidRPr="00560706">
        <w:rPr>
          <w:rFonts w:ascii="Times New Roman" w:hAnsi="Times New Roman" w:cs="Times New Roman"/>
          <w:sz w:val="24"/>
          <w:szCs w:val="24"/>
        </w:rPr>
        <w:t>4</w:t>
      </w:r>
      <w:r w:rsidR="00FC012E" w:rsidRPr="00560706">
        <w:rPr>
          <w:rFonts w:ascii="Times New Roman" w:hAnsi="Times New Roman" w:cs="Times New Roman"/>
          <w:sz w:val="24"/>
          <w:szCs w:val="24"/>
        </w:rPr>
        <w:t xml:space="preserve"> pkt 1) niniejszej umowy - </w:t>
      </w:r>
      <w:r w:rsidR="004D7F4D" w:rsidRPr="00560706">
        <w:rPr>
          <w:rFonts w:ascii="Times New Roman" w:hAnsi="Times New Roman" w:cs="Times New Roman"/>
          <w:sz w:val="24"/>
          <w:szCs w:val="24"/>
        </w:rPr>
        <w:t xml:space="preserve">Wykonawca najpóźniej w dniu </w:t>
      </w:r>
      <w:r w:rsidR="00DA394A" w:rsidRPr="00560706">
        <w:rPr>
          <w:rFonts w:ascii="Times New Roman" w:hAnsi="Times New Roman" w:cs="Times New Roman"/>
          <w:sz w:val="24"/>
          <w:szCs w:val="24"/>
        </w:rPr>
        <w:t>podpisania umowy</w:t>
      </w:r>
      <w:r w:rsidR="004D7F4D" w:rsidRPr="00560706">
        <w:rPr>
          <w:rFonts w:ascii="Times New Roman" w:hAnsi="Times New Roman" w:cs="Times New Roman"/>
          <w:sz w:val="24"/>
          <w:szCs w:val="24"/>
        </w:rPr>
        <w:t xml:space="preserve">, przedłoży </w:t>
      </w:r>
      <w:r w:rsidR="00524A26" w:rsidRPr="00560706">
        <w:rPr>
          <w:rFonts w:ascii="Times New Roman" w:hAnsi="Times New Roman" w:cs="Times New Roman"/>
          <w:sz w:val="24"/>
          <w:szCs w:val="24"/>
        </w:rPr>
        <w:t xml:space="preserve">Zamawiającemu oświadczenie Wykonawcy o zatrudnieniu na podstawie umowy </w:t>
      </w:r>
      <w:r w:rsidR="00BC206C" w:rsidRPr="00560706">
        <w:rPr>
          <w:rFonts w:ascii="Times New Roman" w:hAnsi="Times New Roman" w:cs="Times New Roman"/>
          <w:sz w:val="24"/>
          <w:szCs w:val="24"/>
        </w:rPr>
        <w:br/>
      </w:r>
      <w:r w:rsidR="00524A26" w:rsidRPr="00560706">
        <w:rPr>
          <w:rFonts w:ascii="Times New Roman" w:hAnsi="Times New Roman" w:cs="Times New Roman"/>
          <w:sz w:val="24"/>
          <w:szCs w:val="24"/>
        </w:rPr>
        <w:t xml:space="preserve">o pracę osób wykonujących czynności, których mowa </w:t>
      </w:r>
      <w:bookmarkStart w:id="2" w:name="_Hlk64886694"/>
      <w:r w:rsidR="00524A26" w:rsidRPr="00560706">
        <w:rPr>
          <w:rFonts w:ascii="Times New Roman" w:hAnsi="Times New Roman" w:cs="Times New Roman"/>
          <w:sz w:val="24"/>
          <w:szCs w:val="24"/>
        </w:rPr>
        <w:t xml:space="preserve">w </w:t>
      </w:r>
      <w:r w:rsidR="001425AB" w:rsidRPr="00560706">
        <w:rPr>
          <w:rFonts w:ascii="Times New Roman" w:hAnsi="Times New Roman" w:cs="Times New Roman"/>
          <w:sz w:val="24"/>
          <w:szCs w:val="24"/>
        </w:rPr>
        <w:t xml:space="preserve">§ 2 </w:t>
      </w:r>
      <w:r w:rsidR="00524A26" w:rsidRPr="00560706">
        <w:rPr>
          <w:rFonts w:ascii="Times New Roman" w:hAnsi="Times New Roman" w:cs="Times New Roman"/>
          <w:sz w:val="24"/>
          <w:szCs w:val="24"/>
        </w:rPr>
        <w:t xml:space="preserve">ust. </w:t>
      </w:r>
      <w:r w:rsidR="00CD4F5F" w:rsidRPr="00560706">
        <w:rPr>
          <w:rFonts w:ascii="Times New Roman" w:hAnsi="Times New Roman" w:cs="Times New Roman"/>
          <w:sz w:val="24"/>
          <w:szCs w:val="24"/>
        </w:rPr>
        <w:t>4</w:t>
      </w:r>
      <w:r w:rsidR="00524A26" w:rsidRPr="00560706">
        <w:rPr>
          <w:rFonts w:ascii="Times New Roman" w:hAnsi="Times New Roman" w:cs="Times New Roman"/>
          <w:sz w:val="24"/>
          <w:szCs w:val="24"/>
        </w:rPr>
        <w:t xml:space="preserve"> pkt 1</w:t>
      </w:r>
      <w:r w:rsidR="001425AB" w:rsidRPr="00560706">
        <w:rPr>
          <w:rFonts w:ascii="Times New Roman" w:hAnsi="Times New Roman" w:cs="Times New Roman"/>
          <w:sz w:val="24"/>
          <w:szCs w:val="24"/>
        </w:rPr>
        <w:t xml:space="preserve"> niniejszej umowy</w:t>
      </w:r>
      <w:bookmarkEnd w:id="2"/>
      <w:r w:rsidR="00524A26" w:rsidRPr="00560706">
        <w:rPr>
          <w:rFonts w:ascii="Times New Roman" w:hAnsi="Times New Roman" w:cs="Times New Roman"/>
          <w:sz w:val="24"/>
          <w:szCs w:val="24"/>
        </w:rPr>
        <w:t xml:space="preserve">. </w:t>
      </w:r>
    </w:p>
    <w:p w14:paraId="7485AD09" w14:textId="59D76C41" w:rsidR="00DA394A" w:rsidRPr="00560706" w:rsidRDefault="00354D72" w:rsidP="00354D72">
      <w:pPr>
        <w:autoSpaceDE w:val="0"/>
        <w:autoSpaceDN w:val="0"/>
        <w:adjustRightInd w:val="0"/>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    </w:t>
      </w:r>
      <w:r w:rsidR="00DA394A" w:rsidRPr="00560706">
        <w:rPr>
          <w:rFonts w:ascii="Times New Roman" w:eastAsia="Times New Roman" w:hAnsi="Times New Roman" w:cs="Times New Roman"/>
          <w:sz w:val="24"/>
          <w:szCs w:val="24"/>
          <w:lang w:eastAsia="pl-P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CA7BA56" w14:textId="13C2C91C" w:rsidR="00150D7B" w:rsidRPr="00560706" w:rsidRDefault="00354D72"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 xml:space="preserve">    </w:t>
      </w:r>
      <w:r w:rsidR="00524A26" w:rsidRPr="00560706">
        <w:rPr>
          <w:rFonts w:ascii="Times New Roman" w:hAnsi="Times New Roman" w:cs="Times New Roman"/>
          <w:sz w:val="24"/>
          <w:szCs w:val="24"/>
        </w:rPr>
        <w:t xml:space="preserve">W przypadku Podwykonawców </w:t>
      </w:r>
      <w:r w:rsidR="000F3D64" w:rsidRPr="00560706">
        <w:rPr>
          <w:rFonts w:ascii="Times New Roman" w:hAnsi="Times New Roman" w:cs="Times New Roman"/>
          <w:sz w:val="24"/>
          <w:szCs w:val="24"/>
        </w:rPr>
        <w:t>powyższy dokument/</w:t>
      </w:r>
      <w:r w:rsidR="00524A26" w:rsidRPr="00560706">
        <w:rPr>
          <w:rFonts w:ascii="Times New Roman" w:hAnsi="Times New Roman" w:cs="Times New Roman"/>
          <w:sz w:val="24"/>
          <w:szCs w:val="24"/>
        </w:rPr>
        <w:t>oświadczenie należy przedłożyć Zamawiającemu wraz z kopią umowy o podwykonawstwo.</w:t>
      </w:r>
    </w:p>
    <w:p w14:paraId="43F707C2" w14:textId="339048E0" w:rsidR="003025B5" w:rsidRPr="00560706" w:rsidRDefault="001F4D46"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4) </w:t>
      </w:r>
      <w:r w:rsidR="003025B5" w:rsidRPr="00560706">
        <w:rPr>
          <w:rFonts w:ascii="Times New Roman" w:eastAsia="Times New Roman" w:hAnsi="Times New Roman" w:cs="Times New Roman"/>
          <w:sz w:val="24"/>
          <w:szCs w:val="24"/>
          <w:lang w:eastAsia="pl-PL"/>
        </w:rPr>
        <w:t xml:space="preserve">W trakcie realizacji zamówienia, w celu potwierdzenia spełnienia wymogu zatrudnienia na podstawie umowy o pracę przez Wykonawcę lub Podwykonawcę osób wykonujących wskazane czynności </w:t>
      </w:r>
      <w:r w:rsidRPr="00560706">
        <w:rPr>
          <w:rFonts w:ascii="Times New Roman" w:eastAsia="Times New Roman" w:hAnsi="Times New Roman" w:cs="Times New Roman"/>
          <w:sz w:val="24"/>
          <w:szCs w:val="24"/>
          <w:lang w:eastAsia="pl-PL"/>
        </w:rPr>
        <w:t xml:space="preserve">w § 2 ust. </w:t>
      </w:r>
      <w:r w:rsidR="00CD4F5F" w:rsidRPr="00560706">
        <w:rPr>
          <w:rFonts w:ascii="Times New Roman" w:eastAsia="Times New Roman" w:hAnsi="Times New Roman" w:cs="Times New Roman"/>
          <w:sz w:val="24"/>
          <w:szCs w:val="24"/>
          <w:lang w:eastAsia="pl-PL"/>
        </w:rPr>
        <w:t>4</w:t>
      </w:r>
      <w:r w:rsidRPr="00560706">
        <w:rPr>
          <w:rFonts w:ascii="Times New Roman" w:eastAsia="Times New Roman" w:hAnsi="Times New Roman" w:cs="Times New Roman"/>
          <w:sz w:val="24"/>
          <w:szCs w:val="24"/>
          <w:lang w:eastAsia="pl-PL"/>
        </w:rPr>
        <w:t xml:space="preserve"> pkt 1 niniejszej umowy</w:t>
      </w:r>
      <w:r w:rsidR="003025B5" w:rsidRPr="00560706">
        <w:rPr>
          <w:rFonts w:ascii="Times New Roman" w:eastAsia="Times New Roman" w:hAnsi="Times New Roman" w:cs="Times New Roman"/>
          <w:sz w:val="24"/>
          <w:szCs w:val="24"/>
          <w:lang w:eastAsia="pl-PL"/>
        </w:rPr>
        <w:t xml:space="preserve">, Zamawiający może </w:t>
      </w:r>
      <w:r w:rsidR="0020529B" w:rsidRPr="00560706">
        <w:rPr>
          <w:rFonts w:ascii="Times New Roman" w:eastAsia="Times New Roman" w:hAnsi="Times New Roman" w:cs="Times New Roman"/>
          <w:sz w:val="24"/>
          <w:szCs w:val="24"/>
          <w:lang w:eastAsia="pl-PL"/>
        </w:rPr>
        <w:br/>
      </w:r>
      <w:r w:rsidR="003025B5" w:rsidRPr="00560706">
        <w:rPr>
          <w:rFonts w:ascii="Times New Roman" w:eastAsia="Times New Roman" w:hAnsi="Times New Roman" w:cs="Times New Roman"/>
          <w:sz w:val="24"/>
          <w:szCs w:val="24"/>
          <w:lang w:eastAsia="pl-PL"/>
        </w:rPr>
        <w:t>w wyznaczonym przez siebie terminie wezwać Wykonawcę/Podwykonawcę w celu przedłożenia poniższych dowodów:</w:t>
      </w:r>
    </w:p>
    <w:p w14:paraId="76F1699A" w14:textId="1894F309" w:rsidR="003025B5" w:rsidRPr="00560706" w:rsidRDefault="001F4D46"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a</w:t>
      </w:r>
      <w:r w:rsidR="003025B5" w:rsidRPr="00560706">
        <w:rPr>
          <w:rFonts w:ascii="Times New Roman" w:eastAsia="Times New Roman" w:hAnsi="Times New Roman" w:cs="Times New Roman"/>
          <w:sz w:val="24"/>
          <w:szCs w:val="24"/>
          <w:lang w:eastAsia="pl-PL"/>
        </w:rPr>
        <w:t xml:space="preserve">) oświadczenie Wykonawcy/Podwykonawcy o zatrudnieniu na podstawie umowy o pracę osób wykonujących czynności, o których mowa </w:t>
      </w:r>
      <w:r w:rsidRPr="00560706">
        <w:rPr>
          <w:rFonts w:ascii="Times New Roman" w:eastAsia="Times New Roman" w:hAnsi="Times New Roman" w:cs="Times New Roman"/>
          <w:sz w:val="24"/>
          <w:szCs w:val="24"/>
          <w:lang w:eastAsia="pl-PL"/>
        </w:rPr>
        <w:t xml:space="preserve">w § 2 ust. </w:t>
      </w:r>
      <w:r w:rsidR="00CD4F5F" w:rsidRPr="00560706">
        <w:rPr>
          <w:rFonts w:ascii="Times New Roman" w:eastAsia="Times New Roman" w:hAnsi="Times New Roman" w:cs="Times New Roman"/>
          <w:sz w:val="24"/>
          <w:szCs w:val="24"/>
          <w:lang w:eastAsia="pl-PL"/>
        </w:rPr>
        <w:t>4</w:t>
      </w:r>
      <w:r w:rsidRPr="00560706">
        <w:rPr>
          <w:rFonts w:ascii="Times New Roman" w:eastAsia="Times New Roman" w:hAnsi="Times New Roman" w:cs="Times New Roman"/>
          <w:sz w:val="24"/>
          <w:szCs w:val="24"/>
          <w:lang w:eastAsia="pl-PL"/>
        </w:rPr>
        <w:t xml:space="preserve"> pkt 1 niniejszej umowy</w:t>
      </w:r>
      <w:r w:rsidR="003025B5" w:rsidRPr="00560706">
        <w:rPr>
          <w:rFonts w:ascii="Times New Roman" w:eastAsia="Times New Roman" w:hAnsi="Times New Roman" w:cs="Times New Roman"/>
          <w:sz w:val="24"/>
          <w:szCs w:val="24"/>
          <w:lang w:eastAsia="pl-PL"/>
        </w:rPr>
        <w:t xml:space="preserve">.  </w:t>
      </w:r>
    </w:p>
    <w:p w14:paraId="2C9DE2C6" w14:textId="4ABC00E1" w:rsidR="001F4D46" w:rsidRPr="00560706" w:rsidRDefault="00354D72"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 xml:space="preserve">    </w:t>
      </w:r>
      <w:r w:rsidR="001F4D46" w:rsidRPr="00560706">
        <w:rPr>
          <w:rFonts w:ascii="Times New Roman" w:hAnsi="Times New Roman" w:cs="Times New Roman"/>
          <w:sz w:val="24"/>
          <w:szCs w:val="24"/>
        </w:rPr>
        <w:t xml:space="preserve">Oświadczenie to powinno zawierać w szczególności dokładne określenie podmiotu składającego oświadczenie, datę złożenia oświadczenia, wskazanie że czynności zawarte </w:t>
      </w:r>
      <w:r w:rsidR="0020529B" w:rsidRPr="00560706">
        <w:rPr>
          <w:rFonts w:ascii="Times New Roman" w:hAnsi="Times New Roman" w:cs="Times New Roman"/>
          <w:sz w:val="24"/>
          <w:szCs w:val="24"/>
        </w:rPr>
        <w:br/>
      </w:r>
      <w:r w:rsidR="001F4D46" w:rsidRPr="00560706">
        <w:rPr>
          <w:rFonts w:ascii="Times New Roman" w:eastAsia="Times New Roman" w:hAnsi="Times New Roman" w:cs="Times New Roman"/>
          <w:sz w:val="24"/>
          <w:szCs w:val="24"/>
          <w:lang w:eastAsia="pl-PL"/>
        </w:rPr>
        <w:t xml:space="preserve">w § 2 ust. </w:t>
      </w:r>
      <w:r w:rsidR="00BC206C" w:rsidRPr="00560706">
        <w:rPr>
          <w:rFonts w:ascii="Times New Roman" w:eastAsia="Times New Roman" w:hAnsi="Times New Roman" w:cs="Times New Roman"/>
          <w:sz w:val="24"/>
          <w:szCs w:val="24"/>
          <w:lang w:eastAsia="pl-PL"/>
        </w:rPr>
        <w:t>5</w:t>
      </w:r>
      <w:r w:rsidR="001F4D46" w:rsidRPr="00560706">
        <w:rPr>
          <w:rFonts w:ascii="Times New Roman" w:eastAsia="Times New Roman" w:hAnsi="Times New Roman" w:cs="Times New Roman"/>
          <w:sz w:val="24"/>
          <w:szCs w:val="24"/>
          <w:lang w:eastAsia="pl-PL"/>
        </w:rPr>
        <w:t xml:space="preserve"> pkt 1 niniejszej umowy</w:t>
      </w:r>
      <w:r w:rsidR="001F4D46" w:rsidRPr="00560706">
        <w:rPr>
          <w:rFonts w:ascii="Times New Roman" w:hAnsi="Times New Roman" w:cs="Times New Roman"/>
          <w:sz w:val="24"/>
          <w:szCs w:val="24"/>
        </w:rPr>
        <w:t xml:space="preserve"> wykonują osoby zatrudnione na podstawie umowy </w:t>
      </w:r>
      <w:r w:rsidR="0020529B" w:rsidRPr="00560706">
        <w:rPr>
          <w:rFonts w:ascii="Times New Roman" w:hAnsi="Times New Roman" w:cs="Times New Roman"/>
          <w:sz w:val="24"/>
          <w:szCs w:val="24"/>
        </w:rPr>
        <w:br/>
      </w:r>
      <w:r w:rsidR="001F4D46" w:rsidRPr="00560706">
        <w:rPr>
          <w:rFonts w:ascii="Times New Roman" w:hAnsi="Times New Roman" w:cs="Times New Roman"/>
          <w:sz w:val="24"/>
          <w:szCs w:val="24"/>
        </w:rPr>
        <w:t xml:space="preserve">o pracę wraz ze wskazaniem liczby tych osób, imion i nazwisk tych osób, rodzaj umowy </w:t>
      </w:r>
      <w:r w:rsidR="0020529B" w:rsidRPr="00560706">
        <w:rPr>
          <w:rFonts w:ascii="Times New Roman" w:hAnsi="Times New Roman" w:cs="Times New Roman"/>
          <w:sz w:val="24"/>
          <w:szCs w:val="24"/>
        </w:rPr>
        <w:br/>
      </w:r>
      <w:r w:rsidR="001F4D46" w:rsidRPr="00560706">
        <w:rPr>
          <w:rFonts w:ascii="Times New Roman" w:hAnsi="Times New Roman" w:cs="Times New Roman"/>
          <w:sz w:val="24"/>
          <w:szCs w:val="24"/>
        </w:rPr>
        <w:t>o pracę i wymiaru etatu oraz podpis osoby uprawnionej do złożenia oświadczenia w imieniu Wykonawcy lub Podwykonawcy;</w:t>
      </w:r>
    </w:p>
    <w:p w14:paraId="40119F18" w14:textId="6D30E99D" w:rsidR="001F4D46" w:rsidRPr="00560706" w:rsidRDefault="00354D72"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 xml:space="preserve">     </w:t>
      </w:r>
      <w:r w:rsidR="001F4D46" w:rsidRPr="00560706">
        <w:rPr>
          <w:rFonts w:ascii="Times New Roman" w:hAnsi="Times New Roman" w:cs="Times New Roman"/>
          <w:sz w:val="24"/>
          <w:szCs w:val="24"/>
        </w:rPr>
        <w:t>i/lub</w:t>
      </w:r>
    </w:p>
    <w:p w14:paraId="7F113B66" w14:textId="7449FB5F" w:rsidR="001F4D46" w:rsidRPr="00560706" w:rsidRDefault="001F4D46"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b) poświadczoną za zgodność z oryginałem odpowiednio przez Wykonawcę lub Podwykonawcę kopię umowy/umów o pracę osób wykonujących w trakcie realizacji zamówienia czynności. Kopia umowy/umów powinna zostać zanonimizowana w sposób zapewniający ochronę danych osobowych pracowników. Informacje takie jak: data zawarcia umowy, rodzaj umowy o pracę i wymiar etatu powinny być możliwe do zidentyfikowania;</w:t>
      </w:r>
    </w:p>
    <w:p w14:paraId="5320B688" w14:textId="021A7910" w:rsidR="001F4D46" w:rsidRPr="00560706" w:rsidRDefault="001F4D46"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lastRenderedPageBreak/>
        <w:t xml:space="preserve"> </w:t>
      </w:r>
      <w:r w:rsidR="00354D72" w:rsidRPr="00560706">
        <w:rPr>
          <w:rFonts w:ascii="Times New Roman" w:hAnsi="Times New Roman" w:cs="Times New Roman"/>
          <w:sz w:val="24"/>
          <w:szCs w:val="24"/>
        </w:rPr>
        <w:t xml:space="preserve">   </w:t>
      </w:r>
      <w:r w:rsidRPr="00560706">
        <w:rPr>
          <w:rFonts w:ascii="Times New Roman" w:hAnsi="Times New Roman" w:cs="Times New Roman"/>
          <w:sz w:val="24"/>
          <w:szCs w:val="24"/>
        </w:rPr>
        <w:t>i/lub</w:t>
      </w:r>
    </w:p>
    <w:p w14:paraId="290770A0" w14:textId="2F7FA70F" w:rsidR="001F4D46" w:rsidRPr="00560706" w:rsidRDefault="001F4D46"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c) zaświadczenie właściwego oddziału ZUS, potwierdzające opłacanie przez Wykonawcę lub Podwykonawcę składek na ubezpieczenie społeczne i zdrowotne z tytułu zatrudnienia na podstawie umów o pracę za ostatni okres rozliczeniowy;</w:t>
      </w:r>
    </w:p>
    <w:p w14:paraId="1D786F36" w14:textId="5DE8316D" w:rsidR="001F4D46" w:rsidRPr="00560706" w:rsidRDefault="00354D72"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 xml:space="preserve">    </w:t>
      </w:r>
      <w:r w:rsidR="001F4D46" w:rsidRPr="00560706">
        <w:rPr>
          <w:rFonts w:ascii="Times New Roman" w:hAnsi="Times New Roman" w:cs="Times New Roman"/>
          <w:sz w:val="24"/>
          <w:szCs w:val="24"/>
        </w:rPr>
        <w:t>i /lub</w:t>
      </w:r>
    </w:p>
    <w:p w14:paraId="16B5C075" w14:textId="4BFAE8A8" w:rsidR="003025B5" w:rsidRPr="00560706" w:rsidRDefault="001F4D46"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d) potwierdzoną za zgodność z oryginałem odpowiednio przez Wykonawcę lub Podwykonawcę kopię dowodu potwierdzającego zgłoszenie pracownika przez pracodawcę do ubezpieczeń, zanonimizowaną w sposób zapewniający ochronę danych osobowych pracowników.</w:t>
      </w:r>
    </w:p>
    <w:p w14:paraId="2A69DAF1" w14:textId="5BB6DA10" w:rsidR="00397A2F" w:rsidRPr="00560706" w:rsidRDefault="001F4D46"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5)</w:t>
      </w:r>
      <w:r w:rsidR="00397A2F" w:rsidRPr="00560706">
        <w:rPr>
          <w:rFonts w:ascii="Times New Roman" w:eastAsia="Times New Roman" w:hAnsi="Times New Roman" w:cs="Times New Roman"/>
          <w:sz w:val="24"/>
          <w:szCs w:val="24"/>
          <w:lang w:eastAsia="pl-PL"/>
        </w:rPr>
        <w:t xml:space="preserve"> Z tytułu niespełnienia przez Wykonawcę lub Podwykonawcę wymogu zatrudnienia na podstawie umowy o pracę osób wykonujących </w:t>
      </w:r>
      <w:r w:rsidR="00CD3398" w:rsidRPr="00560706">
        <w:rPr>
          <w:rFonts w:ascii="Times New Roman" w:eastAsia="Times New Roman" w:hAnsi="Times New Roman" w:cs="Times New Roman"/>
          <w:sz w:val="24"/>
          <w:szCs w:val="24"/>
          <w:lang w:eastAsia="pl-PL"/>
        </w:rPr>
        <w:t xml:space="preserve">czynności </w:t>
      </w:r>
      <w:r w:rsidR="00397A2F" w:rsidRPr="00560706">
        <w:rPr>
          <w:rFonts w:ascii="Times New Roman" w:eastAsia="Times New Roman" w:hAnsi="Times New Roman" w:cs="Times New Roman"/>
          <w:sz w:val="24"/>
          <w:szCs w:val="24"/>
          <w:lang w:eastAsia="pl-PL"/>
        </w:rPr>
        <w:t xml:space="preserve">wskazane w </w:t>
      </w:r>
      <w:r w:rsidR="00782DF4" w:rsidRPr="00560706">
        <w:rPr>
          <w:rFonts w:ascii="Times New Roman" w:eastAsia="Times New Roman" w:hAnsi="Times New Roman" w:cs="Times New Roman"/>
          <w:sz w:val="24"/>
          <w:szCs w:val="24"/>
          <w:lang w:eastAsia="pl-PL"/>
        </w:rPr>
        <w:t xml:space="preserve">§ 2 </w:t>
      </w:r>
      <w:r w:rsidR="00D17390" w:rsidRPr="00560706">
        <w:rPr>
          <w:rFonts w:ascii="Times New Roman" w:eastAsia="Times New Roman" w:hAnsi="Times New Roman" w:cs="Times New Roman"/>
          <w:sz w:val="24"/>
          <w:szCs w:val="24"/>
          <w:lang w:eastAsia="pl-PL"/>
        </w:rPr>
        <w:t xml:space="preserve">ust. </w:t>
      </w:r>
      <w:r w:rsidR="00CD4F5F" w:rsidRPr="00560706">
        <w:rPr>
          <w:rFonts w:ascii="Times New Roman" w:eastAsia="Times New Roman" w:hAnsi="Times New Roman" w:cs="Times New Roman"/>
          <w:sz w:val="24"/>
          <w:szCs w:val="24"/>
          <w:lang w:eastAsia="pl-PL"/>
        </w:rPr>
        <w:t>4</w:t>
      </w:r>
      <w:r w:rsidR="00D17390" w:rsidRPr="00560706">
        <w:rPr>
          <w:rFonts w:ascii="Times New Roman" w:eastAsia="Times New Roman" w:hAnsi="Times New Roman" w:cs="Times New Roman"/>
          <w:sz w:val="24"/>
          <w:szCs w:val="24"/>
          <w:lang w:eastAsia="pl-PL"/>
        </w:rPr>
        <w:t xml:space="preserve"> pkt 1</w:t>
      </w:r>
      <w:r w:rsidR="00397A2F" w:rsidRPr="00560706">
        <w:rPr>
          <w:rFonts w:ascii="Times New Roman" w:eastAsia="Times New Roman" w:hAnsi="Times New Roman" w:cs="Times New Roman"/>
          <w:sz w:val="24"/>
          <w:szCs w:val="24"/>
          <w:lang w:eastAsia="pl-PL"/>
        </w:rPr>
        <w:t xml:space="preserve"> </w:t>
      </w:r>
      <w:r w:rsidR="00CD3398" w:rsidRPr="00560706">
        <w:rPr>
          <w:rFonts w:ascii="Times New Roman" w:eastAsia="Times New Roman" w:hAnsi="Times New Roman" w:cs="Times New Roman"/>
          <w:sz w:val="24"/>
          <w:szCs w:val="24"/>
          <w:lang w:eastAsia="pl-PL"/>
        </w:rPr>
        <w:t xml:space="preserve">niniejszej umowy, </w:t>
      </w:r>
      <w:r w:rsidR="00397A2F" w:rsidRPr="00560706">
        <w:rPr>
          <w:rFonts w:ascii="Times New Roman" w:eastAsia="Times New Roman" w:hAnsi="Times New Roman" w:cs="Times New Roman"/>
          <w:sz w:val="24"/>
          <w:szCs w:val="24"/>
          <w:lang w:eastAsia="pl-PL"/>
        </w:rPr>
        <w:t xml:space="preserve">Zamawiający przewiduje sankcje w postaci obowiązku zapłaty przez Wykonawcę kary umownej w wysokości określonej w </w:t>
      </w:r>
      <w:r w:rsidR="001C2BA4" w:rsidRPr="00560706">
        <w:rPr>
          <w:rFonts w:ascii="Times New Roman" w:eastAsia="Times New Roman" w:hAnsi="Times New Roman" w:cs="Times New Roman"/>
          <w:sz w:val="24"/>
          <w:szCs w:val="24"/>
          <w:lang w:eastAsia="pl-PL"/>
        </w:rPr>
        <w:t>§</w:t>
      </w:r>
      <w:r w:rsidR="000B3C8E" w:rsidRPr="00560706">
        <w:rPr>
          <w:rFonts w:ascii="Times New Roman" w:eastAsia="Times New Roman" w:hAnsi="Times New Roman" w:cs="Times New Roman"/>
          <w:sz w:val="24"/>
          <w:szCs w:val="24"/>
          <w:lang w:eastAsia="pl-PL"/>
        </w:rPr>
        <w:t xml:space="preserve"> </w:t>
      </w:r>
      <w:r w:rsidR="001C2BA4" w:rsidRPr="00560706">
        <w:rPr>
          <w:rFonts w:ascii="Times New Roman" w:eastAsia="Times New Roman" w:hAnsi="Times New Roman" w:cs="Times New Roman"/>
          <w:sz w:val="24"/>
          <w:szCs w:val="24"/>
          <w:lang w:eastAsia="pl-PL"/>
        </w:rPr>
        <w:t xml:space="preserve">12 ust 1, </w:t>
      </w:r>
      <w:r w:rsidR="00CB171F" w:rsidRPr="00560706">
        <w:rPr>
          <w:rFonts w:ascii="Times New Roman" w:eastAsia="Times New Roman" w:hAnsi="Times New Roman" w:cs="Times New Roman"/>
          <w:sz w:val="24"/>
          <w:szCs w:val="24"/>
          <w:lang w:eastAsia="pl-PL"/>
        </w:rPr>
        <w:t>lit. j</w:t>
      </w:r>
      <w:r w:rsidR="00017EB2" w:rsidRPr="00560706">
        <w:rPr>
          <w:rFonts w:ascii="Times New Roman" w:eastAsia="Times New Roman" w:hAnsi="Times New Roman" w:cs="Times New Roman"/>
          <w:sz w:val="24"/>
          <w:szCs w:val="24"/>
          <w:lang w:eastAsia="pl-PL"/>
        </w:rPr>
        <w:t>) niniejszej</w:t>
      </w:r>
      <w:r w:rsidR="00CB171F" w:rsidRPr="00560706">
        <w:rPr>
          <w:rFonts w:ascii="Times New Roman" w:eastAsia="Times New Roman" w:hAnsi="Times New Roman" w:cs="Times New Roman"/>
          <w:sz w:val="24"/>
          <w:szCs w:val="24"/>
          <w:lang w:eastAsia="pl-PL"/>
        </w:rPr>
        <w:t xml:space="preserve"> </w:t>
      </w:r>
      <w:r w:rsidR="00397A2F" w:rsidRPr="00560706">
        <w:rPr>
          <w:rFonts w:ascii="Times New Roman" w:eastAsia="Times New Roman" w:hAnsi="Times New Roman" w:cs="Times New Roman"/>
          <w:sz w:val="24"/>
          <w:szCs w:val="24"/>
          <w:lang w:eastAsia="pl-PL"/>
        </w:rPr>
        <w:t>umowy</w:t>
      </w:r>
    </w:p>
    <w:p w14:paraId="3A011755" w14:textId="0B39F44E" w:rsidR="00397A2F" w:rsidRPr="00560706" w:rsidRDefault="00354D72"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     </w:t>
      </w:r>
      <w:r w:rsidR="00522603" w:rsidRPr="00560706">
        <w:rPr>
          <w:rFonts w:ascii="Times New Roman" w:eastAsia="Times New Roman" w:hAnsi="Times New Roman" w:cs="Times New Roman"/>
          <w:sz w:val="24"/>
          <w:szCs w:val="24"/>
          <w:lang w:eastAsia="pl-PL"/>
        </w:rPr>
        <w:t xml:space="preserve">Niezłożenie przez Wykonawcę </w:t>
      </w:r>
      <w:r w:rsidR="00397A2F" w:rsidRPr="00560706">
        <w:rPr>
          <w:rFonts w:ascii="Times New Roman" w:eastAsia="Times New Roman" w:hAnsi="Times New Roman" w:cs="Times New Roman"/>
          <w:sz w:val="24"/>
          <w:szCs w:val="24"/>
          <w:lang w:eastAsia="pl-PL"/>
        </w:rPr>
        <w:t xml:space="preserve">żądanych przez zamawiającego dowodów w celu potwierdzenia spełnienia przez Wykonawcę lub Podwykonawcę wymogu zatrudnienia na podstawie </w:t>
      </w:r>
      <w:r w:rsidR="004E4382" w:rsidRPr="00560706">
        <w:rPr>
          <w:rFonts w:ascii="Times New Roman" w:eastAsia="Times New Roman" w:hAnsi="Times New Roman" w:cs="Times New Roman"/>
          <w:sz w:val="24"/>
          <w:szCs w:val="24"/>
          <w:lang w:eastAsia="pl-PL"/>
        </w:rPr>
        <w:t xml:space="preserve">umowy o pracę traktowane będzie </w:t>
      </w:r>
      <w:r w:rsidR="00397A2F" w:rsidRPr="00560706">
        <w:rPr>
          <w:rFonts w:ascii="Times New Roman" w:eastAsia="Times New Roman" w:hAnsi="Times New Roman" w:cs="Times New Roman"/>
          <w:sz w:val="24"/>
          <w:szCs w:val="24"/>
          <w:lang w:eastAsia="pl-PL"/>
        </w:rPr>
        <w:t xml:space="preserve">jako niespełnienie przez Wykonawcę lub Podwykonawcę wymogu zatrudnienia na podstawie umowy o pracę osób wykonujących </w:t>
      </w:r>
      <w:r w:rsidR="00CD3398" w:rsidRPr="00560706">
        <w:rPr>
          <w:rFonts w:ascii="Times New Roman" w:eastAsia="Times New Roman" w:hAnsi="Times New Roman" w:cs="Times New Roman"/>
          <w:sz w:val="24"/>
          <w:szCs w:val="24"/>
          <w:lang w:eastAsia="pl-PL"/>
        </w:rPr>
        <w:t xml:space="preserve">czynności, </w:t>
      </w:r>
      <w:r w:rsidR="00397A2F" w:rsidRPr="00560706">
        <w:rPr>
          <w:rFonts w:ascii="Times New Roman" w:eastAsia="Times New Roman" w:hAnsi="Times New Roman" w:cs="Times New Roman"/>
          <w:sz w:val="24"/>
          <w:szCs w:val="24"/>
          <w:lang w:eastAsia="pl-PL"/>
        </w:rPr>
        <w:t xml:space="preserve">wskazane w </w:t>
      </w:r>
      <w:r w:rsidR="00CD3398" w:rsidRPr="00560706">
        <w:rPr>
          <w:rFonts w:ascii="Times New Roman" w:eastAsia="Times New Roman" w:hAnsi="Times New Roman" w:cs="Times New Roman"/>
          <w:sz w:val="24"/>
          <w:szCs w:val="24"/>
          <w:lang w:eastAsia="pl-PL"/>
        </w:rPr>
        <w:t xml:space="preserve">§ 2 </w:t>
      </w:r>
      <w:r w:rsidR="00D17390" w:rsidRPr="00560706">
        <w:rPr>
          <w:rFonts w:ascii="Times New Roman" w:eastAsia="Times New Roman" w:hAnsi="Times New Roman" w:cs="Times New Roman"/>
          <w:sz w:val="24"/>
          <w:szCs w:val="24"/>
          <w:lang w:eastAsia="pl-PL"/>
        </w:rPr>
        <w:t xml:space="preserve">ust. </w:t>
      </w:r>
      <w:r w:rsidR="00CD4F5F" w:rsidRPr="00560706">
        <w:rPr>
          <w:rFonts w:ascii="Times New Roman" w:eastAsia="Times New Roman" w:hAnsi="Times New Roman" w:cs="Times New Roman"/>
          <w:sz w:val="24"/>
          <w:szCs w:val="24"/>
          <w:lang w:eastAsia="pl-PL"/>
        </w:rPr>
        <w:t>4</w:t>
      </w:r>
      <w:r w:rsidR="00D17390" w:rsidRPr="00560706">
        <w:rPr>
          <w:rFonts w:ascii="Times New Roman" w:eastAsia="Times New Roman" w:hAnsi="Times New Roman" w:cs="Times New Roman"/>
          <w:sz w:val="24"/>
          <w:szCs w:val="24"/>
          <w:lang w:eastAsia="pl-PL"/>
        </w:rPr>
        <w:t xml:space="preserve"> pkt 1</w:t>
      </w:r>
      <w:r w:rsidR="00CD3398" w:rsidRPr="00560706">
        <w:rPr>
          <w:rFonts w:ascii="Times New Roman" w:eastAsia="Times New Roman" w:hAnsi="Times New Roman" w:cs="Times New Roman"/>
          <w:sz w:val="24"/>
          <w:szCs w:val="24"/>
          <w:lang w:eastAsia="pl-PL"/>
        </w:rPr>
        <w:t xml:space="preserve"> niniejszej umowy</w:t>
      </w:r>
      <w:r w:rsidR="00397A2F" w:rsidRPr="00560706">
        <w:rPr>
          <w:rFonts w:ascii="Times New Roman" w:eastAsia="Times New Roman" w:hAnsi="Times New Roman" w:cs="Times New Roman"/>
          <w:sz w:val="24"/>
          <w:szCs w:val="24"/>
          <w:lang w:eastAsia="pl-PL"/>
        </w:rPr>
        <w:t>.</w:t>
      </w:r>
    </w:p>
    <w:p w14:paraId="56E8F22B" w14:textId="1CD8DC22" w:rsidR="007A0953" w:rsidRPr="00560706" w:rsidRDefault="001F4D46" w:rsidP="00354D72">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6</w:t>
      </w:r>
      <w:r w:rsidR="00D17390" w:rsidRPr="00560706">
        <w:rPr>
          <w:rFonts w:ascii="Times New Roman" w:eastAsia="Times New Roman" w:hAnsi="Times New Roman" w:cs="Times New Roman"/>
          <w:sz w:val="24"/>
          <w:szCs w:val="24"/>
          <w:lang w:eastAsia="pl-PL"/>
        </w:rPr>
        <w:t>)</w:t>
      </w:r>
      <w:r w:rsidR="00397A2F" w:rsidRPr="00560706">
        <w:rPr>
          <w:rFonts w:ascii="Times New Roman" w:eastAsia="Times New Roman" w:hAnsi="Times New Roman" w:cs="Times New Roman"/>
          <w:sz w:val="24"/>
          <w:szCs w:val="24"/>
          <w:lang w:eastAsia="pl-PL"/>
        </w:rPr>
        <w:t xml:space="preserve"> W przy</w:t>
      </w:r>
      <w:r w:rsidR="004E4382" w:rsidRPr="00560706">
        <w:rPr>
          <w:rFonts w:ascii="Times New Roman" w:eastAsia="Times New Roman" w:hAnsi="Times New Roman" w:cs="Times New Roman"/>
          <w:sz w:val="24"/>
          <w:szCs w:val="24"/>
          <w:lang w:eastAsia="pl-PL"/>
        </w:rPr>
        <w:t xml:space="preserve">padku uzasadnionych wątpliwości </w:t>
      </w:r>
      <w:r w:rsidR="00397A2F" w:rsidRPr="00560706">
        <w:rPr>
          <w:rFonts w:ascii="Times New Roman" w:eastAsia="Times New Roman" w:hAnsi="Times New Roman" w:cs="Times New Roman"/>
          <w:sz w:val="24"/>
          <w:szCs w:val="24"/>
          <w:lang w:eastAsia="pl-PL"/>
        </w:rPr>
        <w:t>co do przestrzegania prawa pracy przez Wykonawcę lub Podwykonawcę, zamawiający może zwrócić się o przeprowadzenie kontroli przez Państwową Inspekcję Pracy.</w:t>
      </w:r>
    </w:p>
    <w:p w14:paraId="419F30BD" w14:textId="46855E0F" w:rsidR="002975F5" w:rsidRPr="00560706" w:rsidRDefault="00791EAF"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5</w:t>
      </w:r>
      <w:r w:rsidR="00B23F4D" w:rsidRPr="00560706">
        <w:rPr>
          <w:rFonts w:ascii="Times New Roman" w:hAnsi="Times New Roman" w:cs="Times New Roman"/>
          <w:sz w:val="24"/>
          <w:szCs w:val="24"/>
        </w:rPr>
        <w:t xml:space="preserve">. </w:t>
      </w:r>
      <w:r w:rsidR="00EF39BD" w:rsidRPr="00560706">
        <w:rPr>
          <w:rFonts w:ascii="Times New Roman" w:hAnsi="Times New Roman" w:cs="Times New Roman"/>
          <w:sz w:val="24"/>
          <w:szCs w:val="24"/>
        </w:rPr>
        <w:t>Wykonawca zobowiązany</w:t>
      </w:r>
      <w:r w:rsidR="00344EA7" w:rsidRPr="00560706">
        <w:rPr>
          <w:rFonts w:ascii="Times New Roman" w:hAnsi="Times New Roman" w:cs="Times New Roman"/>
          <w:sz w:val="24"/>
          <w:szCs w:val="24"/>
        </w:rPr>
        <w:t xml:space="preserve"> jest</w:t>
      </w:r>
      <w:r w:rsidR="00EF39BD" w:rsidRPr="00560706">
        <w:rPr>
          <w:rFonts w:ascii="Times New Roman" w:hAnsi="Times New Roman" w:cs="Times New Roman"/>
          <w:sz w:val="24"/>
          <w:szCs w:val="24"/>
        </w:rPr>
        <w:t xml:space="preserve"> zawrzeć w każdej umowie o podwykonawstwo stosowne zapisy</w:t>
      </w:r>
      <w:r w:rsidR="005309F3" w:rsidRPr="00560706">
        <w:rPr>
          <w:rFonts w:ascii="Times New Roman" w:hAnsi="Times New Roman" w:cs="Times New Roman"/>
          <w:sz w:val="24"/>
          <w:szCs w:val="24"/>
        </w:rPr>
        <w:t>,</w:t>
      </w:r>
      <w:r w:rsidR="006C0C9E" w:rsidRPr="00560706">
        <w:rPr>
          <w:rFonts w:ascii="Times New Roman" w:hAnsi="Times New Roman" w:cs="Times New Roman"/>
          <w:sz w:val="24"/>
          <w:szCs w:val="24"/>
        </w:rPr>
        <w:t xml:space="preserve"> zobowiązujące P</w:t>
      </w:r>
      <w:r w:rsidR="00EF39BD" w:rsidRPr="00560706">
        <w:rPr>
          <w:rFonts w:ascii="Times New Roman" w:hAnsi="Times New Roman" w:cs="Times New Roman"/>
          <w:sz w:val="24"/>
          <w:szCs w:val="24"/>
        </w:rPr>
        <w:t xml:space="preserve">odwykonawców do zatrudnienia </w:t>
      </w:r>
      <w:r w:rsidR="005309F3" w:rsidRPr="00560706">
        <w:rPr>
          <w:rFonts w:ascii="Times New Roman" w:hAnsi="Times New Roman" w:cs="Times New Roman"/>
          <w:sz w:val="24"/>
          <w:szCs w:val="24"/>
        </w:rPr>
        <w:t xml:space="preserve">osób </w:t>
      </w:r>
      <w:r w:rsidR="00EF39BD" w:rsidRPr="00560706">
        <w:rPr>
          <w:rFonts w:ascii="Times New Roman" w:hAnsi="Times New Roman" w:cs="Times New Roman"/>
          <w:sz w:val="24"/>
          <w:szCs w:val="24"/>
        </w:rPr>
        <w:t>na umowę o pracę</w:t>
      </w:r>
      <w:r w:rsidR="00B23F4D" w:rsidRPr="00560706">
        <w:rPr>
          <w:rFonts w:ascii="Times New Roman" w:hAnsi="Times New Roman" w:cs="Times New Roman"/>
          <w:sz w:val="24"/>
          <w:szCs w:val="24"/>
        </w:rPr>
        <w:t>,</w:t>
      </w:r>
      <w:r w:rsidR="005309F3" w:rsidRPr="00560706">
        <w:rPr>
          <w:rFonts w:ascii="Times New Roman" w:hAnsi="Times New Roman" w:cs="Times New Roman"/>
          <w:sz w:val="24"/>
          <w:szCs w:val="24"/>
        </w:rPr>
        <w:t xml:space="preserve"> którzy wykonują </w:t>
      </w:r>
      <w:r w:rsidR="00EA19E9" w:rsidRPr="00560706">
        <w:rPr>
          <w:rFonts w:ascii="Times New Roman" w:hAnsi="Times New Roman" w:cs="Times New Roman"/>
          <w:sz w:val="24"/>
          <w:szCs w:val="24"/>
        </w:rPr>
        <w:t xml:space="preserve">wszystkie </w:t>
      </w:r>
      <w:r w:rsidR="006C0C9E" w:rsidRPr="00560706">
        <w:rPr>
          <w:rFonts w:ascii="Times New Roman" w:hAnsi="Times New Roman" w:cs="Times New Roman"/>
          <w:sz w:val="24"/>
          <w:szCs w:val="24"/>
        </w:rPr>
        <w:t xml:space="preserve">czynności wskazane w </w:t>
      </w:r>
      <w:r w:rsidR="00253400" w:rsidRPr="00560706">
        <w:rPr>
          <w:rFonts w:ascii="Times New Roman" w:hAnsi="Times New Roman" w:cs="Times New Roman"/>
          <w:sz w:val="24"/>
          <w:szCs w:val="24"/>
        </w:rPr>
        <w:t xml:space="preserve">§ 2 </w:t>
      </w:r>
      <w:r w:rsidR="006C0C9E" w:rsidRPr="00560706">
        <w:rPr>
          <w:rFonts w:ascii="Times New Roman" w:hAnsi="Times New Roman" w:cs="Times New Roman"/>
          <w:sz w:val="24"/>
          <w:szCs w:val="24"/>
        </w:rPr>
        <w:t xml:space="preserve">ust. </w:t>
      </w:r>
      <w:r w:rsidR="00CD4F5F" w:rsidRPr="00560706">
        <w:rPr>
          <w:rFonts w:ascii="Times New Roman" w:hAnsi="Times New Roman" w:cs="Times New Roman"/>
          <w:sz w:val="24"/>
          <w:szCs w:val="24"/>
        </w:rPr>
        <w:t>4</w:t>
      </w:r>
      <w:r w:rsidR="006C0C9E" w:rsidRPr="00560706">
        <w:rPr>
          <w:rFonts w:ascii="Times New Roman" w:hAnsi="Times New Roman" w:cs="Times New Roman"/>
          <w:sz w:val="24"/>
          <w:szCs w:val="24"/>
        </w:rPr>
        <w:t xml:space="preserve"> pkt 1</w:t>
      </w:r>
      <w:r w:rsidR="00253400" w:rsidRPr="00560706">
        <w:rPr>
          <w:rFonts w:ascii="Times New Roman" w:hAnsi="Times New Roman" w:cs="Times New Roman"/>
          <w:sz w:val="24"/>
          <w:szCs w:val="24"/>
        </w:rPr>
        <w:t xml:space="preserve"> ninie</w:t>
      </w:r>
      <w:r w:rsidR="002B4230" w:rsidRPr="00560706">
        <w:rPr>
          <w:rFonts w:ascii="Times New Roman" w:hAnsi="Times New Roman" w:cs="Times New Roman"/>
          <w:sz w:val="24"/>
          <w:szCs w:val="24"/>
        </w:rPr>
        <w:t>j</w:t>
      </w:r>
      <w:r w:rsidR="00253400" w:rsidRPr="00560706">
        <w:rPr>
          <w:rFonts w:ascii="Times New Roman" w:hAnsi="Times New Roman" w:cs="Times New Roman"/>
          <w:sz w:val="24"/>
          <w:szCs w:val="24"/>
        </w:rPr>
        <w:t>szej umowy</w:t>
      </w:r>
      <w:r w:rsidR="006C0C9E" w:rsidRPr="00560706">
        <w:rPr>
          <w:rFonts w:ascii="Times New Roman" w:hAnsi="Times New Roman" w:cs="Times New Roman"/>
          <w:sz w:val="24"/>
          <w:szCs w:val="24"/>
        </w:rPr>
        <w:t>,</w:t>
      </w:r>
      <w:r w:rsidR="00B174E3" w:rsidRPr="00560706">
        <w:rPr>
          <w:rFonts w:ascii="Times New Roman" w:hAnsi="Times New Roman" w:cs="Times New Roman"/>
          <w:sz w:val="24"/>
          <w:szCs w:val="24"/>
        </w:rPr>
        <w:t xml:space="preserve"> związane</w:t>
      </w:r>
      <w:r w:rsidR="00805580" w:rsidRPr="00560706">
        <w:rPr>
          <w:rFonts w:ascii="Times New Roman" w:hAnsi="Times New Roman" w:cs="Times New Roman"/>
          <w:sz w:val="24"/>
          <w:szCs w:val="24"/>
        </w:rPr>
        <w:br/>
      </w:r>
      <w:r w:rsidR="00B174E3" w:rsidRPr="00560706">
        <w:rPr>
          <w:rFonts w:ascii="Times New Roman" w:hAnsi="Times New Roman" w:cs="Times New Roman"/>
          <w:sz w:val="24"/>
          <w:szCs w:val="24"/>
        </w:rPr>
        <w:t xml:space="preserve">z </w:t>
      </w:r>
      <w:r w:rsidR="00607CE0" w:rsidRPr="00560706">
        <w:rPr>
          <w:rFonts w:ascii="Times New Roman" w:hAnsi="Times New Roman" w:cs="Times New Roman"/>
          <w:sz w:val="24"/>
          <w:szCs w:val="24"/>
        </w:rPr>
        <w:t>realizacją</w:t>
      </w:r>
      <w:r w:rsidR="006C0C9E" w:rsidRPr="00560706">
        <w:rPr>
          <w:rFonts w:ascii="Times New Roman" w:hAnsi="Times New Roman" w:cs="Times New Roman"/>
          <w:sz w:val="24"/>
          <w:szCs w:val="24"/>
        </w:rPr>
        <w:t xml:space="preserve"> zamówienia</w:t>
      </w:r>
      <w:r w:rsidR="00EA19E9" w:rsidRPr="00560706">
        <w:rPr>
          <w:rFonts w:ascii="Times New Roman" w:hAnsi="Times New Roman" w:cs="Times New Roman"/>
          <w:sz w:val="24"/>
          <w:szCs w:val="24"/>
        </w:rPr>
        <w:t>, które polega</w:t>
      </w:r>
      <w:r w:rsidR="0096546F" w:rsidRPr="00560706">
        <w:rPr>
          <w:rFonts w:ascii="Times New Roman" w:hAnsi="Times New Roman" w:cs="Times New Roman"/>
          <w:sz w:val="24"/>
          <w:szCs w:val="24"/>
        </w:rPr>
        <w:t>ją</w:t>
      </w:r>
      <w:r w:rsidR="00EA19E9" w:rsidRPr="00560706">
        <w:rPr>
          <w:rFonts w:ascii="Times New Roman" w:hAnsi="Times New Roman" w:cs="Times New Roman"/>
          <w:sz w:val="24"/>
          <w:szCs w:val="24"/>
        </w:rPr>
        <w:t xml:space="preserve"> na wykonywaniu pracy w sposób określony w</w:t>
      </w:r>
      <w:r w:rsidR="00B23F4D" w:rsidRPr="00560706">
        <w:rPr>
          <w:rFonts w:ascii="Times New Roman" w:hAnsi="Times New Roman" w:cs="Times New Roman"/>
          <w:sz w:val="24"/>
          <w:szCs w:val="24"/>
        </w:rPr>
        <w:t xml:space="preserve"> </w:t>
      </w:r>
      <w:r w:rsidR="003F7C9C" w:rsidRPr="00560706">
        <w:rPr>
          <w:rFonts w:ascii="Times New Roman" w:hAnsi="Times New Roman" w:cs="Times New Roman"/>
          <w:sz w:val="24"/>
          <w:szCs w:val="24"/>
        </w:rPr>
        <w:t>art. 22 § 1</w:t>
      </w:r>
      <w:r w:rsidR="00B23F4D" w:rsidRPr="00560706">
        <w:rPr>
          <w:rFonts w:ascii="Times New Roman" w:hAnsi="Times New Roman" w:cs="Times New Roman"/>
          <w:sz w:val="24"/>
          <w:szCs w:val="24"/>
        </w:rPr>
        <w:t xml:space="preserve"> ustawy z dnia 26 czerwca 1974 r. Kodeks pracy</w:t>
      </w:r>
      <w:r w:rsidR="005309F3" w:rsidRPr="00560706">
        <w:rPr>
          <w:rFonts w:ascii="Times New Roman" w:hAnsi="Times New Roman" w:cs="Times New Roman"/>
          <w:sz w:val="24"/>
          <w:szCs w:val="24"/>
        </w:rPr>
        <w:t>.</w:t>
      </w:r>
    </w:p>
    <w:p w14:paraId="131DA9B1" w14:textId="22F6DC1C" w:rsidR="006C70BA" w:rsidRPr="00560706" w:rsidRDefault="00791EAF"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6</w:t>
      </w:r>
      <w:r w:rsidR="006C70BA" w:rsidRPr="00560706">
        <w:rPr>
          <w:rFonts w:ascii="Times New Roman" w:hAnsi="Times New Roman" w:cs="Times New Roman"/>
          <w:sz w:val="24"/>
          <w:szCs w:val="24"/>
        </w:rPr>
        <w:t xml:space="preserve">. Wykonawca, </w:t>
      </w:r>
      <w:r w:rsidR="002E7834" w:rsidRPr="00560706">
        <w:rPr>
          <w:rFonts w:ascii="Times New Roman" w:hAnsi="Times New Roman" w:cs="Times New Roman"/>
          <w:sz w:val="24"/>
          <w:szCs w:val="24"/>
        </w:rPr>
        <w:t>przed podpisaniem</w:t>
      </w:r>
      <w:r w:rsidR="006C70BA" w:rsidRPr="00560706">
        <w:rPr>
          <w:rFonts w:ascii="Times New Roman" w:hAnsi="Times New Roman" w:cs="Times New Roman"/>
          <w:sz w:val="24"/>
          <w:szCs w:val="24"/>
        </w:rPr>
        <w:t xml:space="preserve"> umowy przedkłada Zamawiającemu harmonogram rzeczowo-finansowy, w celu jego zatwierdzenia. W przypadku zgłoszenia przez</w:t>
      </w:r>
      <w:r w:rsidR="00805580" w:rsidRPr="00560706">
        <w:rPr>
          <w:rFonts w:ascii="Times New Roman" w:hAnsi="Times New Roman" w:cs="Times New Roman"/>
          <w:sz w:val="24"/>
          <w:szCs w:val="24"/>
        </w:rPr>
        <w:t xml:space="preserve"> </w:t>
      </w:r>
      <w:r w:rsidR="006C70BA" w:rsidRPr="00560706">
        <w:rPr>
          <w:rFonts w:ascii="Times New Roman" w:hAnsi="Times New Roman" w:cs="Times New Roman"/>
          <w:sz w:val="24"/>
          <w:szCs w:val="24"/>
        </w:rPr>
        <w:t>Zamawiającego uwag do harmonogramu, Wykonawca jest zobowiązany do uwzględnienia tych uwag i przedłożenia Zamawiającemu poprawionego harmonogramu, w terminie wskazanym przez Zamawiającego.</w:t>
      </w:r>
    </w:p>
    <w:p w14:paraId="5C39324E" w14:textId="4EC42E17" w:rsidR="00BB2196" w:rsidRPr="00560706" w:rsidRDefault="00791EAF" w:rsidP="00354D72">
      <w:pPr>
        <w:autoSpaceDE w:val="0"/>
        <w:autoSpaceDN w:val="0"/>
        <w:adjustRightInd w:val="0"/>
        <w:spacing w:after="0"/>
        <w:ind w:left="284" w:hanging="284"/>
        <w:jc w:val="both"/>
        <w:rPr>
          <w:rFonts w:ascii="Times New Roman" w:hAnsi="Times New Roman" w:cs="Times New Roman"/>
          <w:sz w:val="24"/>
          <w:szCs w:val="24"/>
        </w:rPr>
      </w:pPr>
      <w:r w:rsidRPr="00560706">
        <w:rPr>
          <w:rFonts w:ascii="Times New Roman" w:hAnsi="Times New Roman" w:cs="Times New Roman"/>
          <w:sz w:val="24"/>
          <w:szCs w:val="24"/>
        </w:rPr>
        <w:t>7</w:t>
      </w:r>
      <w:r w:rsidR="00AF1ED4" w:rsidRPr="00560706">
        <w:rPr>
          <w:rFonts w:ascii="Times New Roman" w:hAnsi="Times New Roman" w:cs="Times New Roman"/>
          <w:sz w:val="24"/>
          <w:szCs w:val="24"/>
        </w:rPr>
        <w:t>. Przedmiot umowy</w:t>
      </w:r>
      <w:r w:rsidR="00E47308" w:rsidRPr="00560706">
        <w:rPr>
          <w:rFonts w:ascii="Times New Roman" w:hAnsi="Times New Roman" w:cs="Times New Roman"/>
          <w:sz w:val="24"/>
          <w:szCs w:val="24"/>
        </w:rPr>
        <w:t xml:space="preserve"> będzie realizowany zgodnie z harmonogramem rzeczowo-finansowym, zatwierdzonym przez Zamawiającego.</w:t>
      </w:r>
    </w:p>
    <w:p w14:paraId="2F26CA3D" w14:textId="5D79707D" w:rsidR="00BB2196" w:rsidRPr="00560706" w:rsidRDefault="00791EAF" w:rsidP="00354D72">
      <w:pPr>
        <w:spacing w:after="0"/>
        <w:ind w:left="284" w:hanging="284"/>
        <w:jc w:val="both"/>
        <w:rPr>
          <w:rFonts w:ascii="Times New Roman" w:hAnsi="Times New Roman" w:cs="Times New Roman"/>
          <w:sz w:val="24"/>
          <w:szCs w:val="24"/>
        </w:rPr>
      </w:pPr>
      <w:r w:rsidRPr="00560706">
        <w:rPr>
          <w:rFonts w:ascii="Times New Roman" w:eastAsia="Times New Roman" w:hAnsi="Times New Roman" w:cs="Times New Roman"/>
          <w:sz w:val="24"/>
          <w:szCs w:val="24"/>
          <w:lang w:eastAsia="pl-PL"/>
        </w:rPr>
        <w:t>8</w:t>
      </w:r>
      <w:r w:rsidR="00BB2196" w:rsidRPr="00560706">
        <w:rPr>
          <w:rFonts w:ascii="Times New Roman" w:eastAsia="Times New Roman" w:hAnsi="Times New Roman" w:cs="Times New Roman"/>
          <w:sz w:val="24"/>
          <w:szCs w:val="24"/>
          <w:lang w:eastAsia="pl-PL"/>
        </w:rPr>
        <w:t>.</w:t>
      </w:r>
      <w:r w:rsidR="00BB2196" w:rsidRPr="00560706">
        <w:rPr>
          <w:rFonts w:ascii="Times New Roman" w:eastAsia="Times New Roman" w:hAnsi="Times New Roman" w:cs="Times New Roman"/>
          <w:b/>
          <w:bCs/>
          <w:sz w:val="24"/>
          <w:szCs w:val="24"/>
          <w:lang w:eastAsia="pl-PL"/>
        </w:rPr>
        <w:t xml:space="preserve"> </w:t>
      </w:r>
      <w:r w:rsidR="00BB2196" w:rsidRPr="00560706">
        <w:rPr>
          <w:rFonts w:ascii="Times New Roman" w:hAnsi="Times New Roman" w:cs="Times New Roman"/>
          <w:sz w:val="24"/>
          <w:szCs w:val="24"/>
        </w:rPr>
        <w:t>Wykonawca przed rozpoczęciem robót zobowiązany jest opracować projekt organizacji ruchu na czas trwania robót i uzyskać jego zatwierdzenie przez właściwy organ.  Roboty winn</w:t>
      </w:r>
      <w:r w:rsidR="00976305" w:rsidRPr="00560706">
        <w:rPr>
          <w:rFonts w:ascii="Times New Roman" w:hAnsi="Times New Roman" w:cs="Times New Roman"/>
          <w:sz w:val="24"/>
          <w:szCs w:val="24"/>
        </w:rPr>
        <w:t>e</w:t>
      </w:r>
      <w:r w:rsidR="00BB2196" w:rsidRPr="00560706">
        <w:rPr>
          <w:rFonts w:ascii="Times New Roman" w:hAnsi="Times New Roman" w:cs="Times New Roman"/>
          <w:sz w:val="24"/>
          <w:szCs w:val="24"/>
        </w:rPr>
        <w:t xml:space="preserve"> być oznakowane zgodnie z zatwierdzonym projektem organizacji ruchu. Wykonawca ponosi odpowiedzialność za oznakowanie robót, bezpieczeństwo ruchu i ewentualne utrudnienia związane z wykonywanymi robotami w obrębie placu budowy.</w:t>
      </w:r>
    </w:p>
    <w:p w14:paraId="30A2F6F6" w14:textId="124C6915" w:rsidR="0020529B" w:rsidRPr="00B127DA" w:rsidRDefault="00502C0C" w:rsidP="00BB2196">
      <w:pPr>
        <w:autoSpaceDE w:val="0"/>
        <w:autoSpaceDN w:val="0"/>
        <w:adjustRightInd w:val="0"/>
        <w:spacing w:after="0"/>
        <w:jc w:val="both"/>
        <w:rPr>
          <w:rFonts w:ascii="Times New Roman" w:eastAsia="Times New Roman" w:hAnsi="Times New Roman" w:cs="Times New Roman"/>
          <w:b/>
          <w:bCs/>
          <w:color w:val="EE0000"/>
          <w:sz w:val="24"/>
          <w:szCs w:val="24"/>
          <w:lang w:eastAsia="pl-PL"/>
        </w:rPr>
      </w:pPr>
      <w:r w:rsidRPr="00B127DA">
        <w:rPr>
          <w:rFonts w:ascii="Times New Roman" w:eastAsia="Times New Roman" w:hAnsi="Times New Roman" w:cs="Times New Roman"/>
          <w:b/>
          <w:bCs/>
          <w:color w:val="EE0000"/>
          <w:sz w:val="24"/>
          <w:szCs w:val="24"/>
          <w:lang w:eastAsia="pl-PL"/>
        </w:rPr>
        <w:tab/>
      </w:r>
      <w:r w:rsidR="00344EA7" w:rsidRPr="00B127DA">
        <w:rPr>
          <w:rFonts w:ascii="Times New Roman" w:eastAsia="Times New Roman" w:hAnsi="Times New Roman" w:cs="Times New Roman"/>
          <w:b/>
          <w:bCs/>
          <w:color w:val="EE0000"/>
          <w:sz w:val="24"/>
          <w:szCs w:val="24"/>
          <w:lang w:eastAsia="pl-PL"/>
        </w:rPr>
        <w:tab/>
      </w:r>
    </w:p>
    <w:p w14:paraId="4887BA21" w14:textId="0807DC81" w:rsidR="004A59B3" w:rsidRPr="00560706" w:rsidRDefault="004A59B3" w:rsidP="00B74250">
      <w:pPr>
        <w:tabs>
          <w:tab w:val="left" w:pos="2943"/>
          <w:tab w:val="center" w:pos="4536"/>
          <w:tab w:val="left" w:pos="5901"/>
        </w:tabs>
        <w:spacing w:after="0"/>
        <w:jc w:val="center"/>
        <w:rPr>
          <w:rFonts w:ascii="Times New Roman" w:eastAsia="Times New Roman" w:hAnsi="Times New Roman" w:cs="Times New Roman"/>
          <w:b/>
          <w:bCs/>
          <w:sz w:val="24"/>
          <w:szCs w:val="24"/>
          <w:lang w:eastAsia="pl-PL"/>
        </w:rPr>
      </w:pPr>
      <w:r w:rsidRPr="00560706">
        <w:rPr>
          <w:rFonts w:ascii="Times New Roman" w:eastAsia="Times New Roman" w:hAnsi="Times New Roman" w:cs="Times New Roman"/>
          <w:b/>
          <w:bCs/>
          <w:sz w:val="24"/>
          <w:szCs w:val="24"/>
          <w:lang w:eastAsia="pl-PL"/>
        </w:rPr>
        <w:t>§ 3 Materiały</w:t>
      </w:r>
    </w:p>
    <w:p w14:paraId="19FC6DDD" w14:textId="77777777" w:rsidR="00641EA0" w:rsidRPr="00560706" w:rsidRDefault="004A59B3" w:rsidP="00B67079">
      <w:pPr>
        <w:spacing w:after="0"/>
        <w:ind w:left="284" w:hanging="284"/>
        <w:jc w:val="both"/>
        <w:rPr>
          <w:rFonts w:ascii="Times New Roman" w:eastAsia="Times New Roman" w:hAnsi="Times New Roman" w:cs="Times New Roman"/>
          <w:bCs/>
          <w:strike/>
          <w:sz w:val="24"/>
          <w:szCs w:val="24"/>
          <w:lang w:eastAsia="pl-PL"/>
        </w:rPr>
      </w:pPr>
      <w:r w:rsidRPr="00560706">
        <w:rPr>
          <w:rFonts w:ascii="Times New Roman" w:eastAsia="Times New Roman" w:hAnsi="Times New Roman" w:cs="Times New Roman"/>
          <w:bCs/>
          <w:sz w:val="24"/>
          <w:szCs w:val="24"/>
          <w:lang w:eastAsia="pl-PL"/>
        </w:rPr>
        <w:t xml:space="preserve">1. </w:t>
      </w:r>
      <w:r w:rsidR="00E740DB" w:rsidRPr="00560706">
        <w:rPr>
          <w:rFonts w:ascii="Times New Roman" w:eastAsia="Times New Roman" w:hAnsi="Times New Roman" w:cs="Times New Roman"/>
          <w:bCs/>
          <w:sz w:val="24"/>
          <w:szCs w:val="24"/>
          <w:lang w:eastAsia="pl-PL"/>
        </w:rPr>
        <w:t xml:space="preserve">Roboty wykonane zostaną </w:t>
      </w:r>
      <w:r w:rsidRPr="00560706">
        <w:rPr>
          <w:rFonts w:ascii="Times New Roman" w:eastAsia="Times New Roman" w:hAnsi="Times New Roman" w:cs="Times New Roman"/>
          <w:bCs/>
          <w:sz w:val="24"/>
          <w:szCs w:val="24"/>
          <w:lang w:eastAsia="pl-PL"/>
        </w:rPr>
        <w:t>z materiałów</w:t>
      </w:r>
      <w:r w:rsidR="001031E7" w:rsidRPr="00560706">
        <w:rPr>
          <w:rFonts w:ascii="Times New Roman" w:eastAsia="Times New Roman" w:hAnsi="Times New Roman" w:cs="Times New Roman"/>
          <w:bCs/>
          <w:sz w:val="24"/>
          <w:szCs w:val="24"/>
          <w:lang w:eastAsia="pl-PL"/>
        </w:rPr>
        <w:t xml:space="preserve"> dostarczonych przez Wykonawcę</w:t>
      </w:r>
      <w:r w:rsidR="006D7B74" w:rsidRPr="00560706">
        <w:rPr>
          <w:rFonts w:ascii="Times New Roman" w:eastAsia="Times New Roman" w:hAnsi="Times New Roman" w:cs="Times New Roman"/>
          <w:bCs/>
          <w:sz w:val="24"/>
          <w:szCs w:val="24"/>
          <w:lang w:eastAsia="pl-PL"/>
        </w:rPr>
        <w:t>.</w:t>
      </w:r>
    </w:p>
    <w:p w14:paraId="040F8404" w14:textId="77777777" w:rsidR="00077FC8" w:rsidRPr="00560706" w:rsidRDefault="004A59B3" w:rsidP="00B67079">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2</w:t>
      </w:r>
      <w:r w:rsidR="00077FC8" w:rsidRPr="00560706">
        <w:rPr>
          <w:rFonts w:ascii="Times New Roman" w:eastAsia="Times New Roman" w:hAnsi="Times New Roman" w:cs="Times New Roman"/>
          <w:bCs/>
          <w:sz w:val="24"/>
          <w:szCs w:val="24"/>
          <w:lang w:eastAsia="pl-PL"/>
        </w:rPr>
        <w:t>. Materiały</w:t>
      </w:r>
      <w:r w:rsidR="004A5684" w:rsidRPr="00560706">
        <w:rPr>
          <w:rFonts w:ascii="Times New Roman" w:eastAsia="Times New Roman" w:hAnsi="Times New Roman" w:cs="Times New Roman"/>
          <w:bCs/>
          <w:sz w:val="24"/>
          <w:szCs w:val="24"/>
          <w:lang w:eastAsia="pl-PL"/>
        </w:rPr>
        <w:t xml:space="preserve"> Wykonawcy</w:t>
      </w:r>
      <w:r w:rsidR="00E740DB" w:rsidRPr="00560706">
        <w:rPr>
          <w:rFonts w:ascii="Times New Roman" w:eastAsia="Times New Roman" w:hAnsi="Times New Roman" w:cs="Times New Roman"/>
          <w:bCs/>
          <w:sz w:val="24"/>
          <w:szCs w:val="24"/>
          <w:lang w:eastAsia="pl-PL"/>
        </w:rPr>
        <w:t xml:space="preserve">, o których mowa w ust. 1, </w:t>
      </w:r>
      <w:r w:rsidR="00232E40" w:rsidRPr="00560706">
        <w:rPr>
          <w:rFonts w:ascii="Times New Roman" w:eastAsia="Times New Roman" w:hAnsi="Times New Roman" w:cs="Times New Roman"/>
          <w:bCs/>
          <w:sz w:val="24"/>
          <w:szCs w:val="24"/>
          <w:lang w:eastAsia="pl-PL"/>
        </w:rPr>
        <w:t xml:space="preserve">powinny odpowiadać </w:t>
      </w:r>
      <w:r w:rsidR="003765E6" w:rsidRPr="00560706">
        <w:rPr>
          <w:rFonts w:ascii="Times New Roman" w:eastAsia="Times New Roman" w:hAnsi="Times New Roman" w:cs="Times New Roman"/>
          <w:bCs/>
          <w:sz w:val="24"/>
          <w:szCs w:val="24"/>
          <w:lang w:eastAsia="pl-PL"/>
        </w:rPr>
        <w:t xml:space="preserve">co do jakości wymaganiom </w:t>
      </w:r>
      <w:r w:rsidR="00077FC8" w:rsidRPr="00560706">
        <w:rPr>
          <w:rFonts w:ascii="Times New Roman" w:eastAsia="Times New Roman" w:hAnsi="Times New Roman" w:cs="Times New Roman"/>
          <w:bCs/>
          <w:sz w:val="24"/>
          <w:szCs w:val="24"/>
          <w:lang w:eastAsia="pl-PL"/>
        </w:rPr>
        <w:t xml:space="preserve">określonym </w:t>
      </w:r>
      <w:r w:rsidR="00E740DB" w:rsidRPr="00560706">
        <w:rPr>
          <w:rFonts w:ascii="Times New Roman" w:eastAsia="Times New Roman" w:hAnsi="Times New Roman" w:cs="Times New Roman"/>
          <w:bCs/>
          <w:sz w:val="24"/>
          <w:szCs w:val="24"/>
          <w:lang w:eastAsia="pl-PL"/>
        </w:rPr>
        <w:t>w ustawą</w:t>
      </w:r>
      <w:r w:rsidR="00C954C2" w:rsidRPr="00560706">
        <w:rPr>
          <w:rFonts w:ascii="Times New Roman" w:eastAsia="Times New Roman" w:hAnsi="Times New Roman" w:cs="Times New Roman"/>
          <w:bCs/>
          <w:sz w:val="24"/>
          <w:szCs w:val="24"/>
          <w:lang w:eastAsia="pl-PL"/>
        </w:rPr>
        <w:t xml:space="preserve"> z dnia 16 kwietnia 2004 r. o wyrobach budowlanych</w:t>
      </w:r>
      <w:r w:rsidR="003765E6" w:rsidRPr="00560706">
        <w:rPr>
          <w:rFonts w:ascii="Times New Roman" w:eastAsia="Times New Roman" w:hAnsi="Times New Roman" w:cs="Times New Roman"/>
          <w:bCs/>
          <w:sz w:val="24"/>
          <w:szCs w:val="24"/>
          <w:lang w:eastAsia="pl-PL"/>
        </w:rPr>
        <w:t xml:space="preserve"> </w:t>
      </w:r>
      <w:r w:rsidR="003765E6" w:rsidRPr="00560706">
        <w:rPr>
          <w:rFonts w:ascii="Times New Roman" w:eastAsia="Times New Roman" w:hAnsi="Times New Roman" w:cs="Times New Roman"/>
          <w:bCs/>
          <w:sz w:val="24"/>
          <w:szCs w:val="24"/>
          <w:lang w:eastAsia="pl-PL"/>
        </w:rPr>
        <w:br/>
      </w:r>
      <w:r w:rsidR="00232E40" w:rsidRPr="00560706">
        <w:rPr>
          <w:rFonts w:ascii="Times New Roman" w:eastAsia="Times New Roman" w:hAnsi="Times New Roman" w:cs="Times New Roman"/>
          <w:bCs/>
          <w:sz w:val="24"/>
          <w:szCs w:val="24"/>
          <w:lang w:eastAsia="pl-PL"/>
        </w:rPr>
        <w:t xml:space="preserve">oraz </w:t>
      </w:r>
      <w:r w:rsidR="00C954C2" w:rsidRPr="00560706">
        <w:rPr>
          <w:rFonts w:ascii="Times New Roman" w:eastAsia="Times New Roman" w:hAnsi="Times New Roman" w:cs="Times New Roman"/>
          <w:bCs/>
          <w:sz w:val="24"/>
          <w:szCs w:val="24"/>
          <w:lang w:eastAsia="pl-PL"/>
        </w:rPr>
        <w:t>w</w:t>
      </w:r>
      <w:r w:rsidR="00E740DB" w:rsidRPr="00560706">
        <w:rPr>
          <w:rFonts w:ascii="Times New Roman" w:eastAsia="Times New Roman" w:hAnsi="Times New Roman" w:cs="Times New Roman"/>
          <w:bCs/>
          <w:sz w:val="24"/>
          <w:szCs w:val="24"/>
          <w:lang w:eastAsia="pl-PL"/>
        </w:rPr>
        <w:t>ymaganiom określonym w pr</w:t>
      </w:r>
      <w:r w:rsidR="00DD6A77" w:rsidRPr="00560706">
        <w:rPr>
          <w:rFonts w:ascii="Times New Roman" w:eastAsia="Times New Roman" w:hAnsi="Times New Roman" w:cs="Times New Roman"/>
          <w:bCs/>
          <w:sz w:val="24"/>
          <w:szCs w:val="24"/>
          <w:lang w:eastAsia="pl-PL"/>
        </w:rPr>
        <w:t>zedmiar</w:t>
      </w:r>
      <w:r w:rsidR="00031D43" w:rsidRPr="00560706">
        <w:rPr>
          <w:rFonts w:ascii="Times New Roman" w:eastAsia="Times New Roman" w:hAnsi="Times New Roman" w:cs="Times New Roman"/>
          <w:bCs/>
          <w:sz w:val="24"/>
          <w:szCs w:val="24"/>
          <w:lang w:eastAsia="pl-PL"/>
        </w:rPr>
        <w:t>ze</w:t>
      </w:r>
      <w:r w:rsidR="00DD6A77" w:rsidRPr="00560706">
        <w:rPr>
          <w:rFonts w:ascii="Times New Roman" w:eastAsia="Times New Roman" w:hAnsi="Times New Roman" w:cs="Times New Roman"/>
          <w:bCs/>
          <w:sz w:val="24"/>
          <w:szCs w:val="24"/>
          <w:lang w:eastAsia="pl-PL"/>
        </w:rPr>
        <w:t xml:space="preserve"> robót oraz</w:t>
      </w:r>
      <w:r w:rsidR="00C954C2" w:rsidRPr="00560706">
        <w:rPr>
          <w:rFonts w:ascii="Times New Roman" w:eastAsia="Times New Roman" w:hAnsi="Times New Roman" w:cs="Times New Roman"/>
          <w:bCs/>
          <w:sz w:val="24"/>
          <w:szCs w:val="24"/>
          <w:lang w:eastAsia="pl-PL"/>
        </w:rPr>
        <w:t xml:space="preserve"> specyfikacjach technicznych.</w:t>
      </w:r>
      <w:r w:rsidR="00FE18E9" w:rsidRPr="00560706">
        <w:rPr>
          <w:rFonts w:ascii="Times New Roman" w:eastAsia="Times New Roman" w:hAnsi="Times New Roman" w:cs="Times New Roman"/>
          <w:bCs/>
          <w:sz w:val="24"/>
          <w:szCs w:val="24"/>
          <w:lang w:eastAsia="pl-PL"/>
        </w:rPr>
        <w:t xml:space="preserve"> </w:t>
      </w:r>
    </w:p>
    <w:p w14:paraId="624840ED" w14:textId="758D5971" w:rsidR="00DC3B46" w:rsidRPr="00560706" w:rsidRDefault="00232E40" w:rsidP="00B67079">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lastRenderedPageBreak/>
        <w:t>3.</w:t>
      </w:r>
      <w:r w:rsidR="00E43F50" w:rsidRPr="00560706">
        <w:rPr>
          <w:rFonts w:ascii="Times New Roman" w:eastAsia="Times New Roman" w:hAnsi="Times New Roman" w:cs="Times New Roman"/>
          <w:bCs/>
          <w:sz w:val="24"/>
          <w:szCs w:val="24"/>
          <w:lang w:eastAsia="pl-PL"/>
        </w:rPr>
        <w:t xml:space="preserve"> </w:t>
      </w:r>
      <w:r w:rsidRPr="00560706">
        <w:rPr>
          <w:rFonts w:ascii="Times New Roman" w:eastAsia="Times New Roman" w:hAnsi="Times New Roman" w:cs="Times New Roman"/>
          <w:bCs/>
          <w:sz w:val="24"/>
          <w:szCs w:val="24"/>
          <w:lang w:eastAsia="pl-PL"/>
        </w:rPr>
        <w:t xml:space="preserve">Wykonawca będzie </w:t>
      </w:r>
      <w:r w:rsidR="00DC3B46" w:rsidRPr="00560706">
        <w:rPr>
          <w:rFonts w:ascii="Times New Roman" w:eastAsia="Times New Roman" w:hAnsi="Times New Roman" w:cs="Times New Roman"/>
          <w:bCs/>
          <w:sz w:val="24"/>
          <w:szCs w:val="24"/>
          <w:lang w:eastAsia="pl-PL"/>
        </w:rPr>
        <w:t xml:space="preserve">przeprowadzać pomiary i badania materiałów oraz robót zgodnie </w:t>
      </w:r>
      <w:r w:rsidR="005E61FA" w:rsidRPr="00560706">
        <w:rPr>
          <w:rFonts w:ascii="Times New Roman" w:eastAsia="Times New Roman" w:hAnsi="Times New Roman" w:cs="Times New Roman"/>
          <w:bCs/>
          <w:sz w:val="24"/>
          <w:szCs w:val="24"/>
          <w:lang w:eastAsia="pl-PL"/>
        </w:rPr>
        <w:br/>
      </w:r>
      <w:r w:rsidR="00DC3B46" w:rsidRPr="00560706">
        <w:rPr>
          <w:rFonts w:ascii="Times New Roman" w:eastAsia="Times New Roman" w:hAnsi="Times New Roman" w:cs="Times New Roman"/>
          <w:bCs/>
          <w:sz w:val="24"/>
          <w:szCs w:val="24"/>
          <w:lang w:eastAsia="pl-PL"/>
        </w:rPr>
        <w:t xml:space="preserve">z zasadami kontroli jakości materiałów i robót określonymi w </w:t>
      </w:r>
      <w:r w:rsidR="005F61BA" w:rsidRPr="00560706">
        <w:rPr>
          <w:rFonts w:ascii="Times New Roman" w:eastAsia="Times New Roman" w:hAnsi="Times New Roman" w:cs="Times New Roman"/>
          <w:bCs/>
          <w:sz w:val="24"/>
          <w:szCs w:val="24"/>
          <w:lang w:eastAsia="pl-PL"/>
        </w:rPr>
        <w:t>specyfikacjach</w:t>
      </w:r>
      <w:r w:rsidR="00DC3B46" w:rsidRPr="00560706">
        <w:rPr>
          <w:rFonts w:ascii="Times New Roman" w:eastAsia="Times New Roman" w:hAnsi="Times New Roman" w:cs="Times New Roman"/>
          <w:bCs/>
          <w:sz w:val="24"/>
          <w:szCs w:val="24"/>
          <w:lang w:eastAsia="pl-PL"/>
        </w:rPr>
        <w:t xml:space="preserve"> techniczn</w:t>
      </w:r>
      <w:r w:rsidR="005F61BA" w:rsidRPr="00560706">
        <w:rPr>
          <w:rFonts w:ascii="Times New Roman" w:eastAsia="Times New Roman" w:hAnsi="Times New Roman" w:cs="Times New Roman"/>
          <w:bCs/>
          <w:sz w:val="24"/>
          <w:szCs w:val="24"/>
          <w:lang w:eastAsia="pl-PL"/>
        </w:rPr>
        <w:t>ych</w:t>
      </w:r>
      <w:r w:rsidR="00DC3B46" w:rsidRPr="00560706">
        <w:rPr>
          <w:rFonts w:ascii="Times New Roman" w:eastAsia="Times New Roman" w:hAnsi="Times New Roman" w:cs="Times New Roman"/>
          <w:bCs/>
          <w:sz w:val="24"/>
          <w:szCs w:val="24"/>
          <w:lang w:eastAsia="pl-PL"/>
        </w:rPr>
        <w:t>.</w:t>
      </w:r>
    </w:p>
    <w:p w14:paraId="08EFBC23" w14:textId="77777777" w:rsidR="00DC3B46" w:rsidRPr="00560706" w:rsidRDefault="00BE6B36" w:rsidP="00B67079">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4. Wykonawca przed wbudowaniem materiałów zobowiązany jest uzyskać od</w:t>
      </w:r>
      <w:r w:rsidR="008862AC" w:rsidRPr="00560706">
        <w:rPr>
          <w:rFonts w:ascii="Times New Roman" w:eastAsia="Times New Roman" w:hAnsi="Times New Roman" w:cs="Times New Roman"/>
          <w:sz w:val="24"/>
          <w:szCs w:val="24"/>
          <w:lang w:eastAsia="pl-PL"/>
        </w:rPr>
        <w:t xml:space="preserve"> </w:t>
      </w:r>
      <w:r w:rsidR="00C85A4D" w:rsidRPr="00560706">
        <w:rPr>
          <w:rFonts w:ascii="Times New Roman" w:eastAsia="Times New Roman" w:hAnsi="Times New Roman" w:cs="Times New Roman"/>
          <w:sz w:val="24"/>
          <w:szCs w:val="24"/>
          <w:lang w:eastAsia="pl-PL"/>
        </w:rPr>
        <w:t xml:space="preserve">inspektora nadzoru inwestorskiego zgodę na </w:t>
      </w:r>
      <w:r w:rsidRPr="00560706">
        <w:rPr>
          <w:rFonts w:ascii="Times New Roman" w:eastAsia="Times New Roman" w:hAnsi="Times New Roman" w:cs="Times New Roman"/>
          <w:bCs/>
          <w:sz w:val="24"/>
          <w:szCs w:val="24"/>
          <w:lang w:eastAsia="pl-PL"/>
        </w:rPr>
        <w:t>zastosowani</w:t>
      </w:r>
      <w:r w:rsidR="00C85A4D" w:rsidRPr="00560706">
        <w:rPr>
          <w:rFonts w:ascii="Times New Roman" w:eastAsia="Times New Roman" w:hAnsi="Times New Roman" w:cs="Times New Roman"/>
          <w:bCs/>
          <w:sz w:val="24"/>
          <w:szCs w:val="24"/>
          <w:lang w:eastAsia="pl-PL"/>
        </w:rPr>
        <w:t>e wskazanych</w:t>
      </w:r>
      <w:r w:rsidRPr="00560706">
        <w:rPr>
          <w:rFonts w:ascii="Times New Roman" w:eastAsia="Times New Roman" w:hAnsi="Times New Roman" w:cs="Times New Roman"/>
          <w:bCs/>
          <w:sz w:val="24"/>
          <w:szCs w:val="24"/>
          <w:lang w:eastAsia="pl-PL"/>
        </w:rPr>
        <w:t xml:space="preserve"> materiałów, przedkładając </w:t>
      </w:r>
      <w:r w:rsidR="00C85A4D" w:rsidRPr="00560706">
        <w:rPr>
          <w:rFonts w:ascii="Times New Roman" w:eastAsia="Times New Roman" w:hAnsi="Times New Roman" w:cs="Times New Roman"/>
          <w:bCs/>
          <w:sz w:val="24"/>
          <w:szCs w:val="24"/>
          <w:lang w:eastAsia="pl-PL"/>
        </w:rPr>
        <w:t>mu</w:t>
      </w:r>
      <w:r w:rsidR="008862AC" w:rsidRPr="00560706">
        <w:rPr>
          <w:rFonts w:ascii="Times New Roman" w:eastAsia="Times New Roman" w:hAnsi="Times New Roman" w:cs="Times New Roman"/>
          <w:bCs/>
          <w:sz w:val="24"/>
          <w:szCs w:val="24"/>
          <w:lang w:eastAsia="pl-PL"/>
        </w:rPr>
        <w:t xml:space="preserve"> </w:t>
      </w:r>
      <w:r w:rsidRPr="00560706">
        <w:rPr>
          <w:rFonts w:ascii="Times New Roman" w:eastAsia="Times New Roman" w:hAnsi="Times New Roman" w:cs="Times New Roman"/>
          <w:bCs/>
          <w:sz w:val="24"/>
          <w:szCs w:val="24"/>
          <w:lang w:eastAsia="pl-PL"/>
        </w:rPr>
        <w:t xml:space="preserve">próbki oraz okazując dokumenty wymagane </w:t>
      </w:r>
      <w:r w:rsidR="006E1619" w:rsidRPr="00560706">
        <w:rPr>
          <w:rFonts w:ascii="Times New Roman" w:eastAsia="Times New Roman" w:hAnsi="Times New Roman" w:cs="Times New Roman"/>
          <w:bCs/>
          <w:sz w:val="24"/>
          <w:szCs w:val="24"/>
          <w:lang w:eastAsia="pl-PL"/>
        </w:rPr>
        <w:t>w specyfikacjach technicznych</w:t>
      </w:r>
      <w:r w:rsidRPr="00560706">
        <w:rPr>
          <w:rFonts w:ascii="Times New Roman" w:eastAsia="Times New Roman" w:hAnsi="Times New Roman" w:cs="Times New Roman"/>
          <w:bCs/>
          <w:sz w:val="24"/>
          <w:szCs w:val="24"/>
          <w:lang w:eastAsia="pl-PL"/>
        </w:rPr>
        <w:t>.</w:t>
      </w:r>
    </w:p>
    <w:p w14:paraId="72730CF2" w14:textId="13D22933" w:rsidR="00397ADB" w:rsidRPr="00560706" w:rsidRDefault="00397ADB" w:rsidP="006D6981">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5.</w:t>
      </w:r>
      <w:r w:rsidRPr="00560706">
        <w:rPr>
          <w:rFonts w:ascii="Times New Roman" w:eastAsia="Times New Roman" w:hAnsi="Times New Roman" w:cs="Times New Roman"/>
          <w:bCs/>
          <w:sz w:val="24"/>
          <w:szCs w:val="24"/>
          <w:lang w:eastAsia="pl-PL"/>
        </w:rPr>
        <w:tab/>
      </w:r>
      <w:r w:rsidR="002F71AD" w:rsidRPr="00560706">
        <w:rPr>
          <w:rFonts w:ascii="Times New Roman" w:eastAsia="Times New Roman" w:hAnsi="Times New Roman" w:cs="Times New Roman"/>
          <w:bCs/>
          <w:sz w:val="24"/>
          <w:szCs w:val="24"/>
          <w:lang w:eastAsia="pl-PL"/>
        </w:rPr>
        <w:t>Materiały z rozbiórki stanowią własność Zamawiającego i winny one być załadowane</w:t>
      </w:r>
      <w:r w:rsidR="006D6981" w:rsidRPr="00560706">
        <w:rPr>
          <w:rFonts w:ascii="Times New Roman" w:eastAsia="Times New Roman" w:hAnsi="Times New Roman" w:cs="Times New Roman"/>
          <w:bCs/>
          <w:sz w:val="24"/>
          <w:szCs w:val="24"/>
          <w:lang w:eastAsia="pl-PL"/>
        </w:rPr>
        <w:t xml:space="preserve"> </w:t>
      </w:r>
      <w:r w:rsidR="006D6981" w:rsidRPr="00560706">
        <w:rPr>
          <w:rFonts w:ascii="Times New Roman" w:eastAsia="Times New Roman" w:hAnsi="Times New Roman" w:cs="Times New Roman"/>
          <w:bCs/>
          <w:sz w:val="24"/>
          <w:szCs w:val="24"/>
          <w:lang w:eastAsia="pl-PL"/>
        </w:rPr>
        <w:br/>
      </w:r>
      <w:r w:rsidR="002F71AD" w:rsidRPr="00560706">
        <w:rPr>
          <w:rFonts w:ascii="Times New Roman" w:eastAsia="Times New Roman" w:hAnsi="Times New Roman" w:cs="Times New Roman"/>
          <w:bCs/>
          <w:sz w:val="24"/>
          <w:szCs w:val="24"/>
          <w:lang w:eastAsia="pl-PL"/>
        </w:rPr>
        <w:t>i zawiezione na wskazane przez Zamawiającego miejsce, po wcześniejszym uzgodnieniu</w:t>
      </w:r>
      <w:r w:rsidR="006D6981" w:rsidRPr="00560706">
        <w:rPr>
          <w:rFonts w:ascii="Times New Roman" w:eastAsia="Times New Roman" w:hAnsi="Times New Roman" w:cs="Times New Roman"/>
          <w:bCs/>
          <w:sz w:val="24"/>
          <w:szCs w:val="24"/>
          <w:lang w:eastAsia="pl-PL"/>
        </w:rPr>
        <w:t xml:space="preserve"> </w:t>
      </w:r>
      <w:r w:rsidR="006D6981" w:rsidRPr="00560706">
        <w:rPr>
          <w:rFonts w:ascii="Times New Roman" w:eastAsia="Times New Roman" w:hAnsi="Times New Roman" w:cs="Times New Roman"/>
          <w:bCs/>
          <w:sz w:val="24"/>
          <w:szCs w:val="24"/>
          <w:lang w:eastAsia="pl-PL"/>
        </w:rPr>
        <w:br/>
      </w:r>
      <w:r w:rsidR="002F71AD" w:rsidRPr="00560706">
        <w:rPr>
          <w:rFonts w:ascii="Times New Roman" w:eastAsia="Times New Roman" w:hAnsi="Times New Roman" w:cs="Times New Roman"/>
          <w:bCs/>
          <w:sz w:val="24"/>
          <w:szCs w:val="24"/>
          <w:lang w:eastAsia="pl-PL"/>
        </w:rPr>
        <w:t>z inspektorem nadzoru inwestorskiego</w:t>
      </w:r>
      <w:r w:rsidR="00EE1CE1" w:rsidRPr="00560706">
        <w:rPr>
          <w:rFonts w:ascii="Times New Roman" w:eastAsia="Times New Roman" w:hAnsi="Times New Roman" w:cs="Times New Roman"/>
          <w:bCs/>
          <w:sz w:val="24"/>
          <w:szCs w:val="24"/>
          <w:lang w:eastAsia="pl-PL"/>
        </w:rPr>
        <w:t xml:space="preserve">, </w:t>
      </w:r>
      <w:r w:rsidRPr="00560706">
        <w:rPr>
          <w:rFonts w:ascii="Times New Roman" w:eastAsia="Times New Roman" w:hAnsi="Times New Roman" w:cs="Times New Roman"/>
          <w:bCs/>
          <w:sz w:val="24"/>
          <w:szCs w:val="24"/>
          <w:lang w:eastAsia="pl-PL"/>
        </w:rPr>
        <w:t>chyba że Zamawiający stwierdzi inaczej.</w:t>
      </w:r>
    </w:p>
    <w:p w14:paraId="2712F81F" w14:textId="77777777" w:rsidR="00E43F50" w:rsidRPr="00B127DA" w:rsidRDefault="00E43F50" w:rsidP="00B74250">
      <w:pPr>
        <w:spacing w:after="0"/>
        <w:jc w:val="center"/>
        <w:rPr>
          <w:rFonts w:ascii="Times New Roman" w:eastAsia="Times New Roman" w:hAnsi="Times New Roman" w:cs="Times New Roman"/>
          <w:b/>
          <w:bCs/>
          <w:color w:val="EE0000"/>
          <w:sz w:val="24"/>
          <w:szCs w:val="24"/>
          <w:lang w:eastAsia="pl-PL"/>
        </w:rPr>
      </w:pPr>
    </w:p>
    <w:p w14:paraId="607A703F" w14:textId="763D41D1" w:rsidR="004A59B3" w:rsidRPr="00560706" w:rsidRDefault="004A59B3" w:rsidP="00B74250">
      <w:pPr>
        <w:spacing w:after="0"/>
        <w:jc w:val="center"/>
        <w:rPr>
          <w:rFonts w:ascii="Times New Roman" w:eastAsia="Times New Roman" w:hAnsi="Times New Roman" w:cs="Times New Roman"/>
          <w:b/>
          <w:bCs/>
          <w:sz w:val="24"/>
          <w:szCs w:val="24"/>
          <w:lang w:eastAsia="pl-PL"/>
        </w:rPr>
      </w:pPr>
      <w:r w:rsidRPr="00560706">
        <w:rPr>
          <w:rFonts w:ascii="Times New Roman" w:eastAsia="Times New Roman" w:hAnsi="Times New Roman" w:cs="Times New Roman"/>
          <w:b/>
          <w:bCs/>
          <w:sz w:val="24"/>
          <w:szCs w:val="24"/>
          <w:lang w:eastAsia="pl-PL"/>
        </w:rPr>
        <w:t>§ 4 Bezpieczeństwo robót</w:t>
      </w:r>
      <w:r w:rsidR="002A17A5" w:rsidRPr="00560706">
        <w:rPr>
          <w:rFonts w:ascii="Times New Roman" w:eastAsia="Times New Roman" w:hAnsi="Times New Roman" w:cs="Times New Roman"/>
          <w:b/>
          <w:bCs/>
          <w:sz w:val="24"/>
          <w:szCs w:val="24"/>
          <w:lang w:eastAsia="pl-PL"/>
        </w:rPr>
        <w:t xml:space="preserve"> </w:t>
      </w:r>
    </w:p>
    <w:p w14:paraId="54311300" w14:textId="77777777" w:rsidR="004A59B3" w:rsidRPr="00560706" w:rsidRDefault="004A59B3" w:rsidP="00B67079">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 Wykonawca po protokolarnym przejęciu od Zamawiając</w:t>
      </w:r>
      <w:r w:rsidR="00AE6B6F" w:rsidRPr="00560706">
        <w:rPr>
          <w:rFonts w:ascii="Times New Roman" w:eastAsia="Times New Roman" w:hAnsi="Times New Roman" w:cs="Times New Roman"/>
          <w:sz w:val="24"/>
          <w:szCs w:val="24"/>
          <w:lang w:eastAsia="pl-PL"/>
        </w:rPr>
        <w:t xml:space="preserve">ego terenu budowy, aż do chwili </w:t>
      </w:r>
      <w:r w:rsidRPr="00560706">
        <w:rPr>
          <w:rFonts w:ascii="Times New Roman" w:eastAsia="Times New Roman" w:hAnsi="Times New Roman" w:cs="Times New Roman"/>
          <w:sz w:val="24"/>
          <w:szCs w:val="24"/>
          <w:lang w:eastAsia="pl-PL"/>
        </w:rPr>
        <w:t xml:space="preserve">odbioru </w:t>
      </w:r>
      <w:r w:rsidR="00AE6B6F" w:rsidRPr="00560706">
        <w:rPr>
          <w:rFonts w:ascii="Times New Roman" w:eastAsia="Times New Roman" w:hAnsi="Times New Roman" w:cs="Times New Roman"/>
          <w:sz w:val="24"/>
          <w:szCs w:val="24"/>
          <w:lang w:eastAsia="pl-PL"/>
        </w:rPr>
        <w:t>końcowego</w:t>
      </w:r>
      <w:r w:rsidRPr="00560706">
        <w:rPr>
          <w:rFonts w:ascii="Times New Roman" w:eastAsia="Times New Roman" w:hAnsi="Times New Roman" w:cs="Times New Roman"/>
          <w:sz w:val="24"/>
          <w:szCs w:val="24"/>
          <w:lang w:eastAsia="pl-PL"/>
        </w:rPr>
        <w:t xml:space="preserve"> ponosi pełną odpowiedzialność na zasadach ogólnych za szkody wynikłe na tym terenie.</w:t>
      </w:r>
    </w:p>
    <w:p w14:paraId="79B2D956" w14:textId="77777777" w:rsidR="004A59B3" w:rsidRPr="00560706" w:rsidRDefault="00FA4D25" w:rsidP="00B67079">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2</w:t>
      </w:r>
      <w:r w:rsidR="004A59B3" w:rsidRPr="00560706">
        <w:rPr>
          <w:rFonts w:ascii="Times New Roman" w:eastAsia="Times New Roman" w:hAnsi="Times New Roman" w:cs="Times New Roman"/>
          <w:sz w:val="24"/>
          <w:szCs w:val="24"/>
          <w:lang w:eastAsia="pl-PL"/>
        </w:rPr>
        <w:t>. Wykonawca jest odpowiedzialny za roboty objęte umową oraz ponosi całkowitą odpowiedzialność za szkody lub utratę dóbr fizycznych oraz następstwa nieszczęśliwych wypadków dotycząc</w:t>
      </w:r>
      <w:r w:rsidR="00C3122B" w:rsidRPr="00560706">
        <w:rPr>
          <w:rFonts w:ascii="Times New Roman" w:eastAsia="Times New Roman" w:hAnsi="Times New Roman" w:cs="Times New Roman"/>
          <w:sz w:val="24"/>
          <w:szCs w:val="24"/>
          <w:lang w:eastAsia="pl-PL"/>
        </w:rPr>
        <w:t xml:space="preserve">e pracowników i osób trzecich, powstałe </w:t>
      </w:r>
      <w:r w:rsidR="004A59B3" w:rsidRPr="00560706">
        <w:rPr>
          <w:rFonts w:ascii="Times New Roman" w:eastAsia="Times New Roman" w:hAnsi="Times New Roman" w:cs="Times New Roman"/>
          <w:sz w:val="24"/>
          <w:szCs w:val="24"/>
          <w:lang w:eastAsia="pl-PL"/>
        </w:rPr>
        <w:t>podczas i w konsekwencji wykonywania umowy</w:t>
      </w:r>
      <w:r w:rsidR="007769B2" w:rsidRPr="00560706">
        <w:rPr>
          <w:rFonts w:ascii="Times New Roman" w:eastAsia="Times New Roman" w:hAnsi="Times New Roman" w:cs="Times New Roman"/>
          <w:sz w:val="24"/>
          <w:szCs w:val="24"/>
          <w:lang w:eastAsia="pl-PL"/>
        </w:rPr>
        <w:t>.</w:t>
      </w:r>
    </w:p>
    <w:p w14:paraId="5D48BF7C" w14:textId="77777777" w:rsidR="004A59B3" w:rsidRPr="00560706" w:rsidRDefault="00FA4D25" w:rsidP="00B67079">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3</w:t>
      </w:r>
      <w:r w:rsidR="004A59B3" w:rsidRPr="00560706">
        <w:rPr>
          <w:rFonts w:ascii="Times New Roman" w:eastAsia="Times New Roman" w:hAnsi="Times New Roman" w:cs="Times New Roman"/>
          <w:bCs/>
          <w:sz w:val="24"/>
          <w:szCs w:val="24"/>
          <w:lang w:eastAsia="pl-PL"/>
        </w:rPr>
        <w:t xml:space="preserve">. Wykonawca jest odpowiedzialny za bezpieczeństwo wszelkich działań na terenie budowy. Zobowiązany jest zabezpieczyć teren budowy oraz prowadzić roboty zgodnie z przepisami </w:t>
      </w:r>
      <w:r w:rsidR="00C3122B" w:rsidRPr="00560706">
        <w:rPr>
          <w:rFonts w:ascii="Times New Roman" w:eastAsia="Times New Roman" w:hAnsi="Times New Roman" w:cs="Times New Roman"/>
          <w:bCs/>
          <w:sz w:val="24"/>
          <w:szCs w:val="24"/>
          <w:lang w:eastAsia="pl-PL"/>
        </w:rPr>
        <w:t xml:space="preserve">bezpieczeństwa i higieny pracy oraz </w:t>
      </w:r>
      <w:r w:rsidR="004A59B3" w:rsidRPr="00560706">
        <w:rPr>
          <w:rFonts w:ascii="Times New Roman" w:eastAsia="Times New Roman" w:hAnsi="Times New Roman" w:cs="Times New Roman"/>
          <w:bCs/>
          <w:sz w:val="24"/>
          <w:szCs w:val="24"/>
          <w:lang w:eastAsia="pl-PL"/>
        </w:rPr>
        <w:t xml:space="preserve">p. </w:t>
      </w:r>
      <w:proofErr w:type="spellStart"/>
      <w:r w:rsidR="004A59B3" w:rsidRPr="00560706">
        <w:rPr>
          <w:rFonts w:ascii="Times New Roman" w:eastAsia="Times New Roman" w:hAnsi="Times New Roman" w:cs="Times New Roman"/>
          <w:bCs/>
          <w:sz w:val="24"/>
          <w:szCs w:val="24"/>
          <w:lang w:eastAsia="pl-PL"/>
        </w:rPr>
        <w:t>poż</w:t>
      </w:r>
      <w:proofErr w:type="spellEnd"/>
      <w:r w:rsidR="004A59B3" w:rsidRPr="00560706">
        <w:rPr>
          <w:rFonts w:ascii="Times New Roman" w:eastAsia="Times New Roman" w:hAnsi="Times New Roman" w:cs="Times New Roman"/>
          <w:bCs/>
          <w:sz w:val="24"/>
          <w:szCs w:val="24"/>
          <w:lang w:eastAsia="pl-PL"/>
        </w:rPr>
        <w:t xml:space="preserve">. </w:t>
      </w:r>
    </w:p>
    <w:p w14:paraId="4AE6F301" w14:textId="77777777" w:rsidR="00D868A1" w:rsidRPr="00560706" w:rsidRDefault="00FA4D25" w:rsidP="00B67079">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4</w:t>
      </w:r>
      <w:r w:rsidR="00D868A1" w:rsidRPr="00560706">
        <w:rPr>
          <w:rFonts w:ascii="Times New Roman" w:eastAsia="Times New Roman" w:hAnsi="Times New Roman" w:cs="Times New Roman"/>
          <w:bCs/>
          <w:sz w:val="24"/>
          <w:szCs w:val="24"/>
          <w:lang w:eastAsia="pl-PL"/>
        </w:rPr>
        <w:t>. Wyko</w:t>
      </w:r>
      <w:r w:rsidR="00C3122B" w:rsidRPr="00560706">
        <w:rPr>
          <w:rFonts w:ascii="Times New Roman" w:eastAsia="Times New Roman" w:hAnsi="Times New Roman" w:cs="Times New Roman"/>
          <w:bCs/>
          <w:sz w:val="24"/>
          <w:szCs w:val="24"/>
          <w:lang w:eastAsia="pl-PL"/>
        </w:rPr>
        <w:t xml:space="preserve">nawca przed rozpoczęciem robót </w:t>
      </w:r>
      <w:r w:rsidR="00D868A1" w:rsidRPr="00560706">
        <w:rPr>
          <w:rFonts w:ascii="Times New Roman" w:eastAsia="Times New Roman" w:hAnsi="Times New Roman" w:cs="Times New Roman"/>
          <w:bCs/>
          <w:sz w:val="24"/>
          <w:szCs w:val="24"/>
          <w:lang w:eastAsia="pl-PL"/>
        </w:rPr>
        <w:t>zobowiązany jest opracować projekt organizacji ruchu na czas trwania robót i uzyskać jego zatwierdzenie przez właściwy organ.  Roboty winny być oznakowane zgodnie z zatwierdzonym projektem organizacji ruchu. Wykonawca ponosi odpowiedzialność za oznakowanie robót, bez</w:t>
      </w:r>
      <w:r w:rsidR="002A20C0" w:rsidRPr="00560706">
        <w:rPr>
          <w:rFonts w:ascii="Times New Roman" w:eastAsia="Times New Roman" w:hAnsi="Times New Roman" w:cs="Times New Roman"/>
          <w:bCs/>
          <w:sz w:val="24"/>
          <w:szCs w:val="24"/>
          <w:lang w:eastAsia="pl-PL"/>
        </w:rPr>
        <w:t xml:space="preserve">pieczeństwo ruchu </w:t>
      </w:r>
      <w:r w:rsidR="00D868A1" w:rsidRPr="00560706">
        <w:rPr>
          <w:rFonts w:ascii="Times New Roman" w:eastAsia="Times New Roman" w:hAnsi="Times New Roman" w:cs="Times New Roman"/>
          <w:bCs/>
          <w:sz w:val="24"/>
          <w:szCs w:val="24"/>
          <w:lang w:eastAsia="pl-PL"/>
        </w:rPr>
        <w:t>i ewe</w:t>
      </w:r>
      <w:r w:rsidR="00C3122B" w:rsidRPr="00560706">
        <w:rPr>
          <w:rFonts w:ascii="Times New Roman" w:eastAsia="Times New Roman" w:hAnsi="Times New Roman" w:cs="Times New Roman"/>
          <w:bCs/>
          <w:sz w:val="24"/>
          <w:szCs w:val="24"/>
          <w:lang w:eastAsia="pl-PL"/>
        </w:rPr>
        <w:t xml:space="preserve">ntualne utrudnienia związane </w:t>
      </w:r>
      <w:r w:rsidR="00D868A1" w:rsidRPr="00560706">
        <w:rPr>
          <w:rFonts w:ascii="Times New Roman" w:eastAsia="Times New Roman" w:hAnsi="Times New Roman" w:cs="Times New Roman"/>
          <w:bCs/>
          <w:sz w:val="24"/>
          <w:szCs w:val="24"/>
          <w:lang w:eastAsia="pl-PL"/>
        </w:rPr>
        <w:t>z wykonyw</w:t>
      </w:r>
      <w:r w:rsidR="00C3122B" w:rsidRPr="00560706">
        <w:rPr>
          <w:rFonts w:ascii="Times New Roman" w:eastAsia="Times New Roman" w:hAnsi="Times New Roman" w:cs="Times New Roman"/>
          <w:bCs/>
          <w:sz w:val="24"/>
          <w:szCs w:val="24"/>
          <w:lang w:eastAsia="pl-PL"/>
        </w:rPr>
        <w:t xml:space="preserve">anymi robotami w obrębie placu </w:t>
      </w:r>
      <w:r w:rsidR="00D868A1" w:rsidRPr="00560706">
        <w:rPr>
          <w:rFonts w:ascii="Times New Roman" w:eastAsia="Times New Roman" w:hAnsi="Times New Roman" w:cs="Times New Roman"/>
          <w:bCs/>
          <w:sz w:val="24"/>
          <w:szCs w:val="24"/>
          <w:lang w:eastAsia="pl-PL"/>
        </w:rPr>
        <w:t>budowy.</w:t>
      </w:r>
    </w:p>
    <w:p w14:paraId="190549FA" w14:textId="77777777" w:rsidR="004A59B3" w:rsidRPr="00560706" w:rsidRDefault="00FA4D25" w:rsidP="00B67079">
      <w:pPr>
        <w:spacing w:after="0"/>
        <w:ind w:left="284" w:hanging="284"/>
        <w:jc w:val="both"/>
        <w:rPr>
          <w:rFonts w:ascii="Times New Roman" w:eastAsia="Times New Roman" w:hAnsi="Times New Roman" w:cs="Times New Roman"/>
          <w:bCs/>
          <w:sz w:val="24"/>
          <w:szCs w:val="24"/>
          <w:lang w:eastAsia="pl-PL"/>
        </w:rPr>
      </w:pPr>
      <w:r w:rsidRPr="00560706">
        <w:rPr>
          <w:rFonts w:ascii="Times New Roman" w:eastAsia="Times New Roman" w:hAnsi="Times New Roman" w:cs="Times New Roman"/>
          <w:bCs/>
          <w:sz w:val="24"/>
          <w:szCs w:val="24"/>
          <w:lang w:eastAsia="pl-PL"/>
        </w:rPr>
        <w:t>5</w:t>
      </w:r>
      <w:r w:rsidR="004A59B3" w:rsidRPr="00560706">
        <w:rPr>
          <w:rFonts w:ascii="Times New Roman" w:eastAsia="Times New Roman" w:hAnsi="Times New Roman" w:cs="Times New Roman"/>
          <w:bCs/>
          <w:sz w:val="24"/>
          <w:szCs w:val="24"/>
          <w:lang w:eastAsia="pl-PL"/>
        </w:rPr>
        <w:t>. Jeżeli Wykonawca wykonuje roboty bez zamykania ruchu, ma on obowiązek zapewnić bezpieczeństwo użytkownikom ru</w:t>
      </w:r>
      <w:r w:rsidR="00A42A22" w:rsidRPr="00560706">
        <w:rPr>
          <w:rFonts w:ascii="Times New Roman" w:eastAsia="Times New Roman" w:hAnsi="Times New Roman" w:cs="Times New Roman"/>
          <w:bCs/>
          <w:sz w:val="24"/>
          <w:szCs w:val="24"/>
          <w:lang w:eastAsia="pl-PL"/>
        </w:rPr>
        <w:t xml:space="preserve">chu na terenie budowy. Podczas </w:t>
      </w:r>
      <w:r w:rsidR="004A59B3" w:rsidRPr="00560706">
        <w:rPr>
          <w:rFonts w:ascii="Times New Roman" w:eastAsia="Times New Roman" w:hAnsi="Times New Roman" w:cs="Times New Roman"/>
          <w:bCs/>
          <w:sz w:val="24"/>
          <w:szCs w:val="24"/>
          <w:lang w:eastAsia="pl-PL"/>
        </w:rPr>
        <w:t>wykonywania robót, Wykonawca zapewni dostęp do posesji położonych w pobliżu terenu budowy.</w:t>
      </w:r>
    </w:p>
    <w:p w14:paraId="7AF3C2C6" w14:textId="77777777" w:rsidR="008400DE" w:rsidRPr="00560706" w:rsidRDefault="008400DE" w:rsidP="00B74250">
      <w:pPr>
        <w:spacing w:after="0"/>
        <w:jc w:val="center"/>
        <w:rPr>
          <w:rFonts w:ascii="Times New Roman" w:eastAsia="Times New Roman" w:hAnsi="Times New Roman" w:cs="Times New Roman"/>
          <w:b/>
          <w:sz w:val="24"/>
          <w:szCs w:val="24"/>
          <w:lang w:eastAsia="pl-PL"/>
        </w:rPr>
      </w:pPr>
    </w:p>
    <w:p w14:paraId="748426A7" w14:textId="77777777" w:rsidR="004A59B3" w:rsidRPr="00560706" w:rsidRDefault="004A59B3" w:rsidP="00B74250">
      <w:pPr>
        <w:spacing w:after="0"/>
        <w:jc w:val="center"/>
        <w:rPr>
          <w:rFonts w:ascii="Times New Roman" w:eastAsia="Times New Roman" w:hAnsi="Times New Roman" w:cs="Times New Roman"/>
          <w:b/>
          <w:sz w:val="24"/>
          <w:szCs w:val="24"/>
          <w:lang w:eastAsia="pl-PL"/>
        </w:rPr>
      </w:pPr>
      <w:r w:rsidRPr="00560706">
        <w:rPr>
          <w:rFonts w:ascii="Times New Roman" w:eastAsia="Times New Roman" w:hAnsi="Times New Roman" w:cs="Times New Roman"/>
          <w:b/>
          <w:sz w:val="24"/>
          <w:szCs w:val="24"/>
          <w:lang w:eastAsia="pl-PL"/>
        </w:rPr>
        <w:t>§ 5 Podwykonawstwo</w:t>
      </w:r>
      <w:r w:rsidR="002F470E" w:rsidRPr="00560706">
        <w:rPr>
          <w:rFonts w:ascii="Times New Roman" w:eastAsia="Times New Roman" w:hAnsi="Times New Roman" w:cs="Times New Roman"/>
          <w:b/>
          <w:sz w:val="24"/>
          <w:szCs w:val="24"/>
          <w:lang w:eastAsia="pl-PL"/>
        </w:rPr>
        <w:t xml:space="preserve"> </w:t>
      </w:r>
    </w:p>
    <w:p w14:paraId="1633A5D1" w14:textId="77777777" w:rsidR="001708B4" w:rsidRPr="00560706" w:rsidRDefault="001708B4" w:rsidP="00A56231">
      <w:pPr>
        <w:numPr>
          <w:ilvl w:val="0"/>
          <w:numId w:val="39"/>
        </w:numPr>
        <w:spacing w:after="29" w:line="249" w:lineRule="auto"/>
        <w:ind w:left="284" w:right="99" w:hanging="284"/>
        <w:jc w:val="both"/>
        <w:rPr>
          <w:rFonts w:ascii="Times New Roman" w:hAnsi="Times New Roman" w:cs="Times New Roman"/>
          <w:sz w:val="24"/>
          <w:szCs w:val="24"/>
        </w:rPr>
      </w:pPr>
      <w:r w:rsidRPr="00560706">
        <w:rPr>
          <w:rFonts w:ascii="Times New Roman" w:hAnsi="Times New Roman" w:cs="Times New Roman"/>
          <w:sz w:val="24"/>
          <w:szCs w:val="24"/>
        </w:rPr>
        <w:t xml:space="preserve">Wykonawca może powierzyć Podwykonawcom wykonanie części przedmiotu Umowy na zasadach określonych poniżej. </w:t>
      </w:r>
    </w:p>
    <w:p w14:paraId="77CF6935" w14:textId="654FC337" w:rsidR="00B8460C" w:rsidRPr="00560706" w:rsidRDefault="00B8460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2. Jeżeli Wykonawca, w trakcie realizacji umowy, zechce wykonać </w:t>
      </w:r>
      <w:r w:rsidR="001732CC" w:rsidRPr="00560706">
        <w:rPr>
          <w:rFonts w:ascii="Times New Roman" w:eastAsia="Times New Roman" w:hAnsi="Times New Roman" w:cs="Times New Roman"/>
          <w:sz w:val="24"/>
          <w:szCs w:val="24"/>
          <w:lang w:eastAsia="pl-PL"/>
        </w:rPr>
        <w:t xml:space="preserve">roboty </w:t>
      </w:r>
      <w:r w:rsidRPr="00560706">
        <w:rPr>
          <w:rFonts w:ascii="Times New Roman" w:eastAsia="Times New Roman" w:hAnsi="Times New Roman" w:cs="Times New Roman"/>
          <w:sz w:val="24"/>
          <w:szCs w:val="24"/>
          <w:lang w:eastAsia="pl-PL"/>
        </w:rPr>
        <w:t>przy udziale Podwykonawców</w:t>
      </w:r>
      <w:r w:rsidR="001732CC" w:rsidRPr="00560706">
        <w:rPr>
          <w:rFonts w:ascii="Times New Roman" w:eastAsia="Times New Roman" w:hAnsi="Times New Roman" w:cs="Times New Roman"/>
          <w:sz w:val="24"/>
          <w:szCs w:val="24"/>
          <w:lang w:eastAsia="pl-PL"/>
        </w:rPr>
        <w:t>,</w:t>
      </w:r>
      <w:r w:rsidRPr="00560706">
        <w:rPr>
          <w:rFonts w:ascii="Times New Roman" w:eastAsia="Times New Roman" w:hAnsi="Times New Roman" w:cs="Times New Roman"/>
          <w:sz w:val="24"/>
          <w:szCs w:val="24"/>
          <w:lang w:eastAsia="pl-PL"/>
        </w:rPr>
        <w:t xml:space="preserve"> to nie później niż na 14 dni przed planowanym rozpoczęciem tych robót przekaże Zamawiającemu pisemny wniosek wraz z uzasadnieniem oraz umowę, o której mowa w ust. </w:t>
      </w:r>
      <w:r w:rsidR="001732CC" w:rsidRPr="00560706">
        <w:rPr>
          <w:rFonts w:ascii="Times New Roman" w:eastAsia="Times New Roman" w:hAnsi="Times New Roman" w:cs="Times New Roman"/>
          <w:sz w:val="24"/>
          <w:szCs w:val="24"/>
          <w:lang w:eastAsia="pl-PL"/>
        </w:rPr>
        <w:t>4</w:t>
      </w:r>
      <w:r w:rsidRPr="00560706">
        <w:rPr>
          <w:rFonts w:ascii="Times New Roman" w:eastAsia="Times New Roman" w:hAnsi="Times New Roman" w:cs="Times New Roman"/>
          <w:sz w:val="24"/>
          <w:szCs w:val="24"/>
          <w:lang w:eastAsia="pl-PL"/>
        </w:rPr>
        <w:t xml:space="preserve">. Dalszy tok działania określony jest w ust. </w:t>
      </w:r>
      <w:r w:rsidR="001732CC" w:rsidRPr="00560706">
        <w:rPr>
          <w:rFonts w:ascii="Times New Roman" w:eastAsia="Times New Roman" w:hAnsi="Times New Roman" w:cs="Times New Roman"/>
          <w:sz w:val="24"/>
          <w:szCs w:val="24"/>
          <w:lang w:eastAsia="pl-PL"/>
        </w:rPr>
        <w:t xml:space="preserve">4 </w:t>
      </w:r>
      <w:r w:rsidRPr="00560706">
        <w:rPr>
          <w:rFonts w:ascii="Times New Roman" w:eastAsia="Times New Roman" w:hAnsi="Times New Roman" w:cs="Times New Roman"/>
          <w:sz w:val="24"/>
          <w:szCs w:val="24"/>
          <w:lang w:eastAsia="pl-PL"/>
        </w:rPr>
        <w:t>- 1</w:t>
      </w:r>
      <w:r w:rsidR="00A56231" w:rsidRPr="00560706">
        <w:rPr>
          <w:rFonts w:ascii="Times New Roman" w:eastAsia="Times New Roman" w:hAnsi="Times New Roman" w:cs="Times New Roman"/>
          <w:sz w:val="24"/>
          <w:szCs w:val="24"/>
          <w:lang w:eastAsia="pl-PL"/>
        </w:rPr>
        <w:t>1</w:t>
      </w:r>
      <w:r w:rsidRPr="00560706">
        <w:rPr>
          <w:rFonts w:ascii="Times New Roman" w:eastAsia="Times New Roman" w:hAnsi="Times New Roman" w:cs="Times New Roman"/>
          <w:sz w:val="24"/>
          <w:szCs w:val="24"/>
          <w:lang w:eastAsia="pl-PL"/>
        </w:rPr>
        <w:t>. Zmiana taka nie wymaga aneksu do umowy.</w:t>
      </w:r>
    </w:p>
    <w:p w14:paraId="6B041C26" w14:textId="5DB0C4DD" w:rsidR="00B8460C" w:rsidRPr="00560706" w:rsidRDefault="001732C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3</w:t>
      </w:r>
      <w:r w:rsidR="00B8460C" w:rsidRPr="00560706">
        <w:rPr>
          <w:rFonts w:ascii="Times New Roman" w:eastAsia="Times New Roman" w:hAnsi="Times New Roman" w:cs="Times New Roman"/>
          <w:sz w:val="24"/>
          <w:szCs w:val="24"/>
          <w:lang w:eastAsia="pl-PL"/>
        </w:rPr>
        <w:t xml:space="preserve">. Jeżeli zmiana albo rezygnacja z podwykonawcy dotyczy podmiotu, na którego zasoby Wykonawca powoływał się, na zasadach określonych w art. 118 ustawy </w:t>
      </w:r>
      <w:proofErr w:type="spellStart"/>
      <w:r w:rsidR="00B8460C" w:rsidRPr="00560706">
        <w:rPr>
          <w:rFonts w:ascii="Times New Roman" w:eastAsia="Times New Roman" w:hAnsi="Times New Roman" w:cs="Times New Roman"/>
          <w:sz w:val="24"/>
          <w:szCs w:val="24"/>
          <w:lang w:eastAsia="pl-PL"/>
        </w:rPr>
        <w:t>Pzp</w:t>
      </w:r>
      <w:proofErr w:type="spellEnd"/>
      <w:r w:rsidR="00B8460C" w:rsidRPr="00560706">
        <w:rPr>
          <w:rFonts w:ascii="Times New Roman" w:eastAsia="Times New Roman" w:hAnsi="Times New Roman" w:cs="Times New Roman"/>
          <w:sz w:val="24"/>
          <w:szCs w:val="24"/>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t>
      </w:r>
      <w:r w:rsidR="00B8460C" w:rsidRPr="00560706">
        <w:rPr>
          <w:rFonts w:ascii="Times New Roman" w:eastAsia="Times New Roman" w:hAnsi="Times New Roman" w:cs="Times New Roman"/>
          <w:sz w:val="24"/>
          <w:szCs w:val="24"/>
          <w:lang w:eastAsia="pl-PL"/>
        </w:rPr>
        <w:lastRenderedPageBreak/>
        <w:t>Wykonawca powoływał się w trakcie postępowania o udzielenie zamówienia. Zmiana taka nie wymaga aneksu do umowy.</w:t>
      </w:r>
    </w:p>
    <w:p w14:paraId="02A3826F" w14:textId="0EAC1292" w:rsidR="002C77DF" w:rsidRPr="00560706" w:rsidRDefault="002F71AD" w:rsidP="00A56231">
      <w:pPr>
        <w:pStyle w:val="Akapitzlist"/>
        <w:numPr>
          <w:ilvl w:val="0"/>
          <w:numId w:val="40"/>
        </w:numPr>
        <w:spacing w:after="29" w:line="249" w:lineRule="auto"/>
        <w:ind w:left="284" w:right="99" w:hanging="284"/>
        <w:jc w:val="both"/>
        <w:rPr>
          <w:rFonts w:ascii="Times New Roman" w:hAnsi="Times New Roman" w:cs="Times New Roman"/>
          <w:sz w:val="24"/>
          <w:szCs w:val="24"/>
        </w:rPr>
      </w:pPr>
      <w:r w:rsidRPr="00560706">
        <w:rPr>
          <w:rFonts w:ascii="Times New Roman" w:hAnsi="Times New Roman" w:cs="Times New Roman"/>
          <w:sz w:val="24"/>
          <w:szCs w:val="24"/>
        </w:rPr>
        <w:t>Wykonawca, Podwykonawca lub dalszy Podwykonawca zamówienia, zamierzający zawrzeć umowę o podwykonawstwo, której przedmiotem są roboty budowlane, jest obowiązany, w trakcie realizacji zamówienia publicznego, do przedłożenia Zamawiającemu</w:t>
      </w:r>
      <w:r w:rsidR="00121186" w:rsidRPr="00560706">
        <w:rPr>
          <w:rFonts w:ascii="Times New Roman" w:hAnsi="Times New Roman" w:cs="Times New Roman"/>
          <w:sz w:val="24"/>
          <w:szCs w:val="24"/>
        </w:rPr>
        <w:t xml:space="preserve"> </w:t>
      </w:r>
      <w:r w:rsidRPr="00560706">
        <w:rPr>
          <w:rFonts w:ascii="Times New Roman" w:hAnsi="Times New Roman" w:cs="Times New Roman"/>
          <w:sz w:val="24"/>
          <w:szCs w:val="24"/>
        </w:rPr>
        <w:t xml:space="preserve">- co najmniej na 14 dni przed planowanym rozpoczęciem robót, będących przedmiotem umowy o podwykonawstwo - </w:t>
      </w:r>
      <w:r w:rsidRPr="00560706">
        <w:rPr>
          <w:rFonts w:ascii="Times New Roman" w:hAnsi="Times New Roman" w:cs="Times New Roman"/>
          <w:b/>
          <w:bCs/>
          <w:sz w:val="24"/>
          <w:szCs w:val="24"/>
        </w:rPr>
        <w:t>projektu tej umowy</w:t>
      </w:r>
      <w:r w:rsidRPr="00560706">
        <w:rPr>
          <w:rFonts w:ascii="Times New Roman" w:hAnsi="Times New Roman" w:cs="Times New Roman"/>
          <w:sz w:val="24"/>
          <w:szCs w:val="24"/>
        </w:rPr>
        <w:t xml:space="preserve"> wraz z częścią dokumentacji dotyczącą wykonania robót określonych w umowie lub projekcie, przy czym Podwykonawca lub dalszy Podwykonawca jest obowiązany dołączyć zgodę Wykonawcy na zawarcie umowy o podwykonawstwo o treści zgodnej z projektem umowy.       </w:t>
      </w:r>
    </w:p>
    <w:p w14:paraId="25C2C7D6" w14:textId="3C9386B4" w:rsidR="002C77DF" w:rsidRPr="00560706" w:rsidRDefault="002C77DF" w:rsidP="00A56231">
      <w:pPr>
        <w:numPr>
          <w:ilvl w:val="0"/>
          <w:numId w:val="40"/>
        </w:numPr>
        <w:spacing w:after="29" w:line="249" w:lineRule="auto"/>
        <w:ind w:left="284" w:right="99" w:hanging="284"/>
        <w:jc w:val="both"/>
        <w:rPr>
          <w:rFonts w:ascii="Times New Roman" w:hAnsi="Times New Roman" w:cs="Times New Roman"/>
          <w:sz w:val="24"/>
          <w:szCs w:val="24"/>
        </w:rPr>
      </w:pPr>
      <w:r w:rsidRPr="00560706">
        <w:rPr>
          <w:rFonts w:ascii="Times New Roman" w:eastAsia="Times New Roman" w:hAnsi="Times New Roman" w:cs="Times New Roman"/>
          <w:sz w:val="24"/>
          <w:szCs w:val="24"/>
          <w:lang w:eastAsia="pl-PL"/>
        </w:rPr>
        <w:t xml:space="preserve"> Zamawiający w terminie 14 dni zgłosi pisemne zastrzeżenia do przedłożonego projektu umowy o podwykonawstwo, której przedmiotem są roboty budowlane, w przypadku, gdy:</w:t>
      </w:r>
    </w:p>
    <w:p w14:paraId="3C793229"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a)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0862B6F"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b) termin wykonania umowy o podwykonawstwo wykracza poza termin wykonania wskazany w § 6 ust. 1 niniejszej umowy;</w:t>
      </w:r>
    </w:p>
    <w:p w14:paraId="063D0151"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c) umowa zawiera zapisy uzależniające dokonanie zapłaty na rzecz Podwykonawcy </w:t>
      </w:r>
      <w:r w:rsidRPr="00560706">
        <w:rPr>
          <w:rFonts w:ascii="Times New Roman" w:eastAsia="Times New Roman" w:hAnsi="Times New Roman" w:cs="Times New Roman"/>
          <w:sz w:val="24"/>
          <w:szCs w:val="24"/>
          <w:lang w:eastAsia="pl-PL"/>
        </w:rPr>
        <w:br/>
        <w:t>od odbioru robót przez Zamawiającego lub od zapłaty należności Wykonawcy przez Zamawiającego;</w:t>
      </w:r>
    </w:p>
    <w:p w14:paraId="6D68388B"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d) umowa nie zawiera uregulowań dotyczących zawierania umów na roboty budowlane, dostawy, usługi z dalszymi Podwykonawcami, w szczególności nie zawiera zapisów warunkujących podpisania tych umów od ich akceptacji i zgody Wykonawcy</w:t>
      </w:r>
      <w:r w:rsidRPr="00560706">
        <w:rPr>
          <w:rFonts w:ascii="Times New Roman" w:eastAsia="Times New Roman" w:hAnsi="Times New Roman" w:cs="Times New Roman"/>
          <w:sz w:val="24"/>
          <w:szCs w:val="24"/>
          <w:lang w:eastAsia="pl-PL"/>
        </w:rPr>
        <w:br/>
        <w:t xml:space="preserve">oraz Zamawiającego, w szczególności:               </w:t>
      </w:r>
    </w:p>
    <w:p w14:paraId="524E2E92"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akceptacji przez Zamawiającego projektów umów o podwykonawstwo, których przedmiotem są roboty budowlane,</w:t>
      </w:r>
    </w:p>
    <w:p w14:paraId="1C5D7D78"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przekazania Zamawiającemu zgody Wykonawcy na zawarcie umowy o podwykonawstwo, której przedmiotem są roboty budowlane,</w:t>
      </w:r>
    </w:p>
    <w:p w14:paraId="49A323AF"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dostarczenia Zamawiającemu poświadczonych (przez przedkładającego) za zgodność</w:t>
      </w:r>
      <w:r w:rsidRPr="00560706">
        <w:rPr>
          <w:rFonts w:ascii="Times New Roman" w:eastAsia="Times New Roman" w:hAnsi="Times New Roman" w:cs="Times New Roman"/>
          <w:sz w:val="24"/>
          <w:szCs w:val="24"/>
          <w:lang w:eastAsia="pl-PL"/>
        </w:rPr>
        <w:br/>
        <w:t>z oryginałem kopii zawartych umów o podwykonawstwo, których przedmiotem są roboty budowlane, w terminie 7 dni od dnia jej zawarcia,</w:t>
      </w:r>
    </w:p>
    <w:p w14:paraId="129CC82B" w14:textId="4F069014"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obowiązku przekazywania Zamawiającemu poświadczonych (przez przedkładającego) za zgodność z oryginałem kopii zawartych umów o podwykonawstwo, których przedmiotem są usługi lub dostawy, o których mowa w § 5 ust. 1</w:t>
      </w:r>
      <w:r w:rsidR="00E2503C" w:rsidRPr="00560706">
        <w:rPr>
          <w:rFonts w:ascii="Times New Roman" w:eastAsia="Times New Roman" w:hAnsi="Times New Roman" w:cs="Times New Roman"/>
          <w:sz w:val="24"/>
          <w:szCs w:val="24"/>
          <w:lang w:eastAsia="pl-PL"/>
        </w:rPr>
        <w:t>0</w:t>
      </w:r>
      <w:r w:rsidRPr="00560706">
        <w:rPr>
          <w:rFonts w:ascii="Times New Roman" w:eastAsia="Times New Roman" w:hAnsi="Times New Roman" w:cs="Times New Roman"/>
          <w:sz w:val="24"/>
          <w:szCs w:val="24"/>
          <w:lang w:eastAsia="pl-PL"/>
        </w:rPr>
        <w:t xml:space="preserve"> niniejszej umowy;</w:t>
      </w:r>
    </w:p>
    <w:p w14:paraId="23B7DA10"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e) umowa nie zawiera wartości lub też wysokości wynagrodzenia należnego Podwykonawców przekraczają wynagrodzenie zawarte w umowie Wykonawcy z Zamawiającym;</w:t>
      </w:r>
    </w:p>
    <w:p w14:paraId="5F355361"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f) w umowie nie został wskazany szczegółowo zakres robót budowlanych/ dostaw/ usług zleconych Podwykonawcy;</w:t>
      </w:r>
    </w:p>
    <w:p w14:paraId="1BCC9997"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g) termin gwarancji i rękojmi nie jest zgodny z terminem określonym w umowie zawartej pomiędzy Zamawiającym a Wykonawcą;</w:t>
      </w:r>
    </w:p>
    <w:p w14:paraId="132CF82C"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lastRenderedPageBreak/>
        <w:t>h) nie są wpisane strony umowy (nazwy, adresy, imiona i nazwiska osób), pomiędzy którymi jest zawierana umowa,</w:t>
      </w:r>
    </w:p>
    <w:p w14:paraId="3F3959F2" w14:textId="77777777"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 xml:space="preserve">i) zapisy w umowie Wykonawcy z Podwykonawcą lub dalszy Podwykonawcą są niespójne </w:t>
      </w:r>
      <w:r w:rsidRPr="00560706">
        <w:rPr>
          <w:rFonts w:ascii="Times New Roman" w:eastAsia="Times New Roman" w:hAnsi="Times New Roman" w:cs="Times New Roman"/>
          <w:sz w:val="24"/>
          <w:szCs w:val="24"/>
          <w:lang w:eastAsia="pl-PL"/>
        </w:rPr>
        <w:br/>
        <w:t>z zapisami umowy zawartej pomiędzy Zamawiającym a Wykonawcą.</w:t>
      </w:r>
    </w:p>
    <w:p w14:paraId="163C67F7" w14:textId="38BDA6FC" w:rsidR="002C77DF" w:rsidRPr="00560706" w:rsidRDefault="001732C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6</w:t>
      </w:r>
      <w:r w:rsidR="002C77DF" w:rsidRPr="00560706">
        <w:rPr>
          <w:rFonts w:ascii="Times New Roman" w:eastAsia="Times New Roman" w:hAnsi="Times New Roman" w:cs="Times New Roman"/>
          <w:sz w:val="24"/>
          <w:szCs w:val="24"/>
          <w:lang w:eastAsia="pl-PL"/>
        </w:rPr>
        <w:t>. Niezgłoszenie w formie pisemnej zastrzeżeń do przedłożonego projektu umowy                              o podwykonawstwo, której przedmiotem są roboty budowlane, w terminie 14 dni uważa się za akceptację projektu umowy przez Zamawiającego.</w:t>
      </w:r>
    </w:p>
    <w:p w14:paraId="266D3A69" w14:textId="6B085DB6" w:rsidR="002C77DF" w:rsidRPr="00560706" w:rsidRDefault="001732C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7</w:t>
      </w:r>
      <w:r w:rsidR="002C77DF" w:rsidRPr="00560706">
        <w:rPr>
          <w:rFonts w:ascii="Times New Roman" w:eastAsia="Times New Roman" w:hAnsi="Times New Roman" w:cs="Times New Roman"/>
          <w:sz w:val="24"/>
          <w:szCs w:val="24"/>
          <w:lang w:eastAsia="pl-PL"/>
        </w:rPr>
        <w:t xml:space="preserve">. Wykonawca, Podwykonawca lub dalszy Podwykonawca zamówienia na roboty budowlane przedkłada Zamawiającemu poświadczoną (przez przedkładającego) za zgodność </w:t>
      </w:r>
      <w:r w:rsidR="002C77DF" w:rsidRPr="00560706">
        <w:rPr>
          <w:rFonts w:ascii="Times New Roman" w:eastAsia="Times New Roman" w:hAnsi="Times New Roman" w:cs="Times New Roman"/>
          <w:sz w:val="24"/>
          <w:szCs w:val="24"/>
          <w:lang w:eastAsia="pl-PL"/>
        </w:rPr>
        <w:br/>
        <w:t xml:space="preserve">z oryginałem </w:t>
      </w:r>
      <w:r w:rsidR="002C77DF" w:rsidRPr="00560706">
        <w:rPr>
          <w:rFonts w:ascii="Times New Roman" w:eastAsia="Times New Roman" w:hAnsi="Times New Roman" w:cs="Times New Roman"/>
          <w:b/>
          <w:sz w:val="24"/>
          <w:szCs w:val="24"/>
          <w:lang w:eastAsia="pl-PL"/>
        </w:rPr>
        <w:t>kopię zawartej umowy</w:t>
      </w:r>
      <w:r w:rsidR="002C77DF" w:rsidRPr="00560706">
        <w:rPr>
          <w:rFonts w:ascii="Times New Roman" w:eastAsia="Times New Roman" w:hAnsi="Times New Roman" w:cs="Times New Roman"/>
          <w:sz w:val="24"/>
          <w:szCs w:val="24"/>
          <w:lang w:eastAsia="pl-PL"/>
        </w:rPr>
        <w:t xml:space="preserve"> o podwykonawstwo,</w:t>
      </w:r>
      <w:r w:rsidR="002C77DF" w:rsidRPr="00560706">
        <w:rPr>
          <w:rFonts w:ascii="Times New Roman" w:eastAsia="Times New Roman" w:hAnsi="Times New Roman" w:cs="Times New Roman"/>
          <w:b/>
          <w:sz w:val="24"/>
          <w:szCs w:val="24"/>
          <w:lang w:eastAsia="pl-PL"/>
        </w:rPr>
        <w:t xml:space="preserve"> </w:t>
      </w:r>
      <w:r w:rsidR="002C77DF" w:rsidRPr="00560706">
        <w:rPr>
          <w:rFonts w:ascii="Times New Roman" w:eastAsia="Times New Roman" w:hAnsi="Times New Roman" w:cs="Times New Roman"/>
          <w:sz w:val="24"/>
          <w:szCs w:val="24"/>
          <w:lang w:eastAsia="pl-PL"/>
        </w:rPr>
        <w:t>której przedmiotem są roboty budowlane, w terminie 7 dni od dnia jej zawarcia;</w:t>
      </w:r>
    </w:p>
    <w:p w14:paraId="47669327" w14:textId="1CB6B70C" w:rsidR="002C77DF" w:rsidRPr="00560706" w:rsidRDefault="001732C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8</w:t>
      </w:r>
      <w:r w:rsidR="002C77DF" w:rsidRPr="00560706">
        <w:rPr>
          <w:rFonts w:ascii="Times New Roman" w:eastAsia="Times New Roman" w:hAnsi="Times New Roman" w:cs="Times New Roman"/>
          <w:sz w:val="24"/>
          <w:szCs w:val="24"/>
          <w:lang w:eastAsia="pl-PL"/>
        </w:rPr>
        <w:t>. Zamawiający w terminie 7 dni zgłasza w formie pisemnej sprzeciw do przedłożonej  umowy</w:t>
      </w:r>
      <w:r w:rsidR="002C77DF" w:rsidRPr="00560706">
        <w:rPr>
          <w:rFonts w:ascii="Times New Roman" w:eastAsia="Times New Roman" w:hAnsi="Times New Roman" w:cs="Times New Roman"/>
          <w:b/>
          <w:sz w:val="24"/>
          <w:szCs w:val="24"/>
          <w:lang w:eastAsia="pl-PL"/>
        </w:rPr>
        <w:t xml:space="preserve"> </w:t>
      </w:r>
      <w:r w:rsidR="002C77DF" w:rsidRPr="00560706">
        <w:rPr>
          <w:rFonts w:ascii="Times New Roman" w:eastAsia="Times New Roman" w:hAnsi="Times New Roman" w:cs="Times New Roman"/>
          <w:sz w:val="24"/>
          <w:szCs w:val="24"/>
          <w:lang w:eastAsia="pl-PL"/>
        </w:rPr>
        <w:t xml:space="preserve">o podwykonawstwo,  której przedmiotem są roboty budowlane, w przypadkach o których mowa w § 5 ust. </w:t>
      </w:r>
      <w:r w:rsidR="00E2503C" w:rsidRPr="00560706">
        <w:rPr>
          <w:rFonts w:ascii="Times New Roman" w:eastAsia="Times New Roman" w:hAnsi="Times New Roman" w:cs="Times New Roman"/>
          <w:sz w:val="24"/>
          <w:szCs w:val="24"/>
          <w:lang w:eastAsia="pl-PL"/>
        </w:rPr>
        <w:t>5</w:t>
      </w:r>
      <w:r w:rsidR="002C77DF" w:rsidRPr="00560706">
        <w:rPr>
          <w:rFonts w:ascii="Times New Roman" w:eastAsia="Times New Roman" w:hAnsi="Times New Roman" w:cs="Times New Roman"/>
          <w:sz w:val="24"/>
          <w:szCs w:val="24"/>
          <w:lang w:eastAsia="pl-PL"/>
        </w:rPr>
        <w:t xml:space="preserve"> niniejszej umowy.</w:t>
      </w:r>
    </w:p>
    <w:p w14:paraId="4528242C" w14:textId="104050E4" w:rsidR="002C77DF" w:rsidRPr="00560706" w:rsidRDefault="001732C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9</w:t>
      </w:r>
      <w:r w:rsidR="002C77DF" w:rsidRPr="00560706">
        <w:rPr>
          <w:rFonts w:ascii="Times New Roman" w:eastAsia="Times New Roman" w:hAnsi="Times New Roman" w:cs="Times New Roman"/>
          <w:sz w:val="24"/>
          <w:szCs w:val="24"/>
          <w:lang w:eastAsia="pl-PL"/>
        </w:rPr>
        <w:t xml:space="preserve">. Niezgłoszenie w formie pisemnej sprzeciwu do przedłożonej umowy o podwykonawstwo, której przedmiotem są roboty budowlane, w terminie określonym w § 5 ust. </w:t>
      </w:r>
      <w:r w:rsidR="00E2503C" w:rsidRPr="00560706">
        <w:rPr>
          <w:rFonts w:ascii="Times New Roman" w:eastAsia="Times New Roman" w:hAnsi="Times New Roman" w:cs="Times New Roman"/>
          <w:sz w:val="24"/>
          <w:szCs w:val="24"/>
          <w:lang w:eastAsia="pl-PL"/>
        </w:rPr>
        <w:t>8</w:t>
      </w:r>
      <w:r w:rsidR="002C77DF" w:rsidRPr="00560706">
        <w:rPr>
          <w:rFonts w:ascii="Times New Roman" w:eastAsia="Times New Roman" w:hAnsi="Times New Roman" w:cs="Times New Roman"/>
          <w:sz w:val="24"/>
          <w:szCs w:val="24"/>
          <w:lang w:eastAsia="pl-PL"/>
        </w:rPr>
        <w:t xml:space="preserve"> niniejszej umowy uważa się za akceptację umowy przez Zamawiającego.</w:t>
      </w:r>
    </w:p>
    <w:p w14:paraId="30008021" w14:textId="476668EA" w:rsidR="002C77DF" w:rsidRPr="00560706" w:rsidRDefault="001732C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10</w:t>
      </w:r>
      <w:r w:rsidR="002C77DF" w:rsidRPr="00560706">
        <w:rPr>
          <w:rFonts w:ascii="Times New Roman" w:eastAsia="Times New Roman" w:hAnsi="Times New Roman" w:cs="Times New Roman"/>
          <w:sz w:val="24"/>
          <w:szCs w:val="24"/>
          <w:lang w:eastAsia="pl-PL"/>
        </w:rPr>
        <w:t xml:space="preserve">.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(wskazanej w § 8 ust. 1 niniejszej umowy), jako niepodlegający niniejszemu obowiązkowi. Wyłączenie, o którym mowa w zdaniu pierwszym, nie dotyczy umów o podwykonawstwo o wartości większej niż 50 000 zł. </w:t>
      </w:r>
    </w:p>
    <w:p w14:paraId="1E404B28" w14:textId="58B8F9CE" w:rsidR="002C77DF" w:rsidRPr="00560706" w:rsidRDefault="001732CC"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11</w:t>
      </w:r>
      <w:r w:rsidR="002C77DF" w:rsidRPr="00560706">
        <w:rPr>
          <w:rFonts w:ascii="Times New Roman" w:eastAsia="Times New Roman" w:hAnsi="Times New Roman" w:cs="Times New Roman"/>
          <w:sz w:val="24"/>
          <w:szCs w:val="24"/>
          <w:lang w:eastAsia="pl-PL"/>
        </w:rPr>
        <w:t>. W przypadku o którym mowa w § 5 ust. 1</w:t>
      </w:r>
      <w:r w:rsidRPr="00560706">
        <w:rPr>
          <w:rFonts w:ascii="Times New Roman" w:eastAsia="Times New Roman" w:hAnsi="Times New Roman" w:cs="Times New Roman"/>
          <w:sz w:val="24"/>
          <w:szCs w:val="24"/>
          <w:lang w:eastAsia="pl-PL"/>
        </w:rPr>
        <w:t>0</w:t>
      </w:r>
      <w:r w:rsidR="002C77DF" w:rsidRPr="00560706">
        <w:rPr>
          <w:rFonts w:ascii="Times New Roman" w:eastAsia="Times New Roman" w:hAnsi="Times New Roman" w:cs="Times New Roman"/>
          <w:sz w:val="24"/>
          <w:szCs w:val="24"/>
          <w:lang w:eastAsia="pl-PL"/>
        </w:rPr>
        <w:t xml:space="preserve"> niniejszej umowy, jeżeli termin zapłaty wynagrodzenia jest dłuższy niż określony w § 5 ust. </w:t>
      </w:r>
      <w:r w:rsidRPr="00560706">
        <w:rPr>
          <w:rFonts w:ascii="Times New Roman" w:eastAsia="Times New Roman" w:hAnsi="Times New Roman" w:cs="Times New Roman"/>
          <w:sz w:val="24"/>
          <w:szCs w:val="24"/>
          <w:lang w:eastAsia="pl-PL"/>
        </w:rPr>
        <w:t>5</w:t>
      </w:r>
      <w:r w:rsidR="002C77DF" w:rsidRPr="00560706">
        <w:rPr>
          <w:rFonts w:ascii="Times New Roman" w:eastAsia="Times New Roman" w:hAnsi="Times New Roman" w:cs="Times New Roman"/>
          <w:sz w:val="24"/>
          <w:szCs w:val="24"/>
          <w:lang w:eastAsia="pl-PL"/>
        </w:rPr>
        <w:t xml:space="preserve"> a) niniejszej umowy, Zamawiający poinformuje o tym Wykonawcę i wezwie go do doprowadzenia do zmiany tej umowy </w:t>
      </w:r>
      <w:r w:rsidR="002C77DF" w:rsidRPr="00560706">
        <w:rPr>
          <w:rFonts w:ascii="Times New Roman" w:eastAsia="Times New Roman" w:hAnsi="Times New Roman" w:cs="Times New Roman"/>
          <w:sz w:val="24"/>
          <w:szCs w:val="24"/>
          <w:lang w:eastAsia="pl-PL"/>
        </w:rPr>
        <w:br/>
        <w:t>w terminie nie dłuższym niż 3 dni od otrzymania informacji, pod rygorem wystąpienia o zapłatę kary umownej.</w:t>
      </w:r>
    </w:p>
    <w:p w14:paraId="238FF6DA" w14:textId="58096F45"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w:t>
      </w:r>
      <w:r w:rsidR="00E2503C" w:rsidRPr="00560706">
        <w:rPr>
          <w:rFonts w:ascii="Times New Roman" w:eastAsia="Times New Roman" w:hAnsi="Times New Roman" w:cs="Times New Roman"/>
          <w:sz w:val="24"/>
          <w:szCs w:val="24"/>
          <w:lang w:eastAsia="pl-PL"/>
        </w:rPr>
        <w:t>2</w:t>
      </w:r>
      <w:r w:rsidRPr="00560706">
        <w:rPr>
          <w:rFonts w:ascii="Times New Roman" w:eastAsia="Times New Roman" w:hAnsi="Times New Roman" w:cs="Times New Roman"/>
          <w:sz w:val="24"/>
          <w:szCs w:val="24"/>
          <w:lang w:eastAsia="pl-PL"/>
        </w:rPr>
        <w:t xml:space="preserve">. Przepisy § 5 ust. </w:t>
      </w:r>
      <w:r w:rsidR="00E2503C" w:rsidRPr="00560706">
        <w:rPr>
          <w:rFonts w:ascii="Times New Roman" w:eastAsia="Times New Roman" w:hAnsi="Times New Roman" w:cs="Times New Roman"/>
          <w:sz w:val="24"/>
          <w:szCs w:val="24"/>
          <w:lang w:eastAsia="pl-PL"/>
        </w:rPr>
        <w:t>3</w:t>
      </w:r>
      <w:r w:rsidRPr="00560706">
        <w:rPr>
          <w:rFonts w:ascii="Times New Roman" w:eastAsia="Times New Roman" w:hAnsi="Times New Roman" w:cs="Times New Roman"/>
          <w:sz w:val="24"/>
          <w:szCs w:val="24"/>
          <w:lang w:eastAsia="pl-PL"/>
        </w:rPr>
        <w:t xml:space="preserve"> - 1</w:t>
      </w:r>
      <w:r w:rsidR="00E2503C" w:rsidRPr="00560706">
        <w:rPr>
          <w:rFonts w:ascii="Times New Roman" w:eastAsia="Times New Roman" w:hAnsi="Times New Roman" w:cs="Times New Roman"/>
          <w:sz w:val="24"/>
          <w:szCs w:val="24"/>
          <w:lang w:eastAsia="pl-PL"/>
        </w:rPr>
        <w:t>1</w:t>
      </w:r>
      <w:r w:rsidRPr="00560706">
        <w:rPr>
          <w:rFonts w:ascii="Times New Roman" w:eastAsia="Times New Roman" w:hAnsi="Times New Roman" w:cs="Times New Roman"/>
          <w:sz w:val="24"/>
          <w:szCs w:val="24"/>
          <w:lang w:eastAsia="pl-PL"/>
        </w:rPr>
        <w:t xml:space="preserve"> niniejszej umowy stosuje się odpowiednio do zmian umów</w:t>
      </w:r>
      <w:r w:rsidRPr="00560706">
        <w:rPr>
          <w:rFonts w:ascii="Times New Roman" w:eastAsia="Times New Roman" w:hAnsi="Times New Roman" w:cs="Times New Roman"/>
          <w:sz w:val="24"/>
          <w:szCs w:val="24"/>
          <w:lang w:eastAsia="pl-PL"/>
        </w:rPr>
        <w:br/>
        <w:t>o podwykonawstwo.</w:t>
      </w:r>
    </w:p>
    <w:p w14:paraId="7AB984EA" w14:textId="5EB9B76E"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w:t>
      </w:r>
      <w:r w:rsidR="00E2503C" w:rsidRPr="00560706">
        <w:rPr>
          <w:rFonts w:ascii="Times New Roman" w:eastAsia="Times New Roman" w:hAnsi="Times New Roman" w:cs="Times New Roman"/>
          <w:sz w:val="24"/>
          <w:szCs w:val="24"/>
          <w:lang w:eastAsia="pl-PL"/>
        </w:rPr>
        <w:t>3</w:t>
      </w:r>
      <w:r w:rsidRPr="00560706">
        <w:rPr>
          <w:rFonts w:ascii="Times New Roman" w:eastAsia="Times New Roman" w:hAnsi="Times New Roman" w:cs="Times New Roman"/>
          <w:sz w:val="24"/>
          <w:szCs w:val="24"/>
          <w:lang w:eastAsia="pl-PL"/>
        </w:rPr>
        <w:t xml:space="preserve">. 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 Wykonawca z chwilą składania swojej faktury/ rachunku do Zamawiającego winien przekazać Zamawiającemu </w:t>
      </w:r>
      <w:r w:rsidRPr="00560706">
        <w:rPr>
          <w:rFonts w:ascii="Times New Roman" w:eastAsia="Times New Roman" w:hAnsi="Times New Roman" w:cs="Times New Roman"/>
          <w:b/>
          <w:sz w:val="24"/>
          <w:szCs w:val="24"/>
          <w:lang w:eastAsia="pl-PL"/>
        </w:rPr>
        <w:t>dowody</w:t>
      </w:r>
      <w:r w:rsidRPr="00560706">
        <w:rPr>
          <w:rFonts w:ascii="Times New Roman" w:eastAsia="Times New Roman" w:hAnsi="Times New Roman" w:cs="Times New Roman"/>
          <w:sz w:val="24"/>
          <w:szCs w:val="24"/>
          <w:lang w:eastAsia="pl-PL"/>
        </w:rPr>
        <w:t xml:space="preserve"> potwierdzające dokonanie zapłaty całości należnego wymagalnego wynagrodzenia wszystkim Podwykonawcom i dalszym Podwykonawcom. </w:t>
      </w:r>
    </w:p>
    <w:p w14:paraId="3A2CF075" w14:textId="07A15442"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w:t>
      </w:r>
      <w:r w:rsidR="00E2503C" w:rsidRPr="00560706">
        <w:rPr>
          <w:rFonts w:ascii="Times New Roman" w:eastAsia="Times New Roman" w:hAnsi="Times New Roman" w:cs="Times New Roman"/>
          <w:sz w:val="24"/>
          <w:szCs w:val="24"/>
          <w:lang w:eastAsia="pl-PL"/>
        </w:rPr>
        <w:t>4</w:t>
      </w:r>
      <w:r w:rsidRPr="00560706">
        <w:rPr>
          <w:rFonts w:ascii="Times New Roman" w:eastAsia="Times New Roman" w:hAnsi="Times New Roman" w:cs="Times New Roman"/>
          <w:sz w:val="24"/>
          <w:szCs w:val="24"/>
          <w:lang w:eastAsia="pl-PL"/>
        </w:rPr>
        <w:t xml:space="preserve">. W przypadku, gdy Wykonawca nie zapłaci Podwykonawcom i dalszym Podwykonawcom, Zamawiający postąpi zgodnie z zapisami </w:t>
      </w:r>
      <w:r w:rsidRPr="00560706">
        <w:rPr>
          <w:rFonts w:ascii="Times New Roman" w:eastAsia="Times New Roman" w:hAnsi="Times New Roman" w:cs="Times New Roman"/>
          <w:bCs/>
          <w:sz w:val="24"/>
          <w:szCs w:val="24"/>
          <w:lang w:eastAsia="pl-PL"/>
        </w:rPr>
        <w:t>§ 9 niniejszej umowy: „</w:t>
      </w:r>
      <w:r w:rsidRPr="00560706">
        <w:rPr>
          <w:rFonts w:ascii="Times New Roman" w:eastAsia="Times New Roman" w:hAnsi="Times New Roman" w:cs="Times New Roman"/>
          <w:sz w:val="24"/>
          <w:szCs w:val="24"/>
          <w:lang w:eastAsia="pl-PL"/>
        </w:rPr>
        <w:t>Warunki bezpośredniej zapłaty Podwykonawcom”.</w:t>
      </w:r>
    </w:p>
    <w:p w14:paraId="69117E43" w14:textId="13AAE8F3"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w:t>
      </w:r>
      <w:r w:rsidR="00E2503C" w:rsidRPr="00560706">
        <w:rPr>
          <w:rFonts w:ascii="Times New Roman" w:eastAsia="Times New Roman" w:hAnsi="Times New Roman" w:cs="Times New Roman"/>
          <w:sz w:val="24"/>
          <w:szCs w:val="24"/>
          <w:lang w:eastAsia="pl-PL"/>
        </w:rPr>
        <w:t>5</w:t>
      </w:r>
      <w:r w:rsidRPr="00560706">
        <w:rPr>
          <w:rFonts w:ascii="Times New Roman" w:eastAsia="Times New Roman" w:hAnsi="Times New Roman" w:cs="Times New Roman"/>
          <w:sz w:val="24"/>
          <w:szCs w:val="24"/>
          <w:lang w:eastAsia="pl-PL"/>
        </w:rPr>
        <w:t xml:space="preserve">. Wykonawca podczas wykonywania przedmiotu umowy będzie pełnił funkcję koordynatora w stosunku do Podwykonawców i dalszych Podwykonawców. </w:t>
      </w:r>
    </w:p>
    <w:p w14:paraId="5F25AE4C" w14:textId="7FAD0D6A"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lastRenderedPageBreak/>
        <w:t>1</w:t>
      </w:r>
      <w:r w:rsidR="00E2503C" w:rsidRPr="00560706">
        <w:rPr>
          <w:rFonts w:ascii="Times New Roman" w:eastAsia="Times New Roman" w:hAnsi="Times New Roman" w:cs="Times New Roman"/>
          <w:sz w:val="24"/>
          <w:szCs w:val="24"/>
          <w:lang w:eastAsia="pl-PL"/>
        </w:rPr>
        <w:t>6</w:t>
      </w:r>
      <w:r w:rsidRPr="00560706">
        <w:rPr>
          <w:rFonts w:ascii="Times New Roman" w:eastAsia="Times New Roman" w:hAnsi="Times New Roman" w:cs="Times New Roman"/>
          <w:sz w:val="24"/>
          <w:szCs w:val="24"/>
          <w:lang w:eastAsia="pl-PL"/>
        </w:rPr>
        <w:t>. Powierzenie wykonania części zamówienia Podwykonawcom lub dalszym Podwykonawcom nie zwalnia Wykonawcy z odpowiedzialności i zobowiązań wynikających    z warunków niniejszej umowy. Wykonawca odpowiada za działania i zaniechania, Podwykonawców i dalszych Podwykonawców jak za swoje własne.</w:t>
      </w:r>
    </w:p>
    <w:p w14:paraId="439C9145" w14:textId="743CD4C1" w:rsidR="002C77DF" w:rsidRPr="00560706" w:rsidRDefault="002C77DF" w:rsidP="00A56231">
      <w:pPr>
        <w:spacing w:after="0"/>
        <w:ind w:left="284" w:hanging="284"/>
        <w:jc w:val="both"/>
        <w:rPr>
          <w:rFonts w:ascii="Times New Roman" w:eastAsia="Times New Roman" w:hAnsi="Times New Roman" w:cs="Times New Roman"/>
          <w:sz w:val="24"/>
          <w:szCs w:val="24"/>
          <w:lang w:eastAsia="pl-PL"/>
        </w:rPr>
      </w:pPr>
      <w:r w:rsidRPr="00560706">
        <w:rPr>
          <w:rFonts w:ascii="Times New Roman" w:eastAsia="Times New Roman" w:hAnsi="Times New Roman" w:cs="Times New Roman"/>
          <w:sz w:val="24"/>
          <w:szCs w:val="24"/>
          <w:lang w:eastAsia="pl-PL"/>
        </w:rPr>
        <w:t>1</w:t>
      </w:r>
      <w:r w:rsidR="00E2503C" w:rsidRPr="00560706">
        <w:rPr>
          <w:rFonts w:ascii="Times New Roman" w:eastAsia="Times New Roman" w:hAnsi="Times New Roman" w:cs="Times New Roman"/>
          <w:sz w:val="24"/>
          <w:szCs w:val="24"/>
          <w:lang w:eastAsia="pl-PL"/>
        </w:rPr>
        <w:t>7</w:t>
      </w:r>
      <w:r w:rsidRPr="00560706">
        <w:rPr>
          <w:rFonts w:ascii="Times New Roman" w:eastAsia="Times New Roman" w:hAnsi="Times New Roman" w:cs="Times New Roman"/>
          <w:sz w:val="24"/>
          <w:szCs w:val="24"/>
          <w:lang w:eastAsia="pl-PL"/>
        </w:rPr>
        <w:t>. Jakakolwiek przerwa w realizacji robót wynikająca z braku Podwykonawcy będzie traktowana jako przerwa wynikła z przyczyn zależnych od Wykonawcy i będzie stanowić podstawę do naliczenia kar umownych.</w:t>
      </w:r>
    </w:p>
    <w:p w14:paraId="0563EA61" w14:textId="536BF610" w:rsidR="002C77DF" w:rsidRPr="00B127DA" w:rsidRDefault="002F71AD" w:rsidP="00121186">
      <w:pPr>
        <w:spacing w:after="29" w:line="249" w:lineRule="auto"/>
        <w:ind w:left="284" w:right="99" w:hanging="284"/>
        <w:jc w:val="both"/>
        <w:rPr>
          <w:rFonts w:ascii="Times New Roman" w:hAnsi="Times New Roman" w:cs="Times New Roman"/>
          <w:color w:val="EE0000"/>
          <w:sz w:val="24"/>
          <w:szCs w:val="24"/>
        </w:rPr>
      </w:pPr>
      <w:r w:rsidRPr="00B127DA">
        <w:rPr>
          <w:rFonts w:ascii="Times New Roman" w:hAnsi="Times New Roman" w:cs="Times New Roman"/>
          <w:color w:val="EE0000"/>
          <w:sz w:val="24"/>
          <w:szCs w:val="24"/>
        </w:rPr>
        <w:t xml:space="preserve">             </w:t>
      </w:r>
    </w:p>
    <w:p w14:paraId="0F8D66E8" w14:textId="38E367BC" w:rsidR="002F71AD" w:rsidRPr="00BD01F9" w:rsidRDefault="002F71AD" w:rsidP="002C77DF">
      <w:pPr>
        <w:spacing w:after="29" w:line="249" w:lineRule="auto"/>
        <w:ind w:right="99"/>
        <w:jc w:val="both"/>
        <w:rPr>
          <w:rFonts w:ascii="Times New Roman" w:hAnsi="Times New Roman" w:cs="Times New Roman"/>
          <w:sz w:val="24"/>
          <w:szCs w:val="24"/>
        </w:rPr>
      </w:pPr>
      <w:r w:rsidRPr="00BD01F9">
        <w:rPr>
          <w:rFonts w:ascii="Times New Roman" w:hAnsi="Times New Roman" w:cs="Times New Roman"/>
          <w:sz w:val="24"/>
          <w:szCs w:val="24"/>
        </w:rPr>
        <w:t xml:space="preserve">                           </w:t>
      </w:r>
    </w:p>
    <w:p w14:paraId="40D7D784" w14:textId="2433EE69" w:rsidR="004A59B3" w:rsidRPr="00BD01F9" w:rsidRDefault="004A59B3" w:rsidP="003B1128">
      <w:pPr>
        <w:spacing w:after="0"/>
        <w:ind w:left="284" w:hanging="284"/>
        <w:jc w:val="center"/>
        <w:rPr>
          <w:rFonts w:ascii="Times New Roman" w:eastAsia="Times New Roman" w:hAnsi="Times New Roman" w:cs="Times New Roman"/>
          <w:b/>
          <w:bCs/>
          <w:sz w:val="24"/>
          <w:szCs w:val="24"/>
          <w:lang w:eastAsia="pl-PL"/>
        </w:rPr>
      </w:pPr>
      <w:r w:rsidRPr="00BD01F9">
        <w:rPr>
          <w:rFonts w:ascii="Times New Roman" w:eastAsia="Times New Roman" w:hAnsi="Times New Roman" w:cs="Times New Roman"/>
          <w:b/>
          <w:bCs/>
          <w:sz w:val="24"/>
          <w:szCs w:val="24"/>
          <w:lang w:eastAsia="pl-PL"/>
        </w:rPr>
        <w:t>§ 6 Termin wykonania</w:t>
      </w:r>
    </w:p>
    <w:p w14:paraId="3373B8AC" w14:textId="004AC46D" w:rsidR="00865A80" w:rsidRPr="00BD01F9" w:rsidRDefault="0036323C" w:rsidP="003B1128">
      <w:pPr>
        <w:autoSpaceDE w:val="0"/>
        <w:autoSpaceDN w:val="0"/>
        <w:adjustRightInd w:val="0"/>
        <w:spacing w:after="0"/>
        <w:ind w:left="284" w:hanging="284"/>
        <w:jc w:val="both"/>
        <w:rPr>
          <w:rFonts w:ascii="Times New Roman" w:hAnsi="Times New Roman" w:cs="Times New Roman"/>
          <w:b/>
          <w:bCs/>
          <w:sz w:val="24"/>
          <w:szCs w:val="24"/>
        </w:rPr>
      </w:pPr>
      <w:r w:rsidRPr="00BD01F9">
        <w:rPr>
          <w:rFonts w:ascii="Times New Roman" w:hAnsi="Times New Roman" w:cs="Times New Roman"/>
          <w:sz w:val="24"/>
          <w:szCs w:val="24"/>
        </w:rPr>
        <w:t>1.</w:t>
      </w:r>
      <w:r w:rsidR="00865A80" w:rsidRPr="00BD01F9">
        <w:rPr>
          <w:rFonts w:ascii="Times New Roman" w:hAnsi="Times New Roman" w:cs="Times New Roman"/>
          <w:sz w:val="24"/>
          <w:szCs w:val="24"/>
        </w:rPr>
        <w:t xml:space="preserve"> Zamawiający wymaga, aby przedmiot zamówienia został zrealizowany w terminie do </w:t>
      </w:r>
      <w:r w:rsidR="009F1995" w:rsidRPr="00BD01F9">
        <w:rPr>
          <w:rFonts w:ascii="Times New Roman" w:hAnsi="Times New Roman" w:cs="Times New Roman"/>
          <w:b/>
          <w:bCs/>
          <w:sz w:val="24"/>
          <w:szCs w:val="24"/>
        </w:rPr>
        <w:t>1</w:t>
      </w:r>
      <w:r w:rsidR="00BD01F9" w:rsidRPr="00BD01F9">
        <w:rPr>
          <w:rFonts w:ascii="Times New Roman" w:hAnsi="Times New Roman" w:cs="Times New Roman"/>
          <w:b/>
          <w:bCs/>
          <w:sz w:val="24"/>
          <w:szCs w:val="24"/>
        </w:rPr>
        <w:t>8</w:t>
      </w:r>
      <w:r w:rsidR="007A681D" w:rsidRPr="00BD01F9">
        <w:rPr>
          <w:rFonts w:ascii="Times New Roman" w:hAnsi="Times New Roman" w:cs="Times New Roman"/>
          <w:b/>
          <w:bCs/>
          <w:sz w:val="24"/>
          <w:szCs w:val="24"/>
        </w:rPr>
        <w:t>0</w:t>
      </w:r>
      <w:r w:rsidR="00805580" w:rsidRPr="00BD01F9">
        <w:rPr>
          <w:rFonts w:ascii="Times New Roman" w:hAnsi="Times New Roman" w:cs="Times New Roman"/>
          <w:b/>
          <w:bCs/>
          <w:sz w:val="24"/>
          <w:szCs w:val="24"/>
        </w:rPr>
        <w:t xml:space="preserve"> </w:t>
      </w:r>
      <w:r w:rsidR="00865A80" w:rsidRPr="00BD01F9">
        <w:rPr>
          <w:rFonts w:ascii="Times New Roman" w:hAnsi="Times New Roman" w:cs="Times New Roman"/>
          <w:b/>
          <w:bCs/>
          <w:sz w:val="24"/>
          <w:szCs w:val="24"/>
        </w:rPr>
        <w:t xml:space="preserve">dni od daty zawarcia umowy. </w:t>
      </w:r>
    </w:p>
    <w:p w14:paraId="79807087" w14:textId="77777777" w:rsidR="00C3122B" w:rsidRPr="00BD01F9" w:rsidRDefault="00C3122B" w:rsidP="003B1128">
      <w:pPr>
        <w:autoSpaceDE w:val="0"/>
        <w:autoSpaceDN w:val="0"/>
        <w:adjustRightInd w:val="0"/>
        <w:spacing w:after="0"/>
        <w:ind w:left="284" w:hanging="284"/>
        <w:jc w:val="both"/>
        <w:rPr>
          <w:rFonts w:ascii="Times New Roman" w:hAnsi="Times New Roman" w:cs="Times New Roman"/>
          <w:sz w:val="24"/>
          <w:szCs w:val="24"/>
        </w:rPr>
      </w:pPr>
      <w:r w:rsidRPr="00BD01F9">
        <w:rPr>
          <w:rFonts w:ascii="Times New Roman" w:hAnsi="Times New Roman" w:cs="Times New Roman"/>
          <w:sz w:val="24"/>
          <w:szCs w:val="24"/>
        </w:rPr>
        <w:t>2. Do upływu terminu wskazanego w ust. 1</w:t>
      </w:r>
      <w:r w:rsidR="00C85A4D" w:rsidRPr="00BD01F9">
        <w:rPr>
          <w:rFonts w:ascii="Times New Roman" w:hAnsi="Times New Roman" w:cs="Times New Roman"/>
          <w:sz w:val="24"/>
          <w:szCs w:val="24"/>
        </w:rPr>
        <w:t>,</w:t>
      </w:r>
      <w:r w:rsidRPr="00BD01F9">
        <w:rPr>
          <w:rFonts w:ascii="Times New Roman" w:hAnsi="Times New Roman" w:cs="Times New Roman"/>
          <w:sz w:val="24"/>
          <w:szCs w:val="24"/>
        </w:rPr>
        <w:t xml:space="preserve"> Wykonawca ma obowiązek wykonać wszystkie roboty i zgłosić je Zamawiającemu do odbioru wraz kompletem </w:t>
      </w:r>
      <w:r w:rsidR="00DD74C3" w:rsidRPr="00BD01F9">
        <w:rPr>
          <w:rFonts w:ascii="Times New Roman" w:hAnsi="Times New Roman" w:cs="Times New Roman"/>
          <w:sz w:val="24"/>
          <w:szCs w:val="24"/>
        </w:rPr>
        <w:t>niezbędnych dokumentów.</w:t>
      </w:r>
    </w:p>
    <w:p w14:paraId="52AC0B32" w14:textId="77777777" w:rsidR="008B5BF1" w:rsidRPr="00B127DA" w:rsidRDefault="008B5BF1" w:rsidP="00B74250">
      <w:pPr>
        <w:spacing w:after="0"/>
        <w:jc w:val="center"/>
        <w:rPr>
          <w:rFonts w:ascii="Times New Roman" w:eastAsia="Times New Roman" w:hAnsi="Times New Roman" w:cs="Times New Roman"/>
          <w:b/>
          <w:bCs/>
          <w:color w:val="EE0000"/>
          <w:sz w:val="24"/>
          <w:szCs w:val="24"/>
          <w:lang w:eastAsia="pl-PL"/>
        </w:rPr>
      </w:pPr>
    </w:p>
    <w:p w14:paraId="4F69E746" w14:textId="080C15C6" w:rsidR="004A59B3" w:rsidRPr="00BD01F9" w:rsidRDefault="004A59B3" w:rsidP="00B74250">
      <w:pPr>
        <w:spacing w:after="0"/>
        <w:jc w:val="center"/>
        <w:rPr>
          <w:rFonts w:ascii="Times New Roman" w:eastAsia="Times New Roman" w:hAnsi="Times New Roman" w:cs="Times New Roman"/>
          <w:b/>
          <w:bCs/>
          <w:sz w:val="24"/>
          <w:szCs w:val="24"/>
          <w:lang w:eastAsia="pl-PL"/>
        </w:rPr>
      </w:pPr>
      <w:r w:rsidRPr="00BD01F9">
        <w:rPr>
          <w:rFonts w:ascii="Times New Roman" w:eastAsia="Times New Roman" w:hAnsi="Times New Roman" w:cs="Times New Roman"/>
          <w:b/>
          <w:bCs/>
          <w:sz w:val="24"/>
          <w:szCs w:val="24"/>
          <w:lang w:eastAsia="pl-PL"/>
        </w:rPr>
        <w:t>§ 7 Nadzór nad robotami</w:t>
      </w:r>
    </w:p>
    <w:p w14:paraId="2CDA4890" w14:textId="36795A55" w:rsidR="00214B90" w:rsidRPr="00BD01F9" w:rsidRDefault="00214B90" w:rsidP="003B1128">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 xml:space="preserve">1. </w:t>
      </w:r>
      <w:bookmarkStart w:id="3" w:name="_Hlk4670002"/>
      <w:r w:rsidRPr="00BD01F9">
        <w:rPr>
          <w:rFonts w:ascii="Times New Roman" w:eastAsia="Times New Roman" w:hAnsi="Times New Roman" w:cs="Times New Roman"/>
          <w:bCs/>
          <w:sz w:val="24"/>
          <w:szCs w:val="24"/>
          <w:lang w:eastAsia="pl-PL"/>
        </w:rPr>
        <w:t xml:space="preserve">W imieniu Zamawiającego do nadzorowania realizacji niniejszej umowy </w:t>
      </w:r>
      <w:bookmarkEnd w:id="3"/>
      <w:r w:rsidRPr="00BD01F9">
        <w:rPr>
          <w:rFonts w:ascii="Times New Roman" w:eastAsia="Times New Roman" w:hAnsi="Times New Roman" w:cs="Times New Roman"/>
          <w:bCs/>
          <w:sz w:val="24"/>
          <w:szCs w:val="24"/>
          <w:lang w:eastAsia="pl-PL"/>
        </w:rPr>
        <w:t>oraz do bezpośrednich kontaktów z Wykonawcą upoważniony jest ………………………………...</w:t>
      </w:r>
    </w:p>
    <w:p w14:paraId="4D1E97E0" w14:textId="6F91E10A" w:rsidR="00214B90" w:rsidRPr="00BD01F9" w:rsidRDefault="003B1128" w:rsidP="003B1128">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     </w:t>
      </w:r>
      <w:r w:rsidR="00E74DBB" w:rsidRPr="00BD01F9">
        <w:rPr>
          <w:rFonts w:ascii="Times New Roman" w:eastAsia="Times New Roman" w:hAnsi="Times New Roman" w:cs="Times New Roman"/>
          <w:sz w:val="24"/>
          <w:szCs w:val="24"/>
          <w:lang w:eastAsia="pl-PL"/>
        </w:rPr>
        <w:t xml:space="preserve">Osoba ta jest także uprawniona do przeprowadzania kontroli określonej w § 2 ust. </w:t>
      </w:r>
      <w:r w:rsidR="00DB2F2C" w:rsidRPr="00BD01F9">
        <w:rPr>
          <w:rFonts w:ascii="Times New Roman" w:eastAsia="Times New Roman" w:hAnsi="Times New Roman" w:cs="Times New Roman"/>
          <w:sz w:val="24"/>
          <w:szCs w:val="24"/>
          <w:lang w:eastAsia="pl-PL"/>
        </w:rPr>
        <w:t>5</w:t>
      </w:r>
      <w:r w:rsidR="00E74DBB" w:rsidRPr="00BD01F9">
        <w:rPr>
          <w:rFonts w:ascii="Times New Roman" w:eastAsia="Times New Roman" w:hAnsi="Times New Roman" w:cs="Times New Roman"/>
          <w:sz w:val="24"/>
          <w:szCs w:val="24"/>
          <w:lang w:eastAsia="pl-PL"/>
        </w:rPr>
        <w:t>. pkt 2 niniejszej umowy, dotycz</w:t>
      </w:r>
      <w:r w:rsidR="00CC03E3" w:rsidRPr="00BD01F9">
        <w:rPr>
          <w:rFonts w:ascii="Times New Roman" w:eastAsia="Times New Roman" w:hAnsi="Times New Roman" w:cs="Times New Roman"/>
          <w:sz w:val="24"/>
          <w:szCs w:val="24"/>
          <w:lang w:eastAsia="pl-PL"/>
        </w:rPr>
        <w:t>ą</w:t>
      </w:r>
      <w:r w:rsidR="00E74DBB" w:rsidRPr="00BD01F9">
        <w:rPr>
          <w:rFonts w:ascii="Times New Roman" w:eastAsia="Times New Roman" w:hAnsi="Times New Roman" w:cs="Times New Roman"/>
          <w:sz w:val="24"/>
          <w:szCs w:val="24"/>
          <w:lang w:eastAsia="pl-PL"/>
        </w:rPr>
        <w:t xml:space="preserve">cej zatrudnienia przez Wykonawcę lub Podwykonawcę osób zatrudnionych na podstawie umowy o pracę. </w:t>
      </w:r>
    </w:p>
    <w:p w14:paraId="29B544DE" w14:textId="5683D2FA" w:rsidR="0095615C" w:rsidRPr="00BD01F9" w:rsidRDefault="00CC03E3" w:rsidP="003B1128">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2</w:t>
      </w:r>
      <w:r w:rsidR="0095615C" w:rsidRPr="00BD01F9">
        <w:rPr>
          <w:rFonts w:ascii="Times New Roman" w:eastAsia="Times New Roman" w:hAnsi="Times New Roman" w:cs="Times New Roman"/>
          <w:sz w:val="24"/>
          <w:szCs w:val="24"/>
          <w:lang w:eastAsia="pl-PL"/>
        </w:rPr>
        <w:t>. Zamawiający wyznacza do pełnienia nadzoru inwestorskiego ………………………….. Osoba ta będzie działać w granicach</w:t>
      </w:r>
      <w:r w:rsidR="00C85A4D" w:rsidRPr="00BD01F9">
        <w:rPr>
          <w:rFonts w:ascii="Times New Roman" w:eastAsia="Times New Roman" w:hAnsi="Times New Roman" w:cs="Times New Roman"/>
          <w:sz w:val="24"/>
          <w:szCs w:val="24"/>
          <w:lang w:eastAsia="pl-PL"/>
        </w:rPr>
        <w:t xml:space="preserve"> umocowania,</w:t>
      </w:r>
      <w:r w:rsidR="0095615C" w:rsidRPr="00BD01F9">
        <w:rPr>
          <w:rFonts w:ascii="Times New Roman" w:eastAsia="Times New Roman" w:hAnsi="Times New Roman" w:cs="Times New Roman"/>
          <w:sz w:val="24"/>
          <w:szCs w:val="24"/>
          <w:lang w:eastAsia="pl-PL"/>
        </w:rPr>
        <w:t xml:space="preserve"> określon</w:t>
      </w:r>
      <w:r w:rsidR="00C85A4D" w:rsidRPr="00BD01F9">
        <w:rPr>
          <w:rFonts w:ascii="Times New Roman" w:eastAsia="Times New Roman" w:hAnsi="Times New Roman" w:cs="Times New Roman"/>
          <w:sz w:val="24"/>
          <w:szCs w:val="24"/>
          <w:lang w:eastAsia="pl-PL"/>
        </w:rPr>
        <w:t xml:space="preserve">ego w </w:t>
      </w:r>
      <w:r w:rsidR="0095615C" w:rsidRPr="00BD01F9">
        <w:rPr>
          <w:rFonts w:ascii="Times New Roman" w:eastAsia="Times New Roman" w:hAnsi="Times New Roman" w:cs="Times New Roman"/>
          <w:sz w:val="24"/>
          <w:szCs w:val="24"/>
          <w:lang w:eastAsia="pl-PL"/>
        </w:rPr>
        <w:t>ustaw</w:t>
      </w:r>
      <w:r w:rsidR="00C85A4D" w:rsidRPr="00BD01F9">
        <w:rPr>
          <w:rFonts w:ascii="Times New Roman" w:eastAsia="Times New Roman" w:hAnsi="Times New Roman" w:cs="Times New Roman"/>
          <w:sz w:val="24"/>
          <w:szCs w:val="24"/>
          <w:lang w:eastAsia="pl-PL"/>
        </w:rPr>
        <w:t>ie</w:t>
      </w:r>
      <w:r w:rsidR="0095615C" w:rsidRPr="00BD01F9">
        <w:rPr>
          <w:rFonts w:ascii="Times New Roman" w:eastAsia="Times New Roman" w:hAnsi="Times New Roman" w:cs="Times New Roman"/>
          <w:sz w:val="24"/>
          <w:szCs w:val="24"/>
          <w:lang w:eastAsia="pl-PL"/>
        </w:rPr>
        <w:t xml:space="preserve"> z dnia 7 lipca</w:t>
      </w:r>
      <w:r w:rsidR="00C71A85" w:rsidRPr="00BD01F9">
        <w:rPr>
          <w:rFonts w:ascii="Times New Roman" w:eastAsia="Times New Roman" w:hAnsi="Times New Roman" w:cs="Times New Roman"/>
          <w:sz w:val="24"/>
          <w:szCs w:val="24"/>
          <w:lang w:eastAsia="pl-PL"/>
        </w:rPr>
        <w:t xml:space="preserve"> </w:t>
      </w:r>
      <w:r w:rsidR="00C71A85" w:rsidRPr="00BD01F9">
        <w:rPr>
          <w:rFonts w:ascii="Times New Roman" w:eastAsia="Times New Roman" w:hAnsi="Times New Roman" w:cs="Times New Roman"/>
          <w:sz w:val="24"/>
          <w:szCs w:val="24"/>
          <w:lang w:eastAsia="pl-PL"/>
        </w:rPr>
        <w:br/>
      </w:r>
      <w:r w:rsidR="0095615C" w:rsidRPr="00BD01F9">
        <w:rPr>
          <w:rFonts w:ascii="Times New Roman" w:eastAsia="Times New Roman" w:hAnsi="Times New Roman" w:cs="Times New Roman"/>
          <w:sz w:val="24"/>
          <w:szCs w:val="24"/>
          <w:lang w:eastAsia="pl-PL"/>
        </w:rPr>
        <w:t>1994 r. Prawo budowlane.</w:t>
      </w:r>
      <w:r w:rsidR="00737065" w:rsidRPr="00BD01F9">
        <w:rPr>
          <w:rFonts w:ascii="Times New Roman" w:eastAsia="Times New Roman" w:hAnsi="Times New Roman" w:cs="Times New Roman"/>
          <w:sz w:val="24"/>
          <w:szCs w:val="24"/>
          <w:lang w:eastAsia="pl-PL"/>
        </w:rPr>
        <w:t xml:space="preserve">   </w:t>
      </w:r>
      <w:r w:rsidR="0059503C" w:rsidRPr="00BD01F9">
        <w:rPr>
          <w:rFonts w:ascii="Times New Roman" w:eastAsia="Times New Roman" w:hAnsi="Times New Roman" w:cs="Times New Roman"/>
          <w:sz w:val="24"/>
          <w:szCs w:val="24"/>
          <w:lang w:eastAsia="pl-PL"/>
        </w:rPr>
        <w:t xml:space="preserve"> </w:t>
      </w:r>
    </w:p>
    <w:p w14:paraId="2A1FBFFB" w14:textId="15500784" w:rsidR="00CC03E3" w:rsidRPr="00BD01F9" w:rsidRDefault="003B1128" w:rsidP="003B1128">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     </w:t>
      </w:r>
      <w:r w:rsidR="00694086" w:rsidRPr="00BD01F9">
        <w:rPr>
          <w:rFonts w:ascii="Times New Roman" w:eastAsia="Times New Roman" w:hAnsi="Times New Roman" w:cs="Times New Roman"/>
          <w:sz w:val="24"/>
          <w:szCs w:val="24"/>
          <w:lang w:eastAsia="pl-PL"/>
        </w:rPr>
        <w:t>Zamawiający zastrzega sobie prawo do zmiany os</w:t>
      </w:r>
      <w:r w:rsidR="0052682D" w:rsidRPr="00BD01F9">
        <w:rPr>
          <w:rFonts w:ascii="Times New Roman" w:eastAsia="Times New Roman" w:hAnsi="Times New Roman" w:cs="Times New Roman"/>
          <w:sz w:val="24"/>
          <w:szCs w:val="24"/>
          <w:lang w:eastAsia="pl-PL"/>
        </w:rPr>
        <w:t>oby</w:t>
      </w:r>
      <w:r w:rsidR="003A4813" w:rsidRPr="00BD01F9">
        <w:rPr>
          <w:rFonts w:ascii="Times New Roman" w:eastAsia="Times New Roman" w:hAnsi="Times New Roman" w:cs="Times New Roman"/>
          <w:sz w:val="24"/>
          <w:szCs w:val="24"/>
          <w:lang w:eastAsia="pl-PL"/>
        </w:rPr>
        <w:t xml:space="preserve"> </w:t>
      </w:r>
      <w:r w:rsidR="00694086" w:rsidRPr="00BD01F9">
        <w:rPr>
          <w:rFonts w:ascii="Times New Roman" w:eastAsia="Times New Roman" w:hAnsi="Times New Roman" w:cs="Times New Roman"/>
          <w:sz w:val="24"/>
          <w:szCs w:val="24"/>
          <w:lang w:eastAsia="pl-PL"/>
        </w:rPr>
        <w:t>wskazan</w:t>
      </w:r>
      <w:r w:rsidR="0052682D" w:rsidRPr="00BD01F9">
        <w:rPr>
          <w:rFonts w:ascii="Times New Roman" w:eastAsia="Times New Roman" w:hAnsi="Times New Roman" w:cs="Times New Roman"/>
          <w:sz w:val="24"/>
          <w:szCs w:val="24"/>
          <w:lang w:eastAsia="pl-PL"/>
        </w:rPr>
        <w:t>ej</w:t>
      </w:r>
      <w:r w:rsidR="003A4813" w:rsidRPr="00BD01F9">
        <w:rPr>
          <w:rFonts w:ascii="Times New Roman" w:eastAsia="Times New Roman" w:hAnsi="Times New Roman" w:cs="Times New Roman"/>
          <w:sz w:val="24"/>
          <w:szCs w:val="24"/>
          <w:lang w:eastAsia="pl-PL"/>
        </w:rPr>
        <w:t xml:space="preserve"> w §</w:t>
      </w:r>
      <w:r w:rsidR="0052682D" w:rsidRPr="00BD01F9">
        <w:rPr>
          <w:rFonts w:ascii="Times New Roman" w:eastAsia="Times New Roman" w:hAnsi="Times New Roman" w:cs="Times New Roman"/>
          <w:sz w:val="24"/>
          <w:szCs w:val="24"/>
          <w:lang w:eastAsia="pl-PL"/>
        </w:rPr>
        <w:t xml:space="preserve"> </w:t>
      </w:r>
      <w:r w:rsidR="003A4813" w:rsidRPr="00BD01F9">
        <w:rPr>
          <w:rFonts w:ascii="Times New Roman" w:eastAsia="Times New Roman" w:hAnsi="Times New Roman" w:cs="Times New Roman"/>
          <w:sz w:val="24"/>
          <w:szCs w:val="24"/>
          <w:lang w:eastAsia="pl-PL"/>
        </w:rPr>
        <w:t>7 ust.1</w:t>
      </w:r>
      <w:r w:rsidR="0095615C" w:rsidRPr="00BD01F9">
        <w:rPr>
          <w:rFonts w:ascii="Times New Roman" w:eastAsia="Times New Roman" w:hAnsi="Times New Roman" w:cs="Times New Roman"/>
          <w:sz w:val="24"/>
          <w:szCs w:val="24"/>
          <w:lang w:eastAsia="pl-PL"/>
        </w:rPr>
        <w:t xml:space="preserve"> </w:t>
      </w:r>
      <w:r w:rsidR="003A4813" w:rsidRPr="00BD01F9">
        <w:rPr>
          <w:rFonts w:ascii="Times New Roman" w:eastAsia="Times New Roman" w:hAnsi="Times New Roman" w:cs="Times New Roman"/>
          <w:sz w:val="24"/>
          <w:szCs w:val="24"/>
          <w:lang w:eastAsia="pl-PL"/>
        </w:rPr>
        <w:t>niniejszej umowy</w:t>
      </w:r>
      <w:r w:rsidR="00694086" w:rsidRPr="00BD01F9">
        <w:rPr>
          <w:rFonts w:ascii="Times New Roman" w:eastAsia="Times New Roman" w:hAnsi="Times New Roman" w:cs="Times New Roman"/>
          <w:sz w:val="24"/>
          <w:szCs w:val="24"/>
          <w:lang w:eastAsia="pl-PL"/>
        </w:rPr>
        <w:t xml:space="preserve">. </w:t>
      </w:r>
      <w:r w:rsidR="00CC03E3" w:rsidRPr="00BD01F9">
        <w:rPr>
          <w:rFonts w:ascii="Times New Roman" w:eastAsia="Times New Roman" w:hAnsi="Times New Roman" w:cs="Times New Roman"/>
          <w:sz w:val="24"/>
          <w:szCs w:val="24"/>
          <w:lang w:eastAsia="pl-PL"/>
        </w:rPr>
        <w:t>Zmiana ta winna być dokonana wpisem do dziennika budowy i nie wymaga aneksu do umowy.</w:t>
      </w:r>
    </w:p>
    <w:p w14:paraId="1F14D707" w14:textId="7BA1197A" w:rsidR="00801EC8" w:rsidRPr="00BD01F9" w:rsidRDefault="0052682D" w:rsidP="003B1128">
      <w:pPr>
        <w:autoSpaceDE w:val="0"/>
        <w:autoSpaceDN w:val="0"/>
        <w:adjustRightInd w:val="0"/>
        <w:spacing w:after="0"/>
        <w:ind w:left="284" w:hanging="284"/>
        <w:jc w:val="both"/>
        <w:rPr>
          <w:rFonts w:ascii="Times New Roman" w:eastAsia="Times New Roman" w:hAnsi="Times New Roman" w:cs="Times New Roman"/>
          <w:strike/>
          <w:sz w:val="24"/>
          <w:szCs w:val="24"/>
          <w:lang w:eastAsia="pl-PL"/>
        </w:rPr>
      </w:pPr>
      <w:r w:rsidRPr="00BD01F9">
        <w:rPr>
          <w:rFonts w:ascii="Times New Roman" w:eastAsia="Times New Roman" w:hAnsi="Times New Roman" w:cs="Times New Roman"/>
          <w:sz w:val="24"/>
          <w:szCs w:val="24"/>
          <w:lang w:eastAsia="pl-PL"/>
        </w:rPr>
        <w:t>3</w:t>
      </w:r>
      <w:r w:rsidR="005A6A3A" w:rsidRPr="00BD01F9">
        <w:rPr>
          <w:rFonts w:ascii="Times New Roman" w:eastAsia="Times New Roman" w:hAnsi="Times New Roman" w:cs="Times New Roman"/>
          <w:sz w:val="24"/>
          <w:szCs w:val="24"/>
          <w:lang w:eastAsia="pl-PL"/>
        </w:rPr>
        <w:t>.</w:t>
      </w:r>
      <w:r w:rsidR="00C04A9F" w:rsidRPr="00BD01F9">
        <w:rPr>
          <w:rFonts w:ascii="Times New Roman" w:eastAsia="Times New Roman" w:hAnsi="Times New Roman" w:cs="Times New Roman"/>
          <w:sz w:val="24"/>
          <w:szCs w:val="24"/>
          <w:lang w:eastAsia="pl-PL"/>
        </w:rPr>
        <w:t xml:space="preserve"> </w:t>
      </w:r>
      <w:r w:rsidR="005A6A3A" w:rsidRPr="00BD01F9">
        <w:rPr>
          <w:rFonts w:ascii="Times New Roman" w:eastAsia="Times New Roman" w:hAnsi="Times New Roman" w:cs="Times New Roman"/>
          <w:sz w:val="24"/>
          <w:szCs w:val="24"/>
          <w:lang w:eastAsia="pl-PL"/>
        </w:rPr>
        <w:t xml:space="preserve">Wykonawca zapewni </w:t>
      </w:r>
      <w:r w:rsidR="00DC26C2" w:rsidRPr="00BD01F9">
        <w:rPr>
          <w:rFonts w:ascii="Times New Roman" w:eastAsia="Times New Roman" w:hAnsi="Times New Roman" w:cs="Times New Roman"/>
          <w:sz w:val="24"/>
          <w:szCs w:val="24"/>
          <w:lang w:eastAsia="pl-PL"/>
        </w:rPr>
        <w:t xml:space="preserve">wykonanie robót i kierowanie robotami </w:t>
      </w:r>
      <w:r w:rsidR="005A6A3A" w:rsidRPr="00BD01F9">
        <w:rPr>
          <w:rFonts w:ascii="Times New Roman" w:eastAsia="Times New Roman" w:hAnsi="Times New Roman" w:cs="Times New Roman"/>
          <w:sz w:val="24"/>
          <w:szCs w:val="24"/>
          <w:lang w:eastAsia="pl-PL"/>
        </w:rPr>
        <w:t>objętymi umową</w:t>
      </w:r>
      <w:r w:rsidR="00DC26C2" w:rsidRPr="00BD01F9">
        <w:rPr>
          <w:rFonts w:ascii="Times New Roman" w:eastAsia="Times New Roman" w:hAnsi="Times New Roman" w:cs="Times New Roman"/>
          <w:sz w:val="24"/>
          <w:szCs w:val="24"/>
          <w:lang w:eastAsia="pl-PL"/>
        </w:rPr>
        <w:t>, przez cały okres obowiązywania umowy,</w:t>
      </w:r>
      <w:r w:rsidR="005A6A3A" w:rsidRPr="00BD01F9">
        <w:rPr>
          <w:rFonts w:ascii="Times New Roman" w:eastAsia="Times New Roman" w:hAnsi="Times New Roman" w:cs="Times New Roman"/>
          <w:sz w:val="24"/>
          <w:szCs w:val="24"/>
          <w:lang w:eastAsia="pl-PL"/>
        </w:rPr>
        <w:t xml:space="preserve"> przez osob</w:t>
      </w:r>
      <w:r w:rsidR="001F6508" w:rsidRPr="00BD01F9">
        <w:rPr>
          <w:rFonts w:ascii="Times New Roman" w:eastAsia="Times New Roman" w:hAnsi="Times New Roman" w:cs="Times New Roman"/>
          <w:sz w:val="24"/>
          <w:szCs w:val="24"/>
          <w:lang w:eastAsia="pl-PL"/>
        </w:rPr>
        <w:t>ę posiadającą</w:t>
      </w:r>
      <w:r w:rsidR="005A6A3A" w:rsidRPr="00BD01F9">
        <w:rPr>
          <w:rFonts w:ascii="Times New Roman" w:eastAsia="Times New Roman" w:hAnsi="Times New Roman" w:cs="Times New Roman"/>
          <w:sz w:val="24"/>
          <w:szCs w:val="24"/>
          <w:lang w:eastAsia="pl-PL"/>
        </w:rPr>
        <w:t xml:space="preserve"> stosowne kwalifikacje zawodowe</w:t>
      </w:r>
      <w:r w:rsidR="00FA50B5" w:rsidRPr="00BD01F9">
        <w:rPr>
          <w:rFonts w:ascii="Times New Roman" w:eastAsia="Times New Roman" w:hAnsi="Times New Roman" w:cs="Times New Roman"/>
          <w:sz w:val="24"/>
          <w:szCs w:val="24"/>
          <w:lang w:eastAsia="pl-PL"/>
        </w:rPr>
        <w:t xml:space="preserve"> oraz spełniające wymagania określone w ustawie z dnia 7 lipca</w:t>
      </w:r>
      <w:r w:rsidR="00C36E5F" w:rsidRPr="00BD01F9">
        <w:rPr>
          <w:rFonts w:ascii="Times New Roman" w:eastAsia="Times New Roman" w:hAnsi="Times New Roman" w:cs="Times New Roman"/>
          <w:sz w:val="24"/>
          <w:szCs w:val="24"/>
          <w:lang w:eastAsia="pl-PL"/>
        </w:rPr>
        <w:t xml:space="preserve"> </w:t>
      </w:r>
      <w:r w:rsidR="00FA50B5" w:rsidRPr="00BD01F9">
        <w:rPr>
          <w:rFonts w:ascii="Times New Roman" w:eastAsia="Times New Roman" w:hAnsi="Times New Roman" w:cs="Times New Roman"/>
          <w:sz w:val="24"/>
          <w:szCs w:val="24"/>
          <w:lang w:eastAsia="pl-PL"/>
        </w:rPr>
        <w:t>1994 r. Prawo budowlane</w:t>
      </w:r>
      <w:r w:rsidR="005E61FA" w:rsidRPr="00BD01F9">
        <w:rPr>
          <w:rFonts w:ascii="Times New Roman" w:eastAsia="Times New Roman" w:hAnsi="Times New Roman" w:cs="Times New Roman"/>
          <w:sz w:val="24"/>
          <w:szCs w:val="24"/>
          <w:lang w:eastAsia="pl-PL"/>
        </w:rPr>
        <w:br/>
      </w:r>
      <w:r w:rsidR="00FA50B5" w:rsidRPr="00BD01F9">
        <w:rPr>
          <w:rFonts w:ascii="Times New Roman" w:eastAsia="Times New Roman" w:hAnsi="Times New Roman" w:cs="Times New Roman"/>
          <w:sz w:val="24"/>
          <w:szCs w:val="24"/>
          <w:lang w:eastAsia="pl-PL"/>
        </w:rPr>
        <w:t xml:space="preserve">i specyfikacjach technicznych. </w:t>
      </w:r>
      <w:r w:rsidR="00DC26C2" w:rsidRPr="00BD01F9">
        <w:rPr>
          <w:rFonts w:ascii="Times New Roman" w:eastAsia="Times New Roman" w:hAnsi="Times New Roman" w:cs="Times New Roman"/>
          <w:sz w:val="24"/>
          <w:szCs w:val="24"/>
          <w:lang w:eastAsia="pl-PL"/>
        </w:rPr>
        <w:t xml:space="preserve">Najpóźniej w dniu </w:t>
      </w:r>
      <w:r w:rsidR="00FA50B5" w:rsidRPr="00BD01F9">
        <w:rPr>
          <w:rFonts w:ascii="Times New Roman" w:eastAsia="Times New Roman" w:hAnsi="Times New Roman" w:cs="Times New Roman"/>
          <w:sz w:val="24"/>
          <w:szCs w:val="24"/>
          <w:lang w:eastAsia="pl-PL"/>
        </w:rPr>
        <w:t xml:space="preserve">podpisania umowy </w:t>
      </w:r>
      <w:r w:rsidR="00DC26C2" w:rsidRPr="00BD01F9">
        <w:rPr>
          <w:rFonts w:ascii="Times New Roman" w:eastAsia="Times New Roman" w:hAnsi="Times New Roman" w:cs="Times New Roman"/>
          <w:sz w:val="24"/>
          <w:szCs w:val="24"/>
          <w:lang w:eastAsia="pl-PL"/>
        </w:rPr>
        <w:t xml:space="preserve">Wykonawca </w:t>
      </w:r>
      <w:r w:rsidR="00FA50B5" w:rsidRPr="00BD01F9">
        <w:rPr>
          <w:rFonts w:ascii="Times New Roman" w:eastAsia="Times New Roman" w:hAnsi="Times New Roman" w:cs="Times New Roman"/>
          <w:sz w:val="24"/>
          <w:szCs w:val="24"/>
          <w:lang w:eastAsia="pl-PL"/>
        </w:rPr>
        <w:t>przedstawi Zamawiającemu dokumenty potwierdzające spełnienie wymagań określonych w zdaniu poprzednim.</w:t>
      </w:r>
    </w:p>
    <w:p w14:paraId="7D89EF05" w14:textId="058350CA" w:rsidR="00FA50B5" w:rsidRPr="00BD01F9" w:rsidRDefault="007105FE" w:rsidP="003B1128">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4</w:t>
      </w:r>
      <w:r w:rsidR="00FE18E9" w:rsidRPr="00BD01F9">
        <w:rPr>
          <w:rFonts w:ascii="Times New Roman" w:eastAsia="Times New Roman" w:hAnsi="Times New Roman" w:cs="Times New Roman"/>
          <w:sz w:val="24"/>
          <w:szCs w:val="24"/>
          <w:lang w:eastAsia="pl-PL"/>
        </w:rPr>
        <w:t xml:space="preserve">. Kierownikiem </w:t>
      </w:r>
      <w:r w:rsidR="00DC26C2" w:rsidRPr="00BD01F9">
        <w:rPr>
          <w:rFonts w:ascii="Times New Roman" w:eastAsia="Times New Roman" w:hAnsi="Times New Roman" w:cs="Times New Roman"/>
          <w:sz w:val="24"/>
          <w:szCs w:val="24"/>
          <w:lang w:eastAsia="pl-PL"/>
        </w:rPr>
        <w:t>budowy</w:t>
      </w:r>
      <w:r w:rsidR="00FE18E9" w:rsidRPr="00BD01F9">
        <w:rPr>
          <w:rFonts w:ascii="Times New Roman" w:eastAsia="Times New Roman" w:hAnsi="Times New Roman" w:cs="Times New Roman"/>
          <w:sz w:val="24"/>
          <w:szCs w:val="24"/>
          <w:lang w:eastAsia="pl-PL"/>
        </w:rPr>
        <w:t xml:space="preserve"> </w:t>
      </w:r>
      <w:r w:rsidR="00387460" w:rsidRPr="00BD01F9">
        <w:rPr>
          <w:rFonts w:ascii="Times New Roman" w:eastAsia="Times New Roman" w:hAnsi="Times New Roman" w:cs="Times New Roman"/>
          <w:sz w:val="24"/>
          <w:szCs w:val="24"/>
          <w:lang w:eastAsia="pl-PL"/>
        </w:rPr>
        <w:t>jest</w:t>
      </w:r>
      <w:r w:rsidR="0052682D" w:rsidRPr="00BD01F9">
        <w:rPr>
          <w:rFonts w:ascii="Times New Roman" w:eastAsia="Times New Roman" w:hAnsi="Times New Roman" w:cs="Times New Roman"/>
          <w:sz w:val="24"/>
          <w:szCs w:val="24"/>
          <w:lang w:eastAsia="pl-PL"/>
        </w:rPr>
        <w:t xml:space="preserve"> </w:t>
      </w:r>
      <w:r w:rsidR="00387460" w:rsidRPr="00BD01F9">
        <w:rPr>
          <w:rFonts w:ascii="Times New Roman" w:eastAsia="Times New Roman" w:hAnsi="Times New Roman" w:cs="Times New Roman"/>
          <w:sz w:val="24"/>
          <w:szCs w:val="24"/>
          <w:lang w:eastAsia="pl-PL"/>
        </w:rPr>
        <w:t>…………………………………</w:t>
      </w:r>
      <w:r w:rsidR="00DE2257" w:rsidRPr="00BD01F9">
        <w:rPr>
          <w:rFonts w:ascii="Times New Roman" w:eastAsia="Times New Roman" w:hAnsi="Times New Roman" w:cs="Times New Roman"/>
          <w:sz w:val="24"/>
          <w:szCs w:val="24"/>
          <w:lang w:eastAsia="pl-PL"/>
        </w:rPr>
        <w:t>…………………………..</w:t>
      </w:r>
      <w:r w:rsidR="00E71E20" w:rsidRPr="00BD01F9">
        <w:rPr>
          <w:rFonts w:ascii="Times New Roman" w:eastAsia="Times New Roman" w:hAnsi="Times New Roman" w:cs="Times New Roman"/>
          <w:sz w:val="24"/>
          <w:szCs w:val="24"/>
          <w:lang w:eastAsia="pl-PL"/>
        </w:rPr>
        <w:t xml:space="preserve">, </w:t>
      </w:r>
      <w:r w:rsidR="00C20B5C" w:rsidRPr="00BD01F9">
        <w:rPr>
          <w:rFonts w:ascii="Times New Roman" w:eastAsia="Times New Roman" w:hAnsi="Times New Roman" w:cs="Times New Roman"/>
          <w:sz w:val="24"/>
          <w:szCs w:val="24"/>
          <w:lang w:eastAsia="pl-PL"/>
        </w:rPr>
        <w:t>Osoba ta będzie działać w granicach</w:t>
      </w:r>
      <w:r w:rsidR="0052682D" w:rsidRPr="00BD01F9">
        <w:rPr>
          <w:rFonts w:ascii="Times New Roman" w:eastAsia="Times New Roman" w:hAnsi="Times New Roman" w:cs="Times New Roman"/>
          <w:sz w:val="24"/>
          <w:szCs w:val="24"/>
          <w:lang w:eastAsia="pl-PL"/>
        </w:rPr>
        <w:t xml:space="preserve"> umocowania, określonego w</w:t>
      </w:r>
      <w:r w:rsidR="00C46C9C" w:rsidRPr="00BD01F9">
        <w:rPr>
          <w:rFonts w:ascii="Times New Roman" w:eastAsia="Times New Roman" w:hAnsi="Times New Roman" w:cs="Times New Roman"/>
          <w:sz w:val="24"/>
          <w:szCs w:val="24"/>
          <w:lang w:eastAsia="pl-PL"/>
        </w:rPr>
        <w:t xml:space="preserve"> </w:t>
      </w:r>
      <w:r w:rsidR="00DC26C2" w:rsidRPr="00BD01F9">
        <w:rPr>
          <w:rFonts w:ascii="Times New Roman" w:eastAsia="Times New Roman" w:hAnsi="Times New Roman" w:cs="Times New Roman"/>
          <w:sz w:val="24"/>
          <w:szCs w:val="24"/>
          <w:lang w:eastAsia="pl-PL"/>
        </w:rPr>
        <w:t>ustaw</w:t>
      </w:r>
      <w:r w:rsidR="0052682D" w:rsidRPr="00BD01F9">
        <w:rPr>
          <w:rFonts w:ascii="Times New Roman" w:eastAsia="Times New Roman" w:hAnsi="Times New Roman" w:cs="Times New Roman"/>
          <w:sz w:val="24"/>
          <w:szCs w:val="24"/>
          <w:lang w:eastAsia="pl-PL"/>
        </w:rPr>
        <w:t>ie</w:t>
      </w:r>
      <w:r w:rsidR="00DC26C2" w:rsidRPr="00BD01F9">
        <w:rPr>
          <w:rFonts w:ascii="Times New Roman" w:eastAsia="Times New Roman" w:hAnsi="Times New Roman" w:cs="Times New Roman"/>
          <w:sz w:val="24"/>
          <w:szCs w:val="24"/>
          <w:lang w:eastAsia="pl-PL"/>
        </w:rPr>
        <w:t xml:space="preserve"> </w:t>
      </w:r>
      <w:r w:rsidR="00C20B5C" w:rsidRPr="00BD01F9">
        <w:rPr>
          <w:rFonts w:ascii="Times New Roman" w:eastAsia="Times New Roman" w:hAnsi="Times New Roman" w:cs="Times New Roman"/>
          <w:sz w:val="24"/>
          <w:szCs w:val="24"/>
          <w:lang w:eastAsia="pl-PL"/>
        </w:rPr>
        <w:t xml:space="preserve">z dnia 7 lipca </w:t>
      </w:r>
      <w:r w:rsidR="0052682D" w:rsidRPr="00BD01F9">
        <w:rPr>
          <w:rFonts w:ascii="Times New Roman" w:eastAsia="Times New Roman" w:hAnsi="Times New Roman" w:cs="Times New Roman"/>
          <w:sz w:val="24"/>
          <w:szCs w:val="24"/>
          <w:lang w:eastAsia="pl-PL"/>
        </w:rPr>
        <w:t xml:space="preserve"> </w:t>
      </w:r>
      <w:r w:rsidR="00C71A85" w:rsidRPr="00BD01F9">
        <w:rPr>
          <w:rFonts w:ascii="Times New Roman" w:eastAsia="Times New Roman" w:hAnsi="Times New Roman" w:cs="Times New Roman"/>
          <w:sz w:val="24"/>
          <w:szCs w:val="24"/>
          <w:lang w:eastAsia="pl-PL"/>
        </w:rPr>
        <w:br/>
      </w:r>
      <w:r w:rsidR="00C20B5C" w:rsidRPr="00BD01F9">
        <w:rPr>
          <w:rFonts w:ascii="Times New Roman" w:eastAsia="Times New Roman" w:hAnsi="Times New Roman" w:cs="Times New Roman"/>
          <w:sz w:val="24"/>
          <w:szCs w:val="24"/>
          <w:lang w:eastAsia="pl-PL"/>
        </w:rPr>
        <w:t>1994 r. Prawo budowlane.</w:t>
      </w:r>
    </w:p>
    <w:p w14:paraId="2FA39DF6" w14:textId="77777777" w:rsidR="004033E4" w:rsidRPr="00BD01F9" w:rsidRDefault="007105FE" w:rsidP="003B1128">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5</w:t>
      </w:r>
      <w:r w:rsidR="003D403D" w:rsidRPr="00BD01F9">
        <w:rPr>
          <w:rFonts w:ascii="Times New Roman" w:eastAsia="Times New Roman" w:hAnsi="Times New Roman" w:cs="Times New Roman"/>
          <w:sz w:val="24"/>
          <w:szCs w:val="24"/>
          <w:lang w:eastAsia="pl-PL"/>
        </w:rPr>
        <w:t xml:space="preserve">. Ewentualna zmiana </w:t>
      </w:r>
      <w:r w:rsidR="00F16C68" w:rsidRPr="00BD01F9">
        <w:rPr>
          <w:rFonts w:ascii="Times New Roman" w:eastAsia="Times New Roman" w:hAnsi="Times New Roman" w:cs="Times New Roman"/>
          <w:sz w:val="24"/>
          <w:szCs w:val="24"/>
          <w:lang w:eastAsia="pl-PL"/>
        </w:rPr>
        <w:t xml:space="preserve">kierownika </w:t>
      </w:r>
      <w:r w:rsidR="003D403D" w:rsidRPr="00BD01F9">
        <w:rPr>
          <w:rFonts w:ascii="Times New Roman" w:eastAsia="Times New Roman" w:hAnsi="Times New Roman" w:cs="Times New Roman"/>
          <w:sz w:val="24"/>
          <w:szCs w:val="24"/>
          <w:lang w:eastAsia="pl-PL"/>
        </w:rPr>
        <w:t>budowy</w:t>
      </w:r>
      <w:r w:rsidR="00F16C68" w:rsidRPr="00BD01F9">
        <w:rPr>
          <w:rFonts w:ascii="Times New Roman" w:eastAsia="Times New Roman" w:hAnsi="Times New Roman" w:cs="Times New Roman"/>
          <w:sz w:val="24"/>
          <w:szCs w:val="24"/>
          <w:lang w:eastAsia="pl-PL"/>
        </w:rPr>
        <w:t>, w trakcie realizacji zadania musi być uzasadn</w:t>
      </w:r>
      <w:r w:rsidR="003D403D" w:rsidRPr="00BD01F9">
        <w:rPr>
          <w:rFonts w:ascii="Times New Roman" w:eastAsia="Times New Roman" w:hAnsi="Times New Roman" w:cs="Times New Roman"/>
          <w:sz w:val="24"/>
          <w:szCs w:val="24"/>
          <w:lang w:eastAsia="pl-PL"/>
        </w:rPr>
        <w:t xml:space="preserve">iona przez Wykonawcę na piśmie </w:t>
      </w:r>
      <w:r w:rsidR="00F16C68" w:rsidRPr="00BD01F9">
        <w:rPr>
          <w:rFonts w:ascii="Times New Roman" w:eastAsia="Times New Roman" w:hAnsi="Times New Roman" w:cs="Times New Roman"/>
          <w:sz w:val="24"/>
          <w:szCs w:val="24"/>
          <w:lang w:eastAsia="pl-PL"/>
        </w:rPr>
        <w:t xml:space="preserve">i wymaga pisemnej zgody Zamawiającego. Wskazana osoba wstępująca musi posiadać stosowne uprawnienia budowlane do </w:t>
      </w:r>
      <w:r w:rsidR="00B04322" w:rsidRPr="00BD01F9">
        <w:rPr>
          <w:rFonts w:ascii="Times New Roman" w:eastAsia="Times New Roman" w:hAnsi="Times New Roman" w:cs="Times New Roman"/>
          <w:sz w:val="24"/>
          <w:szCs w:val="24"/>
          <w:lang w:eastAsia="pl-PL"/>
        </w:rPr>
        <w:t>kierowania robotami budowlanymi, spełniające wymagania określone w ustawie z dnia 7 lipca1994 r. Prawo budowlane i specyfikacjach technicznych</w:t>
      </w:r>
      <w:r w:rsidR="004033E4" w:rsidRPr="00BD01F9">
        <w:rPr>
          <w:rFonts w:ascii="Times New Roman" w:eastAsia="Times New Roman" w:hAnsi="Times New Roman" w:cs="Times New Roman"/>
          <w:sz w:val="24"/>
          <w:szCs w:val="24"/>
          <w:lang w:eastAsia="pl-PL"/>
        </w:rPr>
        <w:t>. Zmiana ta winna być dokonana wpisem do dziennika budowy i nie wymaga aneksu do umowy.</w:t>
      </w:r>
    </w:p>
    <w:p w14:paraId="2EB3F0B5" w14:textId="49B1829A" w:rsidR="003D403D" w:rsidRPr="00BD01F9" w:rsidRDefault="007105FE" w:rsidP="003B1128">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lastRenderedPageBreak/>
        <w:t>6</w:t>
      </w:r>
      <w:r w:rsidR="00AF7B4D" w:rsidRPr="00BD01F9">
        <w:rPr>
          <w:rFonts w:ascii="Times New Roman" w:eastAsia="Times New Roman" w:hAnsi="Times New Roman" w:cs="Times New Roman"/>
          <w:sz w:val="24"/>
          <w:szCs w:val="24"/>
          <w:lang w:eastAsia="pl-PL"/>
        </w:rPr>
        <w:t>.</w:t>
      </w:r>
      <w:r w:rsidR="004813B9" w:rsidRPr="00BD01F9">
        <w:rPr>
          <w:rFonts w:ascii="Times New Roman" w:eastAsia="Times New Roman" w:hAnsi="Times New Roman" w:cs="Times New Roman"/>
          <w:sz w:val="24"/>
          <w:szCs w:val="24"/>
          <w:lang w:eastAsia="pl-PL"/>
        </w:rPr>
        <w:t xml:space="preserve"> Skierowa</w:t>
      </w:r>
      <w:r w:rsidR="00577C07" w:rsidRPr="00BD01F9">
        <w:rPr>
          <w:rFonts w:ascii="Times New Roman" w:eastAsia="Times New Roman" w:hAnsi="Times New Roman" w:cs="Times New Roman"/>
          <w:sz w:val="24"/>
          <w:szCs w:val="24"/>
          <w:lang w:eastAsia="pl-PL"/>
        </w:rPr>
        <w:t>nie</w:t>
      </w:r>
      <w:r w:rsidR="004813B9" w:rsidRPr="00BD01F9">
        <w:rPr>
          <w:rFonts w:ascii="Times New Roman" w:eastAsia="Times New Roman" w:hAnsi="Times New Roman" w:cs="Times New Roman"/>
          <w:sz w:val="24"/>
          <w:szCs w:val="24"/>
          <w:lang w:eastAsia="pl-PL"/>
        </w:rPr>
        <w:t xml:space="preserve"> bez akceptacji Zamawiającego, do kierowania robotami</w:t>
      </w:r>
      <w:r w:rsidR="00AF7B4D" w:rsidRPr="00BD01F9">
        <w:rPr>
          <w:rFonts w:ascii="Times New Roman" w:eastAsia="Times New Roman" w:hAnsi="Times New Roman" w:cs="Times New Roman"/>
          <w:sz w:val="24"/>
          <w:szCs w:val="24"/>
          <w:lang w:eastAsia="pl-PL"/>
        </w:rPr>
        <w:t xml:space="preserve"> budowlanymi </w:t>
      </w:r>
      <w:r w:rsidR="004813B9" w:rsidRPr="00BD01F9">
        <w:rPr>
          <w:rFonts w:ascii="Times New Roman" w:eastAsia="Times New Roman" w:hAnsi="Times New Roman" w:cs="Times New Roman"/>
          <w:sz w:val="24"/>
          <w:szCs w:val="24"/>
          <w:lang w:eastAsia="pl-PL"/>
        </w:rPr>
        <w:t xml:space="preserve">innej osoby niż wskazana przez Wykonawcę jako kierownik </w:t>
      </w:r>
      <w:r w:rsidR="003D403D" w:rsidRPr="00BD01F9">
        <w:rPr>
          <w:rFonts w:ascii="Times New Roman" w:eastAsia="Times New Roman" w:hAnsi="Times New Roman" w:cs="Times New Roman"/>
          <w:sz w:val="24"/>
          <w:szCs w:val="24"/>
          <w:lang w:eastAsia="pl-PL"/>
        </w:rPr>
        <w:t>budowy</w:t>
      </w:r>
      <w:r w:rsidR="00AF7B4D" w:rsidRPr="00BD01F9">
        <w:rPr>
          <w:rFonts w:ascii="Times New Roman" w:eastAsia="Times New Roman" w:hAnsi="Times New Roman" w:cs="Times New Roman"/>
          <w:sz w:val="24"/>
          <w:szCs w:val="24"/>
          <w:lang w:eastAsia="pl-PL"/>
        </w:rPr>
        <w:t>, może stanowić podstawę do</w:t>
      </w:r>
      <w:r w:rsidR="00C71A85" w:rsidRPr="00BD01F9">
        <w:rPr>
          <w:rFonts w:ascii="Times New Roman" w:eastAsia="Times New Roman" w:hAnsi="Times New Roman" w:cs="Times New Roman"/>
          <w:sz w:val="24"/>
          <w:szCs w:val="24"/>
          <w:lang w:eastAsia="pl-PL"/>
        </w:rPr>
        <w:t xml:space="preserve"> </w:t>
      </w:r>
      <w:r w:rsidR="00AF7B4D" w:rsidRPr="00BD01F9">
        <w:rPr>
          <w:rFonts w:ascii="Times New Roman" w:eastAsia="Times New Roman" w:hAnsi="Times New Roman" w:cs="Times New Roman"/>
          <w:sz w:val="24"/>
          <w:szCs w:val="24"/>
          <w:lang w:eastAsia="pl-PL"/>
        </w:rPr>
        <w:t>odstąpienia od umowy przez Zamawiającego z winy Wykonawcy.</w:t>
      </w:r>
    </w:p>
    <w:p w14:paraId="069135E8" w14:textId="77777777" w:rsidR="004F10DE" w:rsidRPr="00B127DA" w:rsidRDefault="004F10DE" w:rsidP="00B74250">
      <w:pPr>
        <w:spacing w:after="0"/>
        <w:ind w:left="360"/>
        <w:jc w:val="center"/>
        <w:rPr>
          <w:rFonts w:ascii="Times New Roman" w:eastAsia="Times New Roman" w:hAnsi="Times New Roman" w:cs="Times New Roman"/>
          <w:b/>
          <w:bCs/>
          <w:sz w:val="24"/>
          <w:szCs w:val="24"/>
          <w:lang w:eastAsia="pl-PL"/>
        </w:rPr>
      </w:pPr>
    </w:p>
    <w:p w14:paraId="48262A31" w14:textId="541D63F9" w:rsidR="004A59B3" w:rsidRPr="00B127DA" w:rsidRDefault="004A59B3" w:rsidP="00B74250">
      <w:pPr>
        <w:spacing w:after="0"/>
        <w:ind w:left="360"/>
        <w:jc w:val="center"/>
        <w:rPr>
          <w:rFonts w:ascii="Times New Roman" w:eastAsia="Times New Roman" w:hAnsi="Times New Roman" w:cs="Times New Roman"/>
          <w:b/>
          <w:bCs/>
          <w:sz w:val="24"/>
          <w:szCs w:val="24"/>
          <w:lang w:eastAsia="pl-PL"/>
        </w:rPr>
      </w:pPr>
      <w:r w:rsidRPr="00B127DA">
        <w:rPr>
          <w:rFonts w:ascii="Times New Roman" w:eastAsia="Times New Roman" w:hAnsi="Times New Roman" w:cs="Times New Roman"/>
          <w:b/>
          <w:bCs/>
          <w:sz w:val="24"/>
          <w:szCs w:val="24"/>
          <w:lang w:eastAsia="pl-PL"/>
        </w:rPr>
        <w:t>§ 8 Płatności</w:t>
      </w:r>
    </w:p>
    <w:p w14:paraId="2141A881" w14:textId="3703A005" w:rsidR="001C26CE" w:rsidRPr="00B127DA" w:rsidRDefault="001C26CE" w:rsidP="009B7CCD">
      <w:pPr>
        <w:spacing w:after="0"/>
        <w:ind w:left="284" w:hanging="284"/>
        <w:jc w:val="both"/>
        <w:rPr>
          <w:rFonts w:ascii="Times New Roman" w:eastAsia="Times New Roman" w:hAnsi="Times New Roman" w:cs="Times New Roman"/>
          <w:sz w:val="24"/>
          <w:szCs w:val="24"/>
          <w:lang w:eastAsia="pl-PL"/>
        </w:rPr>
      </w:pPr>
      <w:r w:rsidRPr="00B127DA">
        <w:rPr>
          <w:rFonts w:ascii="Times New Roman" w:eastAsia="Times New Roman" w:hAnsi="Times New Roman" w:cs="Times New Roman"/>
          <w:sz w:val="24"/>
          <w:szCs w:val="24"/>
          <w:lang w:eastAsia="pl-PL"/>
        </w:rPr>
        <w:t>1. Za wykonanie przedmiotu umowy, strony ustalają wynagrodzenie ryczałtowe, wskazane</w:t>
      </w:r>
      <w:r w:rsidRPr="00B127DA">
        <w:rPr>
          <w:rFonts w:ascii="Times New Roman" w:eastAsia="Times New Roman" w:hAnsi="Times New Roman" w:cs="Times New Roman"/>
          <w:sz w:val="24"/>
          <w:szCs w:val="24"/>
          <w:lang w:eastAsia="pl-PL"/>
        </w:rPr>
        <w:br/>
        <w:t>w ofercie Wykonawcy: ………………………………………………………….. zł (brutto).</w:t>
      </w:r>
    </w:p>
    <w:p w14:paraId="03403D9C" w14:textId="77777777" w:rsidR="00B127DA" w:rsidRPr="00B127DA" w:rsidRDefault="009B7CCD" w:rsidP="00B127DA">
      <w:pPr>
        <w:spacing w:after="0"/>
        <w:ind w:left="284" w:hanging="284"/>
        <w:jc w:val="both"/>
        <w:rPr>
          <w:rFonts w:ascii="Times New Roman" w:eastAsia="Times New Roman" w:hAnsi="Times New Roman" w:cs="Times New Roman"/>
          <w:sz w:val="24"/>
          <w:szCs w:val="24"/>
          <w:lang w:eastAsia="pl-PL"/>
        </w:rPr>
      </w:pPr>
      <w:r w:rsidRPr="00B127DA">
        <w:rPr>
          <w:rFonts w:ascii="Times New Roman" w:eastAsia="Times New Roman" w:hAnsi="Times New Roman" w:cs="Times New Roman"/>
          <w:sz w:val="24"/>
          <w:szCs w:val="24"/>
          <w:lang w:eastAsia="pl-PL"/>
        </w:rPr>
        <w:t xml:space="preserve">    </w:t>
      </w:r>
      <w:r w:rsidR="00B127DA" w:rsidRPr="00B127DA">
        <w:rPr>
          <w:rFonts w:ascii="Times New Roman" w:eastAsia="Times New Roman" w:hAnsi="Times New Roman" w:cs="Times New Roman"/>
          <w:sz w:val="24"/>
          <w:szCs w:val="24"/>
          <w:lang w:eastAsia="pl-PL"/>
        </w:rPr>
        <w:t>w tym:</w:t>
      </w:r>
    </w:p>
    <w:p w14:paraId="52884CBB" w14:textId="77777777" w:rsidR="00B127DA" w:rsidRPr="00B127DA" w:rsidRDefault="00B127DA" w:rsidP="00B127DA">
      <w:pPr>
        <w:spacing w:after="0"/>
        <w:ind w:left="284" w:hanging="284"/>
        <w:jc w:val="both"/>
        <w:rPr>
          <w:rFonts w:ascii="Times New Roman" w:eastAsia="Times New Roman" w:hAnsi="Times New Roman" w:cs="Times New Roman"/>
          <w:sz w:val="24"/>
          <w:szCs w:val="24"/>
          <w:lang w:eastAsia="pl-PL"/>
        </w:rPr>
      </w:pPr>
      <w:r w:rsidRPr="00B127DA">
        <w:rPr>
          <w:rFonts w:ascii="Times New Roman" w:eastAsia="Times New Roman" w:hAnsi="Times New Roman" w:cs="Times New Roman"/>
          <w:sz w:val="24"/>
          <w:szCs w:val="24"/>
          <w:lang w:eastAsia="pl-PL"/>
        </w:rPr>
        <w:t>a) roboty podstawowe za cenę ryczałtową w wysokości: brutto ……………………….... zł</w:t>
      </w:r>
    </w:p>
    <w:p w14:paraId="51F49194" w14:textId="77777777" w:rsidR="00B127DA" w:rsidRPr="00B127DA" w:rsidRDefault="00B127DA" w:rsidP="00B127DA">
      <w:pPr>
        <w:spacing w:after="0"/>
        <w:ind w:left="284" w:hanging="284"/>
        <w:jc w:val="both"/>
        <w:rPr>
          <w:rFonts w:ascii="Times New Roman" w:eastAsia="Times New Roman" w:hAnsi="Times New Roman" w:cs="Times New Roman"/>
          <w:sz w:val="24"/>
          <w:szCs w:val="24"/>
          <w:lang w:eastAsia="pl-PL"/>
        </w:rPr>
      </w:pPr>
      <w:r w:rsidRPr="00B127DA">
        <w:rPr>
          <w:rFonts w:ascii="Times New Roman" w:eastAsia="Times New Roman" w:hAnsi="Times New Roman" w:cs="Times New Roman"/>
          <w:sz w:val="24"/>
          <w:szCs w:val="24"/>
          <w:lang w:eastAsia="pl-PL"/>
        </w:rPr>
        <w:t>b) budowę oświetlenia ulicznego za cenę ryczałtową w wysokości: brutto …………….... zł</w:t>
      </w:r>
    </w:p>
    <w:p w14:paraId="3B087DE8" w14:textId="77777777" w:rsidR="00B127DA" w:rsidRPr="00B127DA" w:rsidRDefault="00B127DA" w:rsidP="00B127DA">
      <w:pPr>
        <w:spacing w:after="0"/>
        <w:ind w:left="284" w:hanging="284"/>
        <w:jc w:val="both"/>
        <w:rPr>
          <w:rFonts w:ascii="Times New Roman" w:eastAsia="Times New Roman" w:hAnsi="Times New Roman" w:cs="Times New Roman"/>
          <w:sz w:val="24"/>
          <w:szCs w:val="24"/>
          <w:lang w:eastAsia="pl-PL"/>
        </w:rPr>
      </w:pPr>
      <w:r w:rsidRPr="00B127DA">
        <w:rPr>
          <w:rFonts w:ascii="Times New Roman" w:eastAsia="Times New Roman" w:hAnsi="Times New Roman" w:cs="Times New Roman"/>
          <w:sz w:val="24"/>
          <w:szCs w:val="24"/>
          <w:lang w:eastAsia="pl-PL"/>
        </w:rPr>
        <w:t xml:space="preserve">c) remont sieci wodociągowej za cenę ryczałtową w wysokości: brutto ……………….... zł </w:t>
      </w:r>
    </w:p>
    <w:p w14:paraId="6EEA17AE" w14:textId="51C9126F" w:rsidR="001C26CE" w:rsidRPr="00BD01F9" w:rsidRDefault="009B7CCD" w:rsidP="00B127DA">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 </w:t>
      </w:r>
      <w:r w:rsidR="001C26CE" w:rsidRPr="00BD01F9">
        <w:rPr>
          <w:rFonts w:ascii="Times New Roman" w:eastAsia="Times New Roman" w:hAnsi="Times New Roman" w:cs="Times New Roman"/>
          <w:sz w:val="24"/>
          <w:szCs w:val="24"/>
          <w:lang w:eastAsia="pl-PL"/>
        </w:rPr>
        <w:t>Powyższ</w:t>
      </w:r>
      <w:r w:rsidR="00B127DA" w:rsidRPr="00BD01F9">
        <w:rPr>
          <w:rFonts w:ascii="Times New Roman" w:eastAsia="Times New Roman" w:hAnsi="Times New Roman" w:cs="Times New Roman"/>
          <w:sz w:val="24"/>
          <w:szCs w:val="24"/>
          <w:lang w:eastAsia="pl-PL"/>
        </w:rPr>
        <w:t>e</w:t>
      </w:r>
      <w:r w:rsidR="001C26CE" w:rsidRPr="00BD01F9">
        <w:rPr>
          <w:rFonts w:ascii="Times New Roman" w:eastAsia="Times New Roman" w:hAnsi="Times New Roman" w:cs="Times New Roman"/>
          <w:sz w:val="24"/>
          <w:szCs w:val="24"/>
          <w:lang w:eastAsia="pl-PL"/>
        </w:rPr>
        <w:t xml:space="preserve"> kwot</w:t>
      </w:r>
      <w:r w:rsidR="00B127DA" w:rsidRPr="00BD01F9">
        <w:rPr>
          <w:rFonts w:ascii="Times New Roman" w:eastAsia="Times New Roman" w:hAnsi="Times New Roman" w:cs="Times New Roman"/>
          <w:sz w:val="24"/>
          <w:szCs w:val="24"/>
          <w:lang w:eastAsia="pl-PL"/>
        </w:rPr>
        <w:t>y</w:t>
      </w:r>
      <w:r w:rsidR="001C26CE" w:rsidRPr="00BD01F9">
        <w:rPr>
          <w:rFonts w:ascii="Times New Roman" w:eastAsia="Times New Roman" w:hAnsi="Times New Roman" w:cs="Times New Roman"/>
          <w:sz w:val="24"/>
          <w:szCs w:val="24"/>
          <w:lang w:eastAsia="pl-PL"/>
        </w:rPr>
        <w:t xml:space="preserve"> zawiera</w:t>
      </w:r>
      <w:r w:rsidR="00B127DA" w:rsidRPr="00BD01F9">
        <w:rPr>
          <w:rFonts w:ascii="Times New Roman" w:eastAsia="Times New Roman" w:hAnsi="Times New Roman" w:cs="Times New Roman"/>
          <w:sz w:val="24"/>
          <w:szCs w:val="24"/>
          <w:lang w:eastAsia="pl-PL"/>
        </w:rPr>
        <w:t>ją</w:t>
      </w:r>
      <w:r w:rsidR="001C26CE" w:rsidRPr="00BD01F9">
        <w:rPr>
          <w:rFonts w:ascii="Times New Roman" w:eastAsia="Times New Roman" w:hAnsi="Times New Roman" w:cs="Times New Roman"/>
          <w:sz w:val="24"/>
          <w:szCs w:val="24"/>
          <w:lang w:eastAsia="pl-PL"/>
        </w:rPr>
        <w:t xml:space="preserve"> obowiązujący podatek VAT.</w:t>
      </w:r>
    </w:p>
    <w:p w14:paraId="259B5E9B" w14:textId="77777777" w:rsidR="001C26CE" w:rsidRPr="00BD01F9" w:rsidRDefault="001C26CE"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2. Kwota wynagrodzenia określona w ust. 1 zawiera wszystkie koszty, które są niezbędne do prawidłowego i kompletnego wykonania przedmiotu umowy.</w:t>
      </w:r>
    </w:p>
    <w:p w14:paraId="54892577" w14:textId="77777777" w:rsidR="001C26CE" w:rsidRPr="00BD01F9" w:rsidRDefault="001C26CE"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3. Zamawiający nie przewiduje dokonywania płatności częściowych. Rozliczenie pomiędzy stronami za wykonane roboty nastąpi po odbiorze końcowym zadania.</w:t>
      </w:r>
    </w:p>
    <w:p w14:paraId="3E0497DE" w14:textId="61092991" w:rsidR="000E793B" w:rsidRPr="00BD01F9" w:rsidRDefault="001C26CE"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4</w:t>
      </w:r>
      <w:r w:rsidR="000E793B" w:rsidRPr="00BD01F9">
        <w:rPr>
          <w:rFonts w:ascii="Times New Roman" w:eastAsia="Times New Roman" w:hAnsi="Times New Roman" w:cs="Times New Roman"/>
          <w:sz w:val="24"/>
          <w:szCs w:val="24"/>
          <w:lang w:eastAsia="pl-PL"/>
        </w:rPr>
        <w:t>. Fakturę/rachunek należy wystawić w następujący sposób:</w:t>
      </w:r>
    </w:p>
    <w:p w14:paraId="5142E987" w14:textId="68DC0C2E" w:rsidR="000E793B" w:rsidRPr="00BD01F9" w:rsidRDefault="005E120F" w:rsidP="009B7CCD">
      <w:pPr>
        <w:spacing w:after="0"/>
        <w:ind w:left="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NABYWCA: Powiat Giżycki, </w:t>
      </w:r>
      <w:r w:rsidR="000E793B" w:rsidRPr="00BD01F9">
        <w:rPr>
          <w:rFonts w:ascii="Times New Roman" w:eastAsia="Times New Roman" w:hAnsi="Times New Roman" w:cs="Times New Roman"/>
          <w:sz w:val="24"/>
          <w:szCs w:val="24"/>
          <w:lang w:eastAsia="pl-PL"/>
        </w:rPr>
        <w:t>Al. 1 Maja 14, 11-500 Giżycko, NIP: 845</w:t>
      </w:r>
      <w:r w:rsidR="00D53F2C" w:rsidRPr="00BD01F9">
        <w:rPr>
          <w:rFonts w:ascii="Times New Roman" w:eastAsia="Times New Roman" w:hAnsi="Times New Roman" w:cs="Times New Roman"/>
          <w:sz w:val="24"/>
          <w:szCs w:val="24"/>
          <w:lang w:eastAsia="pl-PL"/>
        </w:rPr>
        <w:t> </w:t>
      </w:r>
      <w:r w:rsidR="000E793B" w:rsidRPr="00BD01F9">
        <w:rPr>
          <w:rFonts w:ascii="Times New Roman" w:eastAsia="Times New Roman" w:hAnsi="Times New Roman" w:cs="Times New Roman"/>
          <w:sz w:val="24"/>
          <w:szCs w:val="24"/>
          <w:lang w:eastAsia="pl-PL"/>
        </w:rPr>
        <w:t>186</w:t>
      </w:r>
      <w:r w:rsidR="00D53F2C" w:rsidRPr="00BD01F9">
        <w:rPr>
          <w:rFonts w:ascii="Times New Roman" w:eastAsia="Times New Roman" w:hAnsi="Times New Roman" w:cs="Times New Roman"/>
          <w:sz w:val="24"/>
          <w:szCs w:val="24"/>
          <w:lang w:eastAsia="pl-PL"/>
        </w:rPr>
        <w:t xml:space="preserve"> </w:t>
      </w:r>
      <w:r w:rsidR="000E793B" w:rsidRPr="00BD01F9">
        <w:rPr>
          <w:rFonts w:ascii="Times New Roman" w:eastAsia="Times New Roman" w:hAnsi="Times New Roman" w:cs="Times New Roman"/>
          <w:sz w:val="24"/>
          <w:szCs w:val="24"/>
          <w:lang w:eastAsia="pl-PL"/>
        </w:rPr>
        <w:t>22</w:t>
      </w:r>
      <w:r w:rsidR="00D53F2C" w:rsidRPr="00BD01F9">
        <w:rPr>
          <w:rFonts w:ascii="Times New Roman" w:eastAsia="Times New Roman" w:hAnsi="Times New Roman" w:cs="Times New Roman"/>
          <w:sz w:val="24"/>
          <w:szCs w:val="24"/>
          <w:lang w:eastAsia="pl-PL"/>
        </w:rPr>
        <w:t xml:space="preserve"> </w:t>
      </w:r>
      <w:r w:rsidR="000E793B" w:rsidRPr="00BD01F9">
        <w:rPr>
          <w:rFonts w:ascii="Times New Roman" w:eastAsia="Times New Roman" w:hAnsi="Times New Roman" w:cs="Times New Roman"/>
          <w:sz w:val="24"/>
          <w:szCs w:val="24"/>
          <w:lang w:eastAsia="pl-PL"/>
        </w:rPr>
        <w:t>51</w:t>
      </w:r>
    </w:p>
    <w:p w14:paraId="0F05BDA2" w14:textId="3152DA76" w:rsidR="000E793B" w:rsidRPr="00BD01F9" w:rsidRDefault="005E120F" w:rsidP="009B7CCD">
      <w:pPr>
        <w:spacing w:after="0"/>
        <w:ind w:left="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ODBIORCA/PŁATNIK: </w:t>
      </w:r>
      <w:r w:rsidR="000E793B" w:rsidRPr="00BD01F9">
        <w:rPr>
          <w:rFonts w:ascii="Times New Roman" w:eastAsia="Times New Roman" w:hAnsi="Times New Roman" w:cs="Times New Roman"/>
          <w:sz w:val="24"/>
          <w:szCs w:val="24"/>
          <w:lang w:eastAsia="pl-PL"/>
        </w:rPr>
        <w:t>Zarząd Dróg Powiatowych</w:t>
      </w:r>
      <w:r w:rsidR="001E4957" w:rsidRPr="00BD01F9">
        <w:rPr>
          <w:rFonts w:ascii="Times New Roman" w:eastAsia="Times New Roman" w:hAnsi="Times New Roman" w:cs="Times New Roman"/>
          <w:sz w:val="24"/>
          <w:szCs w:val="24"/>
          <w:lang w:eastAsia="pl-PL"/>
        </w:rPr>
        <w:t xml:space="preserve">, </w:t>
      </w:r>
      <w:r w:rsidR="000E793B" w:rsidRPr="00BD01F9">
        <w:rPr>
          <w:rFonts w:ascii="Times New Roman" w:eastAsia="Times New Roman" w:hAnsi="Times New Roman" w:cs="Times New Roman"/>
          <w:sz w:val="24"/>
          <w:szCs w:val="24"/>
          <w:lang w:eastAsia="pl-PL"/>
        </w:rPr>
        <w:t>ul. Węgorzewska 4, 11-500 Giżycko</w:t>
      </w:r>
      <w:r w:rsidR="00D53F2C" w:rsidRPr="00BD01F9">
        <w:rPr>
          <w:rFonts w:ascii="Times New Roman" w:eastAsia="Times New Roman" w:hAnsi="Times New Roman" w:cs="Times New Roman"/>
          <w:sz w:val="24"/>
          <w:szCs w:val="24"/>
          <w:lang w:eastAsia="pl-PL"/>
        </w:rPr>
        <w:t xml:space="preserve">, NIP: 845 167 99 08, REGON: 790675708, </w:t>
      </w:r>
      <w:r w:rsidR="003A4AF5" w:rsidRPr="00BD01F9">
        <w:rPr>
          <w:rFonts w:ascii="Times New Roman" w:eastAsia="Times New Roman" w:hAnsi="Times New Roman" w:cs="Times New Roman"/>
          <w:sz w:val="24"/>
          <w:szCs w:val="24"/>
          <w:lang w:eastAsia="pl-PL"/>
        </w:rPr>
        <w:t>rola</w:t>
      </w:r>
      <w:r w:rsidR="00D53F2C" w:rsidRPr="00BD01F9">
        <w:rPr>
          <w:rFonts w:ascii="Times New Roman" w:eastAsia="Times New Roman" w:hAnsi="Times New Roman" w:cs="Times New Roman"/>
          <w:sz w:val="24"/>
          <w:szCs w:val="24"/>
          <w:lang w:eastAsia="pl-PL"/>
        </w:rPr>
        <w:t xml:space="preserve"> w </w:t>
      </w:r>
      <w:proofErr w:type="spellStart"/>
      <w:r w:rsidR="00D53F2C" w:rsidRPr="00BD01F9">
        <w:rPr>
          <w:rFonts w:ascii="Times New Roman" w:eastAsia="Times New Roman" w:hAnsi="Times New Roman" w:cs="Times New Roman"/>
          <w:sz w:val="24"/>
          <w:szCs w:val="24"/>
          <w:lang w:eastAsia="pl-PL"/>
        </w:rPr>
        <w:t>KSeF</w:t>
      </w:r>
      <w:proofErr w:type="spellEnd"/>
      <w:r w:rsidR="00D53F2C" w:rsidRPr="00BD01F9">
        <w:rPr>
          <w:rFonts w:ascii="Times New Roman" w:eastAsia="Times New Roman" w:hAnsi="Times New Roman" w:cs="Times New Roman"/>
          <w:sz w:val="24"/>
          <w:szCs w:val="24"/>
          <w:lang w:eastAsia="pl-PL"/>
        </w:rPr>
        <w:t>: 8 - JST- odbiorca</w:t>
      </w:r>
    </w:p>
    <w:p w14:paraId="69CD82A1" w14:textId="43A3535A" w:rsidR="006B6E55" w:rsidRPr="00BD01F9" w:rsidRDefault="003A4AF5" w:rsidP="009B7CCD">
      <w:pPr>
        <w:spacing w:after="0"/>
        <w:ind w:left="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Z dniem wprowadzenia Krajowego Systemu e-Faktur (dalej jako „</w:t>
      </w:r>
      <w:proofErr w:type="spellStart"/>
      <w:r w:rsidRPr="00BD01F9">
        <w:rPr>
          <w:rFonts w:ascii="Times New Roman" w:eastAsia="Times New Roman" w:hAnsi="Times New Roman" w:cs="Times New Roman"/>
          <w:sz w:val="24"/>
          <w:szCs w:val="24"/>
          <w:lang w:eastAsia="pl-PL"/>
        </w:rPr>
        <w:t>KSeF</w:t>
      </w:r>
      <w:proofErr w:type="spellEnd"/>
      <w:r w:rsidRPr="00BD01F9">
        <w:rPr>
          <w:rFonts w:ascii="Times New Roman" w:eastAsia="Times New Roman" w:hAnsi="Times New Roman" w:cs="Times New Roman"/>
          <w:sz w:val="24"/>
          <w:szCs w:val="24"/>
          <w:lang w:eastAsia="pl-PL"/>
        </w:rPr>
        <w:t xml:space="preserve">”) jako obowiązującego standardu faktura może być dostarczona Udzielającemu Zamówienia tylko przy użyciu </w:t>
      </w:r>
      <w:proofErr w:type="spellStart"/>
      <w:r w:rsidRPr="00BD01F9">
        <w:rPr>
          <w:rFonts w:ascii="Times New Roman" w:eastAsia="Times New Roman" w:hAnsi="Times New Roman" w:cs="Times New Roman"/>
          <w:sz w:val="24"/>
          <w:szCs w:val="24"/>
          <w:lang w:eastAsia="pl-PL"/>
        </w:rPr>
        <w:t>KSeF</w:t>
      </w:r>
      <w:proofErr w:type="spellEnd"/>
      <w:r w:rsidRPr="00BD01F9">
        <w:rPr>
          <w:rFonts w:ascii="Times New Roman" w:eastAsia="Times New Roman" w:hAnsi="Times New Roman" w:cs="Times New Roman"/>
          <w:sz w:val="24"/>
          <w:szCs w:val="24"/>
          <w:lang w:eastAsia="pl-PL"/>
        </w:rPr>
        <w:t>.</w:t>
      </w:r>
    </w:p>
    <w:p w14:paraId="6A489E4E" w14:textId="2521177A" w:rsidR="000E793B" w:rsidRPr="00BD01F9" w:rsidRDefault="001C26CE"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5</w:t>
      </w:r>
      <w:r w:rsidR="004A59B3" w:rsidRPr="00BD01F9">
        <w:rPr>
          <w:rFonts w:ascii="Times New Roman" w:eastAsia="Times New Roman" w:hAnsi="Times New Roman" w:cs="Times New Roman"/>
          <w:sz w:val="24"/>
          <w:szCs w:val="24"/>
          <w:lang w:eastAsia="pl-PL"/>
        </w:rPr>
        <w:t xml:space="preserve">. Płatność będzie dokonana przelewem na wskazany przez Wykonawcę rachunek bankowy, </w:t>
      </w:r>
      <w:r w:rsidR="005E61FA" w:rsidRPr="00BD01F9">
        <w:rPr>
          <w:rFonts w:ascii="Times New Roman" w:eastAsia="Times New Roman" w:hAnsi="Times New Roman" w:cs="Times New Roman"/>
          <w:sz w:val="24"/>
          <w:szCs w:val="24"/>
          <w:lang w:eastAsia="pl-PL"/>
        </w:rPr>
        <w:br/>
      </w:r>
      <w:r w:rsidR="004A59B3" w:rsidRPr="00BD01F9">
        <w:rPr>
          <w:rFonts w:ascii="Times New Roman" w:eastAsia="Times New Roman" w:hAnsi="Times New Roman" w:cs="Times New Roman"/>
          <w:sz w:val="24"/>
          <w:szCs w:val="24"/>
          <w:lang w:eastAsia="pl-PL"/>
        </w:rPr>
        <w:t xml:space="preserve">w terminie </w:t>
      </w:r>
      <w:r w:rsidR="00577C07" w:rsidRPr="00BD01F9">
        <w:rPr>
          <w:rFonts w:ascii="Times New Roman" w:eastAsia="Times New Roman" w:hAnsi="Times New Roman" w:cs="Times New Roman"/>
          <w:sz w:val="24"/>
          <w:szCs w:val="24"/>
          <w:lang w:eastAsia="pl-PL"/>
        </w:rPr>
        <w:t xml:space="preserve">do </w:t>
      </w:r>
      <w:r w:rsidR="004A59B3" w:rsidRPr="00BD01F9">
        <w:rPr>
          <w:rFonts w:ascii="Times New Roman" w:eastAsia="Times New Roman" w:hAnsi="Times New Roman" w:cs="Times New Roman"/>
          <w:sz w:val="24"/>
          <w:szCs w:val="24"/>
          <w:lang w:eastAsia="pl-PL"/>
        </w:rPr>
        <w:t>30 dni od daty otrzymania przez Zamawiającego prawidłowo wystawionej faktury</w:t>
      </w:r>
      <w:r w:rsidR="00E02EBD" w:rsidRPr="00BD01F9">
        <w:rPr>
          <w:rFonts w:ascii="Times New Roman" w:eastAsia="Times New Roman" w:hAnsi="Times New Roman" w:cs="Times New Roman"/>
          <w:sz w:val="24"/>
          <w:szCs w:val="24"/>
          <w:lang w:eastAsia="pl-PL"/>
        </w:rPr>
        <w:t>/rachunku</w:t>
      </w:r>
      <w:r w:rsidR="004A59B3" w:rsidRPr="00BD01F9">
        <w:rPr>
          <w:rFonts w:ascii="Times New Roman" w:eastAsia="Times New Roman" w:hAnsi="Times New Roman" w:cs="Times New Roman"/>
          <w:sz w:val="24"/>
          <w:szCs w:val="24"/>
          <w:lang w:eastAsia="pl-PL"/>
        </w:rPr>
        <w:t>, z zastrzeżeniem</w:t>
      </w:r>
      <w:r w:rsidR="00AB71BA" w:rsidRPr="00BD01F9">
        <w:rPr>
          <w:rFonts w:ascii="Times New Roman" w:eastAsia="Times New Roman" w:hAnsi="Times New Roman" w:cs="Times New Roman"/>
          <w:sz w:val="24"/>
          <w:szCs w:val="24"/>
          <w:lang w:eastAsia="pl-PL"/>
        </w:rPr>
        <w:t xml:space="preserve"> § 8 </w:t>
      </w:r>
      <w:r w:rsidR="00E57399" w:rsidRPr="00BD01F9">
        <w:rPr>
          <w:rFonts w:ascii="Times New Roman" w:eastAsia="Times New Roman" w:hAnsi="Times New Roman" w:cs="Times New Roman"/>
          <w:sz w:val="24"/>
          <w:szCs w:val="24"/>
          <w:lang w:eastAsia="pl-PL"/>
        </w:rPr>
        <w:t>ust.</w:t>
      </w:r>
      <w:r w:rsidR="00C60DD5" w:rsidRPr="00BD01F9">
        <w:rPr>
          <w:rFonts w:ascii="Times New Roman" w:eastAsia="Times New Roman" w:hAnsi="Times New Roman" w:cs="Times New Roman"/>
          <w:sz w:val="24"/>
          <w:szCs w:val="24"/>
          <w:lang w:eastAsia="pl-PL"/>
        </w:rPr>
        <w:t xml:space="preserve"> </w:t>
      </w:r>
      <w:r w:rsidR="00E57399" w:rsidRPr="00BD01F9">
        <w:rPr>
          <w:rFonts w:ascii="Times New Roman" w:eastAsia="Times New Roman" w:hAnsi="Times New Roman" w:cs="Times New Roman"/>
          <w:sz w:val="24"/>
          <w:szCs w:val="24"/>
          <w:lang w:eastAsia="pl-PL"/>
        </w:rPr>
        <w:t>6</w:t>
      </w:r>
      <w:r w:rsidR="004A59B3" w:rsidRPr="00BD01F9">
        <w:rPr>
          <w:rFonts w:ascii="Times New Roman" w:eastAsia="Times New Roman" w:hAnsi="Times New Roman" w:cs="Times New Roman"/>
          <w:sz w:val="24"/>
          <w:szCs w:val="24"/>
          <w:lang w:eastAsia="pl-PL"/>
        </w:rPr>
        <w:t xml:space="preserve"> </w:t>
      </w:r>
      <w:r w:rsidR="00E57399" w:rsidRPr="00BD01F9">
        <w:rPr>
          <w:rFonts w:ascii="Times New Roman" w:eastAsia="Times New Roman" w:hAnsi="Times New Roman" w:cs="Times New Roman"/>
          <w:sz w:val="24"/>
          <w:szCs w:val="24"/>
          <w:lang w:eastAsia="pl-PL"/>
        </w:rPr>
        <w:t>i ust. 7</w:t>
      </w:r>
      <w:r w:rsidR="00BC68DD" w:rsidRPr="00BD01F9">
        <w:rPr>
          <w:rFonts w:ascii="Times New Roman" w:eastAsia="Times New Roman" w:hAnsi="Times New Roman" w:cs="Times New Roman"/>
          <w:sz w:val="24"/>
          <w:szCs w:val="24"/>
          <w:lang w:eastAsia="pl-PL"/>
        </w:rPr>
        <w:t xml:space="preserve"> niniejszej umowy</w:t>
      </w:r>
    </w:p>
    <w:p w14:paraId="7EEE07D9" w14:textId="107FF894" w:rsidR="001E038A" w:rsidRPr="00BD01F9" w:rsidRDefault="001C26CE" w:rsidP="009B7CCD">
      <w:pPr>
        <w:spacing w:after="0"/>
        <w:ind w:left="284" w:hanging="284"/>
        <w:jc w:val="both"/>
        <w:rPr>
          <w:rFonts w:ascii="Times New Roman" w:eastAsia="Times New Roman" w:hAnsi="Times New Roman" w:cs="Times New Roman"/>
          <w:sz w:val="24"/>
          <w:szCs w:val="24"/>
          <w:u w:val="single"/>
          <w:lang w:eastAsia="pl-PL"/>
        </w:rPr>
      </w:pPr>
      <w:r w:rsidRPr="00BD01F9">
        <w:rPr>
          <w:rFonts w:ascii="Times New Roman" w:eastAsia="Times New Roman" w:hAnsi="Times New Roman" w:cs="Times New Roman"/>
          <w:sz w:val="24"/>
          <w:szCs w:val="24"/>
          <w:lang w:eastAsia="pl-PL"/>
        </w:rPr>
        <w:t>6</w:t>
      </w:r>
      <w:r w:rsidR="004A59B3" w:rsidRPr="00BD01F9">
        <w:rPr>
          <w:rFonts w:ascii="Times New Roman" w:eastAsia="Times New Roman" w:hAnsi="Times New Roman" w:cs="Times New Roman"/>
          <w:sz w:val="24"/>
          <w:szCs w:val="24"/>
          <w:lang w:eastAsia="pl-PL"/>
        </w:rPr>
        <w:t>.</w:t>
      </w:r>
      <w:r w:rsidR="00C0362C" w:rsidRPr="00BD01F9">
        <w:rPr>
          <w:rFonts w:ascii="Times New Roman" w:eastAsia="Times New Roman" w:hAnsi="Times New Roman" w:cs="Times New Roman"/>
          <w:sz w:val="24"/>
          <w:szCs w:val="24"/>
          <w:lang w:eastAsia="pl-PL"/>
        </w:rPr>
        <w:t xml:space="preserve"> </w:t>
      </w:r>
      <w:r w:rsidR="001E038A" w:rsidRPr="00BD01F9">
        <w:rPr>
          <w:rFonts w:ascii="Times New Roman" w:eastAsia="Times New Roman" w:hAnsi="Times New Roman" w:cs="Times New Roman"/>
          <w:sz w:val="24"/>
          <w:szCs w:val="24"/>
          <w:lang w:eastAsia="pl-PL"/>
        </w:rPr>
        <w:t>W przypad</w:t>
      </w:r>
      <w:r w:rsidR="004D5170" w:rsidRPr="00BD01F9">
        <w:rPr>
          <w:rFonts w:ascii="Times New Roman" w:eastAsia="Times New Roman" w:hAnsi="Times New Roman" w:cs="Times New Roman"/>
          <w:sz w:val="24"/>
          <w:szCs w:val="24"/>
          <w:lang w:eastAsia="pl-PL"/>
        </w:rPr>
        <w:t xml:space="preserve">ku powierzenia przez Wykonawcę </w:t>
      </w:r>
      <w:r w:rsidR="001E038A" w:rsidRPr="00BD01F9">
        <w:rPr>
          <w:rFonts w:ascii="Times New Roman" w:eastAsia="Times New Roman" w:hAnsi="Times New Roman" w:cs="Times New Roman"/>
          <w:sz w:val="24"/>
          <w:szCs w:val="24"/>
          <w:lang w:eastAsia="pl-PL"/>
        </w:rPr>
        <w:t>zamówienia na roboty budow</w:t>
      </w:r>
      <w:r w:rsidR="00DE725C" w:rsidRPr="00BD01F9">
        <w:rPr>
          <w:rFonts w:ascii="Times New Roman" w:eastAsia="Times New Roman" w:hAnsi="Times New Roman" w:cs="Times New Roman"/>
          <w:sz w:val="24"/>
          <w:szCs w:val="24"/>
          <w:lang w:eastAsia="pl-PL"/>
        </w:rPr>
        <w:t>lane Podwykonawcom lub dalszym Podwykonawcom</w:t>
      </w:r>
      <w:r w:rsidR="001E038A" w:rsidRPr="00BD01F9">
        <w:rPr>
          <w:rFonts w:ascii="Times New Roman" w:eastAsia="Times New Roman" w:hAnsi="Times New Roman" w:cs="Times New Roman"/>
          <w:sz w:val="24"/>
          <w:szCs w:val="24"/>
          <w:lang w:eastAsia="pl-PL"/>
        </w:rPr>
        <w:t>, Wykonawca jest zobowiązany do dokonania we własnym zakresie zapłaty wymagalnego wynagrodzenia należ</w:t>
      </w:r>
      <w:r w:rsidR="004D5170" w:rsidRPr="00BD01F9">
        <w:rPr>
          <w:rFonts w:ascii="Times New Roman" w:eastAsia="Times New Roman" w:hAnsi="Times New Roman" w:cs="Times New Roman"/>
          <w:sz w:val="24"/>
          <w:szCs w:val="24"/>
          <w:lang w:eastAsia="pl-PL"/>
        </w:rPr>
        <w:t>nego wszystkim Podwykonawcom i</w:t>
      </w:r>
      <w:r w:rsidR="001E038A" w:rsidRPr="00BD01F9">
        <w:rPr>
          <w:rFonts w:ascii="Times New Roman" w:eastAsia="Times New Roman" w:hAnsi="Times New Roman" w:cs="Times New Roman"/>
          <w:sz w:val="24"/>
          <w:szCs w:val="24"/>
          <w:lang w:eastAsia="pl-PL"/>
        </w:rPr>
        <w:t xml:space="preserve"> dalszym Podwykonawcom, z zachowaniem terminów płatności określonych w umowie z Podwykonawcami. Dla potwierdzenia dokonanej zapłaty,</w:t>
      </w:r>
      <w:r w:rsidR="009B7CCD" w:rsidRPr="00BD01F9">
        <w:rPr>
          <w:rFonts w:ascii="Times New Roman" w:eastAsia="Times New Roman" w:hAnsi="Times New Roman" w:cs="Times New Roman"/>
          <w:sz w:val="24"/>
          <w:szCs w:val="24"/>
          <w:lang w:eastAsia="pl-PL"/>
        </w:rPr>
        <w:t xml:space="preserve"> </w:t>
      </w:r>
      <w:r w:rsidR="001E038A" w:rsidRPr="00BD01F9">
        <w:rPr>
          <w:rFonts w:ascii="Times New Roman" w:eastAsia="Times New Roman" w:hAnsi="Times New Roman" w:cs="Times New Roman"/>
          <w:sz w:val="24"/>
          <w:szCs w:val="24"/>
          <w:lang w:eastAsia="pl-PL"/>
        </w:rPr>
        <w:t>wraz</w:t>
      </w:r>
      <w:r w:rsidR="009B7CCD" w:rsidRPr="00BD01F9">
        <w:rPr>
          <w:rFonts w:ascii="Times New Roman" w:eastAsia="Times New Roman" w:hAnsi="Times New Roman" w:cs="Times New Roman"/>
          <w:sz w:val="24"/>
          <w:szCs w:val="24"/>
          <w:lang w:eastAsia="pl-PL"/>
        </w:rPr>
        <w:t xml:space="preserve"> </w:t>
      </w:r>
      <w:r w:rsidR="001E038A" w:rsidRPr="00BD01F9">
        <w:rPr>
          <w:rFonts w:ascii="Times New Roman" w:eastAsia="Times New Roman" w:hAnsi="Times New Roman" w:cs="Times New Roman"/>
          <w:sz w:val="24"/>
          <w:szCs w:val="24"/>
          <w:lang w:eastAsia="pl-PL"/>
        </w:rPr>
        <w:t>z fakturą</w:t>
      </w:r>
      <w:r w:rsidR="00EA5536" w:rsidRPr="00BD01F9">
        <w:rPr>
          <w:rFonts w:ascii="Times New Roman" w:eastAsia="Times New Roman" w:hAnsi="Times New Roman" w:cs="Times New Roman"/>
          <w:sz w:val="24"/>
          <w:szCs w:val="24"/>
          <w:lang w:eastAsia="pl-PL"/>
        </w:rPr>
        <w:t>/rachunkiem</w:t>
      </w:r>
      <w:r w:rsidR="001E038A" w:rsidRPr="00BD01F9">
        <w:rPr>
          <w:rFonts w:ascii="Times New Roman" w:eastAsia="Times New Roman" w:hAnsi="Times New Roman" w:cs="Times New Roman"/>
          <w:sz w:val="24"/>
          <w:szCs w:val="24"/>
          <w:lang w:eastAsia="pl-PL"/>
        </w:rPr>
        <w:t xml:space="preserve"> obejmującą wynagrodzenie za zakres wykonanego zamówienia przez P</w:t>
      </w:r>
      <w:r w:rsidR="00DE725C" w:rsidRPr="00BD01F9">
        <w:rPr>
          <w:rFonts w:ascii="Times New Roman" w:eastAsia="Times New Roman" w:hAnsi="Times New Roman" w:cs="Times New Roman"/>
          <w:sz w:val="24"/>
          <w:szCs w:val="24"/>
          <w:lang w:eastAsia="pl-PL"/>
        </w:rPr>
        <w:t>odwykonawców lub dalszych Podwykonawców, Wykonawca</w:t>
      </w:r>
      <w:r w:rsidR="001E038A" w:rsidRPr="00BD01F9">
        <w:rPr>
          <w:rFonts w:ascii="Times New Roman" w:eastAsia="Times New Roman" w:hAnsi="Times New Roman" w:cs="Times New Roman"/>
          <w:sz w:val="24"/>
          <w:szCs w:val="24"/>
          <w:lang w:eastAsia="pl-PL"/>
        </w:rPr>
        <w:t xml:space="preserve"> z chwilą składani</w:t>
      </w:r>
      <w:r w:rsidR="004D223D" w:rsidRPr="00BD01F9">
        <w:rPr>
          <w:rFonts w:ascii="Times New Roman" w:eastAsia="Times New Roman" w:hAnsi="Times New Roman" w:cs="Times New Roman"/>
          <w:sz w:val="24"/>
          <w:szCs w:val="24"/>
          <w:lang w:eastAsia="pl-PL"/>
        </w:rPr>
        <w:t>a</w:t>
      </w:r>
      <w:r w:rsidR="001E038A" w:rsidRPr="00BD01F9">
        <w:rPr>
          <w:rFonts w:ascii="Times New Roman" w:eastAsia="Times New Roman" w:hAnsi="Times New Roman" w:cs="Times New Roman"/>
          <w:sz w:val="24"/>
          <w:szCs w:val="24"/>
          <w:lang w:eastAsia="pl-PL"/>
        </w:rPr>
        <w:t xml:space="preserve"> swojej faktury</w:t>
      </w:r>
      <w:r w:rsidR="00F9728D" w:rsidRPr="00BD01F9">
        <w:rPr>
          <w:rFonts w:ascii="Times New Roman" w:eastAsia="Times New Roman" w:hAnsi="Times New Roman" w:cs="Times New Roman"/>
          <w:sz w:val="24"/>
          <w:szCs w:val="24"/>
          <w:lang w:eastAsia="pl-PL"/>
        </w:rPr>
        <w:t>/</w:t>
      </w:r>
      <w:r w:rsidR="001E038A" w:rsidRPr="00BD01F9">
        <w:rPr>
          <w:rFonts w:ascii="Times New Roman" w:eastAsia="Times New Roman" w:hAnsi="Times New Roman" w:cs="Times New Roman"/>
          <w:sz w:val="24"/>
          <w:szCs w:val="24"/>
          <w:lang w:eastAsia="pl-PL"/>
        </w:rPr>
        <w:t xml:space="preserve">rachunku </w:t>
      </w:r>
      <w:r w:rsidR="00DE725C" w:rsidRPr="00BD01F9">
        <w:rPr>
          <w:rFonts w:ascii="Times New Roman" w:eastAsia="Times New Roman" w:hAnsi="Times New Roman" w:cs="Times New Roman"/>
          <w:sz w:val="24"/>
          <w:szCs w:val="24"/>
          <w:lang w:eastAsia="pl-PL"/>
        </w:rPr>
        <w:t xml:space="preserve">do </w:t>
      </w:r>
      <w:r w:rsidR="001E038A" w:rsidRPr="00BD01F9">
        <w:rPr>
          <w:rFonts w:ascii="Times New Roman" w:eastAsia="Times New Roman" w:hAnsi="Times New Roman" w:cs="Times New Roman"/>
          <w:sz w:val="24"/>
          <w:szCs w:val="24"/>
          <w:lang w:eastAsia="pl-PL"/>
        </w:rPr>
        <w:t>Zamawiające</w:t>
      </w:r>
      <w:r w:rsidR="00DE725C" w:rsidRPr="00BD01F9">
        <w:rPr>
          <w:rFonts w:ascii="Times New Roman" w:eastAsia="Times New Roman" w:hAnsi="Times New Roman" w:cs="Times New Roman"/>
          <w:sz w:val="24"/>
          <w:szCs w:val="24"/>
          <w:lang w:eastAsia="pl-PL"/>
        </w:rPr>
        <w:t>go</w:t>
      </w:r>
      <w:r w:rsidR="001E038A" w:rsidRPr="00BD01F9">
        <w:rPr>
          <w:rFonts w:ascii="Times New Roman" w:eastAsia="Times New Roman" w:hAnsi="Times New Roman" w:cs="Times New Roman"/>
          <w:sz w:val="24"/>
          <w:szCs w:val="24"/>
          <w:lang w:eastAsia="pl-PL"/>
        </w:rPr>
        <w:t xml:space="preserve"> </w:t>
      </w:r>
      <w:r w:rsidR="004D5170" w:rsidRPr="00BD01F9">
        <w:rPr>
          <w:rFonts w:ascii="Times New Roman" w:eastAsia="Times New Roman" w:hAnsi="Times New Roman" w:cs="Times New Roman"/>
          <w:sz w:val="24"/>
          <w:szCs w:val="24"/>
          <w:lang w:eastAsia="pl-PL"/>
        </w:rPr>
        <w:t xml:space="preserve">winien przekazać Zamawiającemu </w:t>
      </w:r>
      <w:r w:rsidR="001E038A" w:rsidRPr="00BD01F9">
        <w:rPr>
          <w:rFonts w:ascii="Times New Roman" w:eastAsia="Times New Roman" w:hAnsi="Times New Roman" w:cs="Times New Roman"/>
          <w:b/>
          <w:sz w:val="24"/>
          <w:szCs w:val="24"/>
          <w:lang w:eastAsia="pl-PL"/>
        </w:rPr>
        <w:t xml:space="preserve">dowody </w:t>
      </w:r>
      <w:r w:rsidR="001E038A" w:rsidRPr="00BD01F9">
        <w:rPr>
          <w:rFonts w:ascii="Times New Roman" w:eastAsia="Times New Roman" w:hAnsi="Times New Roman" w:cs="Times New Roman"/>
          <w:sz w:val="24"/>
          <w:szCs w:val="24"/>
          <w:lang w:eastAsia="pl-PL"/>
        </w:rPr>
        <w:t>potwierdzające</w:t>
      </w:r>
      <w:r w:rsidR="00EA5536" w:rsidRPr="00BD01F9">
        <w:rPr>
          <w:rFonts w:ascii="Times New Roman" w:eastAsia="Times New Roman" w:hAnsi="Times New Roman" w:cs="Times New Roman"/>
          <w:sz w:val="24"/>
          <w:szCs w:val="24"/>
          <w:lang w:eastAsia="pl-PL"/>
        </w:rPr>
        <w:t xml:space="preserve"> dokonanie zapłaty całości należnego wymagalnego</w:t>
      </w:r>
      <w:r w:rsidR="001E038A" w:rsidRPr="00BD01F9">
        <w:rPr>
          <w:rFonts w:ascii="Times New Roman" w:eastAsia="Times New Roman" w:hAnsi="Times New Roman" w:cs="Times New Roman"/>
          <w:sz w:val="24"/>
          <w:szCs w:val="24"/>
          <w:lang w:eastAsia="pl-PL"/>
        </w:rPr>
        <w:t xml:space="preserve"> wynagrodzenia wszystkim Podwykon</w:t>
      </w:r>
      <w:r w:rsidR="00DE725C" w:rsidRPr="00BD01F9">
        <w:rPr>
          <w:rFonts w:ascii="Times New Roman" w:eastAsia="Times New Roman" w:hAnsi="Times New Roman" w:cs="Times New Roman"/>
          <w:sz w:val="24"/>
          <w:szCs w:val="24"/>
          <w:lang w:eastAsia="pl-PL"/>
        </w:rPr>
        <w:t>awcom lub dalszym Podwykonawcom</w:t>
      </w:r>
      <w:r w:rsidR="00EA5536" w:rsidRPr="00BD01F9">
        <w:rPr>
          <w:rFonts w:ascii="Times New Roman" w:eastAsia="Times New Roman" w:hAnsi="Times New Roman" w:cs="Times New Roman"/>
          <w:sz w:val="24"/>
          <w:szCs w:val="24"/>
          <w:lang w:eastAsia="pl-PL"/>
        </w:rPr>
        <w:t>.</w:t>
      </w:r>
    </w:p>
    <w:p w14:paraId="0CB01728" w14:textId="2EDE37ED" w:rsidR="007C3714" w:rsidRPr="00BD01F9" w:rsidRDefault="001C26CE"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7</w:t>
      </w:r>
      <w:r w:rsidR="004A59B3" w:rsidRPr="00BD01F9">
        <w:rPr>
          <w:rFonts w:ascii="Times New Roman" w:eastAsia="Times New Roman" w:hAnsi="Times New Roman" w:cs="Times New Roman"/>
          <w:sz w:val="24"/>
          <w:szCs w:val="24"/>
          <w:lang w:eastAsia="pl-PL"/>
        </w:rPr>
        <w:t>. W przypadku nieprzedstawienia przez Wykonawcę dowodów zapłaty</w:t>
      </w:r>
      <w:r w:rsidR="00EB238A" w:rsidRPr="00BD01F9">
        <w:rPr>
          <w:rFonts w:ascii="Times New Roman" w:eastAsia="Times New Roman" w:hAnsi="Times New Roman" w:cs="Times New Roman"/>
          <w:sz w:val="24"/>
          <w:szCs w:val="24"/>
          <w:lang w:eastAsia="pl-PL"/>
        </w:rPr>
        <w:t xml:space="preserve"> wymagalnego wynagrodzenia wszystkim Podwykonawcom lub dalszym Podwykonawcom o zapłacie przysługujących im wynagrodzeń w całości</w:t>
      </w:r>
      <w:r w:rsidR="004A59B3" w:rsidRPr="00BD01F9">
        <w:rPr>
          <w:rFonts w:ascii="Times New Roman" w:eastAsia="Times New Roman" w:hAnsi="Times New Roman" w:cs="Times New Roman"/>
          <w:sz w:val="24"/>
          <w:szCs w:val="24"/>
          <w:lang w:eastAsia="pl-PL"/>
        </w:rPr>
        <w:t>, Zamawiający wstrzyma wypłatę należnego wynagrodzenia za odebrane roboty budowlane w części równej sumie kwot wyn</w:t>
      </w:r>
      <w:r w:rsidR="00AB2C98" w:rsidRPr="00BD01F9">
        <w:rPr>
          <w:rFonts w:ascii="Times New Roman" w:eastAsia="Times New Roman" w:hAnsi="Times New Roman" w:cs="Times New Roman"/>
          <w:sz w:val="24"/>
          <w:szCs w:val="24"/>
          <w:lang w:eastAsia="pl-PL"/>
        </w:rPr>
        <w:t xml:space="preserve">ikających </w:t>
      </w:r>
      <w:r w:rsidR="005E61FA" w:rsidRPr="00BD01F9">
        <w:rPr>
          <w:rFonts w:ascii="Times New Roman" w:eastAsia="Times New Roman" w:hAnsi="Times New Roman" w:cs="Times New Roman"/>
          <w:sz w:val="24"/>
          <w:szCs w:val="24"/>
          <w:lang w:eastAsia="pl-PL"/>
        </w:rPr>
        <w:br/>
      </w:r>
      <w:r w:rsidR="004A59B3" w:rsidRPr="00BD01F9">
        <w:rPr>
          <w:rFonts w:ascii="Times New Roman" w:eastAsia="Times New Roman" w:hAnsi="Times New Roman" w:cs="Times New Roman"/>
          <w:sz w:val="24"/>
          <w:szCs w:val="24"/>
          <w:lang w:eastAsia="pl-PL"/>
        </w:rPr>
        <w:t xml:space="preserve">z </w:t>
      </w:r>
      <w:r w:rsidR="00AC24BB" w:rsidRPr="00BD01F9">
        <w:rPr>
          <w:rFonts w:ascii="Times New Roman" w:eastAsia="Times New Roman" w:hAnsi="Times New Roman" w:cs="Times New Roman"/>
          <w:sz w:val="24"/>
          <w:szCs w:val="24"/>
          <w:lang w:eastAsia="pl-PL"/>
        </w:rPr>
        <w:t xml:space="preserve">umów zawartych z Podwykonawcami oraz dalszymi Podwykonawcami </w:t>
      </w:r>
      <w:r w:rsidR="00EB238A" w:rsidRPr="00BD01F9">
        <w:rPr>
          <w:rFonts w:ascii="Times New Roman" w:eastAsia="Times New Roman" w:hAnsi="Times New Roman" w:cs="Times New Roman"/>
          <w:sz w:val="24"/>
          <w:szCs w:val="24"/>
          <w:lang w:eastAsia="pl-PL"/>
        </w:rPr>
        <w:t>i postą</w:t>
      </w:r>
      <w:r w:rsidR="006A046D" w:rsidRPr="00BD01F9">
        <w:rPr>
          <w:rFonts w:ascii="Times New Roman" w:eastAsia="Times New Roman" w:hAnsi="Times New Roman" w:cs="Times New Roman"/>
          <w:sz w:val="24"/>
          <w:szCs w:val="24"/>
          <w:lang w:eastAsia="pl-PL"/>
        </w:rPr>
        <w:t>pi zgodnie</w:t>
      </w:r>
      <w:r w:rsidR="005E61FA" w:rsidRPr="00BD01F9">
        <w:rPr>
          <w:rFonts w:ascii="Times New Roman" w:eastAsia="Times New Roman" w:hAnsi="Times New Roman" w:cs="Times New Roman"/>
          <w:sz w:val="24"/>
          <w:szCs w:val="24"/>
          <w:lang w:eastAsia="pl-PL"/>
        </w:rPr>
        <w:br/>
      </w:r>
      <w:r w:rsidR="006A046D" w:rsidRPr="00BD01F9">
        <w:rPr>
          <w:rFonts w:ascii="Times New Roman" w:eastAsia="Times New Roman" w:hAnsi="Times New Roman" w:cs="Times New Roman"/>
          <w:sz w:val="24"/>
          <w:szCs w:val="24"/>
          <w:lang w:eastAsia="pl-PL"/>
        </w:rPr>
        <w:t>z</w:t>
      </w:r>
      <w:r w:rsidR="00483051" w:rsidRPr="00BD01F9">
        <w:rPr>
          <w:rFonts w:ascii="Times New Roman" w:eastAsia="Times New Roman" w:hAnsi="Times New Roman" w:cs="Times New Roman"/>
          <w:sz w:val="24"/>
          <w:szCs w:val="24"/>
          <w:lang w:eastAsia="pl-PL"/>
        </w:rPr>
        <w:t xml:space="preserve"> zapisami </w:t>
      </w:r>
      <w:bookmarkStart w:id="4" w:name="_Hlk3808594"/>
      <w:r w:rsidR="006A046D" w:rsidRPr="00BD01F9">
        <w:rPr>
          <w:rFonts w:ascii="Times New Roman" w:eastAsia="Times New Roman" w:hAnsi="Times New Roman" w:cs="Times New Roman"/>
          <w:sz w:val="24"/>
          <w:szCs w:val="24"/>
          <w:lang w:eastAsia="pl-PL"/>
        </w:rPr>
        <w:t xml:space="preserve">§ 9 </w:t>
      </w:r>
      <w:r w:rsidR="006A046D" w:rsidRPr="00BD01F9">
        <w:rPr>
          <w:rFonts w:ascii="Times New Roman" w:eastAsia="Times New Roman" w:hAnsi="Times New Roman" w:cs="Times New Roman"/>
          <w:bCs/>
          <w:sz w:val="24"/>
          <w:szCs w:val="24"/>
          <w:lang w:eastAsia="pl-PL"/>
        </w:rPr>
        <w:t>„</w:t>
      </w:r>
      <w:r w:rsidR="006A046D" w:rsidRPr="00BD01F9">
        <w:rPr>
          <w:rFonts w:ascii="Times New Roman" w:eastAsia="Times New Roman" w:hAnsi="Times New Roman" w:cs="Times New Roman"/>
          <w:sz w:val="24"/>
          <w:szCs w:val="24"/>
          <w:lang w:eastAsia="pl-PL"/>
        </w:rPr>
        <w:t>Warunki bezpośredniej zapłaty podwykonawcom”.</w:t>
      </w:r>
      <w:bookmarkEnd w:id="4"/>
    </w:p>
    <w:p w14:paraId="2D4DA6A5" w14:textId="77777777" w:rsidR="001D034F" w:rsidRPr="00BD01F9" w:rsidRDefault="001D034F" w:rsidP="001D034F">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8. Wykonawca oświadcza, iż cena ofertowa stanowiąca wynagrodzenie umowne, o którym mowa w ust. 1, została ustalona z uwzględnieniem obowiązujących regulacji prawnych </w:t>
      </w:r>
      <w:r w:rsidRPr="00BD01F9">
        <w:rPr>
          <w:rFonts w:ascii="Times New Roman" w:eastAsia="Times New Roman" w:hAnsi="Times New Roman" w:cs="Times New Roman"/>
          <w:sz w:val="24"/>
          <w:szCs w:val="24"/>
          <w:lang w:eastAsia="pl-PL"/>
        </w:rPr>
        <w:lastRenderedPageBreak/>
        <w:t>dotyczących minimalnego wynagrodzenia za pracę oraz minimalnej stawki godzinowej, w szczególności w sposób gwarantujący, iż wysokość wynagrodzenia za każdą godzinę wykonywania prac będących przedmiotem niniejszej umowy jest nie niższa, niż wysokość obowiązującej minimalnej stawki godzinowej.</w:t>
      </w:r>
    </w:p>
    <w:p w14:paraId="16FEC1F0" w14:textId="77777777" w:rsidR="001D034F" w:rsidRPr="00BD01F9" w:rsidRDefault="001D034F" w:rsidP="001D034F">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9. Jeżeli Zamawiający stwierdzi, że rachunek wskazany przez Wykonawcę na fakturze nie znajduje się na tzw. „białej liście podatników Vat” to zostanie wstrzymana zapłata za prawidłową realizacje przedmiotu umowy do czasu wskazania innego rachunku  przez Wykonawcę, który będzie umieszczony na przedmiotowej liście. W takim przypadku Wykonawca zrzeka się prawa do żądania odsetek za opóźnienie w zapłacie za okres od pierwszego dnia po upływie terminu płatności wskazanego na fakturze do 7-go dnia od daty powiadomienia Zamawiającego o numerze rachunku, który znajduje się na w/w liście.</w:t>
      </w:r>
    </w:p>
    <w:p w14:paraId="217736BF" w14:textId="4662DE4B" w:rsidR="001D034F" w:rsidRPr="00BD01F9" w:rsidRDefault="001D034F" w:rsidP="001D034F">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10. Wynagrodzenie za wykonanie przedmiotu umowy jest wynagrodzeniem ryczałtowym i nie ulega zmianie przez cały okres trwania umowy, z zastrzeżeniem ust. 11.</w:t>
      </w:r>
    </w:p>
    <w:p w14:paraId="238764A6" w14:textId="77777777" w:rsidR="001107A0" w:rsidRPr="00BD01F9" w:rsidRDefault="001107A0" w:rsidP="00B74250">
      <w:pPr>
        <w:spacing w:after="0"/>
        <w:jc w:val="center"/>
        <w:rPr>
          <w:rFonts w:ascii="Times New Roman" w:eastAsia="Times New Roman" w:hAnsi="Times New Roman" w:cs="Times New Roman"/>
          <w:b/>
          <w:sz w:val="24"/>
          <w:szCs w:val="24"/>
          <w:lang w:eastAsia="pl-PL"/>
        </w:rPr>
      </w:pPr>
    </w:p>
    <w:p w14:paraId="5A750ECE" w14:textId="6948A8FA" w:rsidR="001E038A" w:rsidRPr="00BD01F9" w:rsidRDefault="00416C45" w:rsidP="00B74250">
      <w:pPr>
        <w:spacing w:after="0"/>
        <w:jc w:val="center"/>
        <w:rPr>
          <w:rFonts w:ascii="Times New Roman" w:eastAsia="Times New Roman" w:hAnsi="Times New Roman" w:cs="Times New Roman"/>
          <w:b/>
          <w:sz w:val="24"/>
          <w:szCs w:val="24"/>
          <w:lang w:eastAsia="pl-PL"/>
        </w:rPr>
      </w:pPr>
      <w:r w:rsidRPr="00BD01F9">
        <w:rPr>
          <w:rFonts w:ascii="Times New Roman" w:eastAsia="Times New Roman" w:hAnsi="Times New Roman" w:cs="Times New Roman"/>
          <w:b/>
          <w:sz w:val="24"/>
          <w:szCs w:val="24"/>
          <w:lang w:eastAsia="pl-PL"/>
        </w:rPr>
        <w:t>§ 9 Warunki bezpośredniej zapłaty podwykonawcom</w:t>
      </w:r>
    </w:p>
    <w:p w14:paraId="57C5D44B" w14:textId="77777777" w:rsidR="001E038A"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1.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B6E2AD2" w14:textId="77777777" w:rsidR="001E038A"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2. Wynagrodzenie, o którym mowa </w:t>
      </w:r>
      <w:r w:rsidR="001E2962" w:rsidRPr="00BD01F9">
        <w:rPr>
          <w:rFonts w:ascii="Times New Roman" w:eastAsia="Times New Roman" w:hAnsi="Times New Roman" w:cs="Times New Roman"/>
          <w:sz w:val="24"/>
          <w:szCs w:val="24"/>
          <w:lang w:eastAsia="pl-PL"/>
        </w:rPr>
        <w:t xml:space="preserve">w § 9 </w:t>
      </w:r>
      <w:r w:rsidR="004C26BD" w:rsidRPr="00BD01F9">
        <w:rPr>
          <w:rFonts w:ascii="Times New Roman" w:eastAsia="Times New Roman" w:hAnsi="Times New Roman" w:cs="Times New Roman"/>
          <w:sz w:val="24"/>
          <w:szCs w:val="24"/>
          <w:lang w:eastAsia="pl-PL"/>
        </w:rPr>
        <w:t>ust. 1</w:t>
      </w:r>
      <w:r w:rsidR="001E2962" w:rsidRPr="00BD01F9">
        <w:rPr>
          <w:rFonts w:ascii="Times New Roman" w:eastAsia="Times New Roman" w:hAnsi="Times New Roman" w:cs="Times New Roman"/>
          <w:sz w:val="24"/>
          <w:szCs w:val="24"/>
          <w:lang w:eastAsia="pl-PL"/>
        </w:rPr>
        <w:t xml:space="preserve"> niniejszej umowy</w:t>
      </w:r>
      <w:r w:rsidR="004C26BD" w:rsidRPr="00BD01F9">
        <w:rPr>
          <w:rFonts w:ascii="Times New Roman" w:eastAsia="Times New Roman" w:hAnsi="Times New Roman" w:cs="Times New Roman"/>
          <w:sz w:val="24"/>
          <w:szCs w:val="24"/>
          <w:lang w:eastAsia="pl-PL"/>
        </w:rPr>
        <w:t>,</w:t>
      </w:r>
      <w:r w:rsidR="006A046D"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dotyczy wyłącznie należności powstałych po zaakceptowaniu przez Zamawiającego umowy o podwykonawstwo, której przedmiotem są roboty budowlane, lub po przedłożeniu Zamawiaj</w:t>
      </w:r>
      <w:r w:rsidR="00675311" w:rsidRPr="00BD01F9">
        <w:rPr>
          <w:rFonts w:ascii="Times New Roman" w:eastAsia="Times New Roman" w:hAnsi="Times New Roman" w:cs="Times New Roman"/>
          <w:sz w:val="24"/>
          <w:szCs w:val="24"/>
          <w:lang w:eastAsia="pl-PL"/>
        </w:rPr>
        <w:t xml:space="preserve">ącemu poświadczonej za zgodność </w:t>
      </w:r>
      <w:r w:rsidRPr="00BD01F9">
        <w:rPr>
          <w:rFonts w:ascii="Times New Roman" w:eastAsia="Times New Roman" w:hAnsi="Times New Roman" w:cs="Times New Roman"/>
          <w:sz w:val="24"/>
          <w:szCs w:val="24"/>
          <w:lang w:eastAsia="pl-PL"/>
        </w:rPr>
        <w:t>z oryginałem kopii umowy o podwykonawstwo, której przedmiotem są dostawy lub usługi.</w:t>
      </w:r>
    </w:p>
    <w:p w14:paraId="2C6D9182" w14:textId="77777777" w:rsidR="001E038A"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3. Bezpośrednia zapłata obejmuje wyłącznie należne wynagrodzenie, bez odsetek, należnych Podwykonawcy lub dalszemu Podwykonawcy.</w:t>
      </w:r>
    </w:p>
    <w:p w14:paraId="0273EC31" w14:textId="77777777" w:rsidR="001E038A"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4. Przed dokonaniem bezpośredniej zapłaty Zamawiający umożliwi Wykonawcy zgłoszenie pisemnych uwag</w:t>
      </w:r>
      <w:r w:rsidR="00730678" w:rsidRPr="00BD01F9">
        <w:rPr>
          <w:rFonts w:ascii="Times New Roman" w:eastAsia="Times New Roman" w:hAnsi="Times New Roman" w:cs="Times New Roman"/>
          <w:sz w:val="24"/>
          <w:szCs w:val="24"/>
          <w:lang w:eastAsia="pl-PL"/>
        </w:rPr>
        <w:t>,</w:t>
      </w:r>
      <w:r w:rsidRPr="00BD01F9">
        <w:rPr>
          <w:rFonts w:ascii="Times New Roman" w:eastAsia="Times New Roman" w:hAnsi="Times New Roman" w:cs="Times New Roman"/>
          <w:sz w:val="24"/>
          <w:szCs w:val="24"/>
          <w:lang w:eastAsia="pl-PL"/>
        </w:rPr>
        <w:t xml:space="preserve"> dotyczących zasadności bezpośredniej zapłaty wynagrodzenia Podwyko</w:t>
      </w:r>
      <w:r w:rsidR="007731A1" w:rsidRPr="00BD01F9">
        <w:rPr>
          <w:rFonts w:ascii="Times New Roman" w:eastAsia="Times New Roman" w:hAnsi="Times New Roman" w:cs="Times New Roman"/>
          <w:sz w:val="24"/>
          <w:szCs w:val="24"/>
          <w:lang w:eastAsia="pl-PL"/>
        </w:rPr>
        <w:t>nawcy lub dalszemu Podwykonawcy, o których mowa w ust.1.</w:t>
      </w:r>
      <w:r w:rsidRPr="00BD01F9">
        <w:rPr>
          <w:rFonts w:ascii="Times New Roman" w:eastAsia="Times New Roman" w:hAnsi="Times New Roman" w:cs="Times New Roman"/>
          <w:sz w:val="24"/>
          <w:szCs w:val="24"/>
          <w:lang w:eastAsia="pl-PL"/>
        </w:rPr>
        <w:t xml:space="preserve"> Zamawiający poinformuje o terminie zgłaszania uwag, nie krótszym niż 7 dni od dnia doręczenia tej informacji.</w:t>
      </w:r>
    </w:p>
    <w:p w14:paraId="3438BD9D" w14:textId="77777777" w:rsidR="001E038A"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5. W przypadku zgłoszenia uwag, o których mowa w</w:t>
      </w:r>
      <w:r w:rsidR="00730678" w:rsidRPr="00BD01F9">
        <w:rPr>
          <w:rFonts w:ascii="Times New Roman" w:eastAsia="Times New Roman" w:hAnsi="Times New Roman" w:cs="Times New Roman"/>
          <w:sz w:val="24"/>
          <w:szCs w:val="24"/>
          <w:lang w:eastAsia="pl-PL"/>
        </w:rPr>
        <w:t xml:space="preserve"> </w:t>
      </w:r>
      <w:r w:rsidR="00D6188B" w:rsidRPr="00BD01F9">
        <w:rPr>
          <w:rFonts w:ascii="Times New Roman" w:eastAsia="Times New Roman" w:hAnsi="Times New Roman" w:cs="Times New Roman"/>
          <w:sz w:val="24"/>
          <w:szCs w:val="24"/>
          <w:lang w:eastAsia="pl-PL"/>
        </w:rPr>
        <w:t xml:space="preserve">§ 9 </w:t>
      </w:r>
      <w:r w:rsidR="00730678" w:rsidRPr="00BD01F9">
        <w:rPr>
          <w:rFonts w:ascii="Times New Roman" w:eastAsia="Times New Roman" w:hAnsi="Times New Roman" w:cs="Times New Roman"/>
          <w:sz w:val="24"/>
          <w:szCs w:val="24"/>
          <w:lang w:eastAsia="pl-PL"/>
        </w:rPr>
        <w:t>ust. 4</w:t>
      </w:r>
      <w:r w:rsidR="00D6188B" w:rsidRPr="00BD01F9">
        <w:rPr>
          <w:rFonts w:ascii="Times New Roman" w:eastAsia="Times New Roman" w:hAnsi="Times New Roman" w:cs="Times New Roman"/>
          <w:sz w:val="24"/>
          <w:szCs w:val="24"/>
          <w:lang w:eastAsia="pl-PL"/>
        </w:rPr>
        <w:t xml:space="preserve"> niniejszej umowy</w:t>
      </w:r>
      <w:r w:rsidRPr="00BD01F9">
        <w:rPr>
          <w:rFonts w:ascii="Times New Roman" w:eastAsia="Times New Roman" w:hAnsi="Times New Roman" w:cs="Times New Roman"/>
          <w:sz w:val="24"/>
          <w:szCs w:val="24"/>
          <w:lang w:eastAsia="pl-PL"/>
        </w:rPr>
        <w:t>, w terminie wskazanym przez Zamawiającego, Zamawiający może:</w:t>
      </w:r>
    </w:p>
    <w:p w14:paraId="7FCEF126" w14:textId="77777777" w:rsidR="007C3714"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a) nie dokonać bezpośredniej zapłaty wynagrodzenia Podwykonawcy lub dalszemu Podwykonawcy, jeżeli</w:t>
      </w:r>
      <w:r w:rsidR="00E92D77" w:rsidRPr="00BD01F9">
        <w:rPr>
          <w:rFonts w:ascii="Times New Roman" w:eastAsia="Times New Roman" w:hAnsi="Times New Roman" w:cs="Times New Roman"/>
          <w:sz w:val="24"/>
          <w:szCs w:val="24"/>
          <w:lang w:eastAsia="pl-PL"/>
        </w:rPr>
        <w:t xml:space="preserve"> Wykonawca wykaże niezasadność </w:t>
      </w:r>
      <w:r w:rsidRPr="00BD01F9">
        <w:rPr>
          <w:rFonts w:ascii="Times New Roman" w:eastAsia="Times New Roman" w:hAnsi="Times New Roman" w:cs="Times New Roman"/>
          <w:sz w:val="24"/>
          <w:szCs w:val="24"/>
          <w:lang w:eastAsia="pl-PL"/>
        </w:rPr>
        <w:t xml:space="preserve">takiej zapłaty </w:t>
      </w:r>
    </w:p>
    <w:p w14:paraId="410629BA" w14:textId="77777777" w:rsidR="001E038A"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albo</w:t>
      </w:r>
    </w:p>
    <w:p w14:paraId="247BA634" w14:textId="77777777" w:rsidR="001E038A" w:rsidRPr="00BD01F9" w:rsidRDefault="007731A1"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b) złożyć do depozytu są</w:t>
      </w:r>
      <w:r w:rsidR="00E92D77" w:rsidRPr="00BD01F9">
        <w:rPr>
          <w:rFonts w:ascii="Times New Roman" w:eastAsia="Times New Roman" w:hAnsi="Times New Roman" w:cs="Times New Roman"/>
          <w:sz w:val="24"/>
          <w:szCs w:val="24"/>
          <w:lang w:eastAsia="pl-PL"/>
        </w:rPr>
        <w:t xml:space="preserve">dowego kwotę </w:t>
      </w:r>
      <w:r w:rsidR="001E038A" w:rsidRPr="00BD01F9">
        <w:rPr>
          <w:rFonts w:ascii="Times New Roman" w:eastAsia="Times New Roman" w:hAnsi="Times New Roman" w:cs="Times New Roman"/>
          <w:sz w:val="24"/>
          <w:szCs w:val="24"/>
          <w:lang w:eastAsia="pl-PL"/>
        </w:rPr>
        <w:t xml:space="preserve">potrzebną na pokrycie wynagrodzenia Podwykonawcy lub dalszego Podwykonawcy w przypadku istnienia zasadniczej wątpliwości Zamawiającego co do wysokości należnej zapłaty lub podmiotu, któremu płatność się należy, albo </w:t>
      </w:r>
    </w:p>
    <w:p w14:paraId="36A3E65E" w14:textId="77777777" w:rsidR="001E038A"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lastRenderedPageBreak/>
        <w:t xml:space="preserve">c) dokonać bezpośredniej zapłaty wynagrodzenia Podwykonawcy lub dalszemu Podwykonawcy, jeżeli Podwykonawca lub dalszy Podwykonawca </w:t>
      </w:r>
      <w:r w:rsidR="00E92D77" w:rsidRPr="00BD01F9">
        <w:rPr>
          <w:rFonts w:ascii="Times New Roman" w:eastAsia="Times New Roman" w:hAnsi="Times New Roman" w:cs="Times New Roman"/>
          <w:sz w:val="24"/>
          <w:szCs w:val="24"/>
          <w:lang w:eastAsia="pl-PL"/>
        </w:rPr>
        <w:t xml:space="preserve">wykaże </w:t>
      </w:r>
      <w:r w:rsidRPr="00BD01F9">
        <w:rPr>
          <w:rFonts w:ascii="Times New Roman" w:eastAsia="Times New Roman" w:hAnsi="Times New Roman" w:cs="Times New Roman"/>
          <w:sz w:val="24"/>
          <w:szCs w:val="24"/>
          <w:lang w:eastAsia="pl-PL"/>
        </w:rPr>
        <w:t>zasadność takiej zapłaty.</w:t>
      </w:r>
    </w:p>
    <w:p w14:paraId="48C976F2" w14:textId="77777777" w:rsidR="00E92D77" w:rsidRPr="00BD01F9" w:rsidRDefault="001E038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6.</w:t>
      </w:r>
      <w:r w:rsidR="003765E6"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W</w:t>
      </w:r>
      <w:r w:rsidR="001E2962"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przypadku dokonania bezpośredniej zapłaty Podwykonawc</w:t>
      </w:r>
      <w:r w:rsidR="000C3B69" w:rsidRPr="00BD01F9">
        <w:rPr>
          <w:rFonts w:ascii="Times New Roman" w:eastAsia="Times New Roman" w:hAnsi="Times New Roman" w:cs="Times New Roman"/>
          <w:sz w:val="24"/>
          <w:szCs w:val="24"/>
          <w:lang w:eastAsia="pl-PL"/>
        </w:rPr>
        <w:t>om</w:t>
      </w:r>
      <w:r w:rsidRPr="00BD01F9">
        <w:rPr>
          <w:rFonts w:ascii="Times New Roman" w:eastAsia="Times New Roman" w:hAnsi="Times New Roman" w:cs="Times New Roman"/>
          <w:sz w:val="24"/>
          <w:szCs w:val="24"/>
          <w:lang w:eastAsia="pl-PL"/>
        </w:rPr>
        <w:t xml:space="preserve"> lub dalsz</w:t>
      </w:r>
      <w:r w:rsidR="000C3B69" w:rsidRPr="00BD01F9">
        <w:rPr>
          <w:rFonts w:ascii="Times New Roman" w:eastAsia="Times New Roman" w:hAnsi="Times New Roman" w:cs="Times New Roman"/>
          <w:sz w:val="24"/>
          <w:szCs w:val="24"/>
          <w:lang w:eastAsia="pl-PL"/>
        </w:rPr>
        <w:t>y</w:t>
      </w:r>
      <w:r w:rsidRPr="00BD01F9">
        <w:rPr>
          <w:rFonts w:ascii="Times New Roman" w:eastAsia="Times New Roman" w:hAnsi="Times New Roman" w:cs="Times New Roman"/>
          <w:sz w:val="24"/>
          <w:szCs w:val="24"/>
          <w:lang w:eastAsia="pl-PL"/>
        </w:rPr>
        <w:t>m Podwykonawc</w:t>
      </w:r>
      <w:r w:rsidR="000C3B69" w:rsidRPr="00BD01F9">
        <w:rPr>
          <w:rFonts w:ascii="Times New Roman" w:eastAsia="Times New Roman" w:hAnsi="Times New Roman" w:cs="Times New Roman"/>
          <w:sz w:val="24"/>
          <w:szCs w:val="24"/>
          <w:lang w:eastAsia="pl-PL"/>
        </w:rPr>
        <w:t>om</w:t>
      </w:r>
      <w:r w:rsidRPr="00BD01F9">
        <w:rPr>
          <w:rFonts w:ascii="Times New Roman" w:eastAsia="Times New Roman" w:hAnsi="Times New Roman" w:cs="Times New Roman"/>
          <w:sz w:val="24"/>
          <w:szCs w:val="24"/>
          <w:lang w:eastAsia="pl-PL"/>
        </w:rPr>
        <w:t>,</w:t>
      </w:r>
      <w:r w:rsidR="007731A1" w:rsidRPr="00BD01F9">
        <w:rPr>
          <w:rFonts w:ascii="Times New Roman" w:eastAsia="Times New Roman" w:hAnsi="Times New Roman" w:cs="Times New Roman"/>
          <w:sz w:val="24"/>
          <w:szCs w:val="24"/>
          <w:lang w:eastAsia="pl-PL"/>
        </w:rPr>
        <w:t xml:space="preserve"> o których mowa w </w:t>
      </w:r>
      <w:r w:rsidR="00D6188B" w:rsidRPr="00BD01F9">
        <w:rPr>
          <w:rFonts w:ascii="Times New Roman" w:eastAsia="Times New Roman" w:hAnsi="Times New Roman" w:cs="Times New Roman"/>
          <w:sz w:val="24"/>
          <w:szCs w:val="24"/>
          <w:lang w:eastAsia="pl-PL"/>
        </w:rPr>
        <w:t xml:space="preserve">§ 9 </w:t>
      </w:r>
      <w:r w:rsidR="007731A1" w:rsidRPr="00BD01F9">
        <w:rPr>
          <w:rFonts w:ascii="Times New Roman" w:eastAsia="Times New Roman" w:hAnsi="Times New Roman" w:cs="Times New Roman"/>
          <w:sz w:val="24"/>
          <w:szCs w:val="24"/>
          <w:lang w:eastAsia="pl-PL"/>
        </w:rPr>
        <w:t>ust.1</w:t>
      </w:r>
      <w:r w:rsidR="00D6188B" w:rsidRPr="00BD01F9">
        <w:rPr>
          <w:rFonts w:ascii="Times New Roman" w:eastAsia="Times New Roman" w:hAnsi="Times New Roman" w:cs="Times New Roman"/>
          <w:sz w:val="24"/>
          <w:szCs w:val="24"/>
          <w:lang w:eastAsia="pl-PL"/>
        </w:rPr>
        <w:t xml:space="preserve"> niniejszej umowy</w:t>
      </w:r>
      <w:r w:rsidR="007731A1" w:rsidRPr="00BD01F9">
        <w:rPr>
          <w:rFonts w:ascii="Times New Roman" w:eastAsia="Times New Roman" w:hAnsi="Times New Roman" w:cs="Times New Roman"/>
          <w:sz w:val="24"/>
          <w:szCs w:val="24"/>
          <w:lang w:eastAsia="pl-PL"/>
        </w:rPr>
        <w:t>,</w:t>
      </w:r>
      <w:r w:rsidRPr="00BD01F9">
        <w:rPr>
          <w:rFonts w:ascii="Times New Roman" w:eastAsia="Times New Roman" w:hAnsi="Times New Roman" w:cs="Times New Roman"/>
          <w:sz w:val="24"/>
          <w:szCs w:val="24"/>
          <w:lang w:eastAsia="pl-PL"/>
        </w:rPr>
        <w:t xml:space="preserve"> Zamawiający potrąc</w:t>
      </w:r>
      <w:r w:rsidR="007731A1" w:rsidRPr="00BD01F9">
        <w:rPr>
          <w:rFonts w:ascii="Times New Roman" w:eastAsia="Times New Roman" w:hAnsi="Times New Roman" w:cs="Times New Roman"/>
          <w:sz w:val="24"/>
          <w:szCs w:val="24"/>
          <w:lang w:eastAsia="pl-PL"/>
        </w:rPr>
        <w:t>i</w:t>
      </w:r>
      <w:r w:rsidRPr="00BD01F9">
        <w:rPr>
          <w:rFonts w:ascii="Times New Roman" w:eastAsia="Times New Roman" w:hAnsi="Times New Roman" w:cs="Times New Roman"/>
          <w:sz w:val="24"/>
          <w:szCs w:val="24"/>
          <w:lang w:eastAsia="pl-PL"/>
        </w:rPr>
        <w:t xml:space="preserve"> kwotę wypłaconego wynagrodzenia z wynagrodzenia należnego Wykonawcy.</w:t>
      </w:r>
      <w:r w:rsidR="00171ECF" w:rsidRPr="00BD01F9">
        <w:rPr>
          <w:rFonts w:ascii="Times New Roman" w:eastAsia="Times New Roman" w:hAnsi="Times New Roman" w:cs="Times New Roman"/>
          <w:sz w:val="24"/>
          <w:szCs w:val="24"/>
          <w:lang w:eastAsia="pl-PL"/>
        </w:rPr>
        <w:t xml:space="preserve"> </w:t>
      </w:r>
    </w:p>
    <w:p w14:paraId="0E63A0BE" w14:textId="77777777" w:rsidR="008B5BF1" w:rsidRPr="00BD01F9" w:rsidRDefault="008B5BF1" w:rsidP="00B74250">
      <w:pPr>
        <w:spacing w:after="0"/>
        <w:jc w:val="center"/>
        <w:rPr>
          <w:rFonts w:ascii="Times New Roman" w:eastAsia="Times New Roman" w:hAnsi="Times New Roman" w:cs="Times New Roman"/>
          <w:b/>
          <w:bCs/>
          <w:sz w:val="24"/>
          <w:szCs w:val="24"/>
          <w:lang w:eastAsia="pl-PL"/>
        </w:rPr>
      </w:pPr>
    </w:p>
    <w:p w14:paraId="73E4F0BC" w14:textId="647F9AD4" w:rsidR="00DB48BD" w:rsidRPr="00BD01F9" w:rsidRDefault="004A59B3" w:rsidP="00B74250">
      <w:pPr>
        <w:spacing w:after="0"/>
        <w:jc w:val="center"/>
        <w:rPr>
          <w:rFonts w:ascii="Times New Roman" w:eastAsia="Times New Roman" w:hAnsi="Times New Roman" w:cs="Times New Roman"/>
          <w:b/>
          <w:sz w:val="24"/>
          <w:szCs w:val="24"/>
          <w:lang w:eastAsia="pl-PL"/>
        </w:rPr>
      </w:pPr>
      <w:r w:rsidRPr="00BD01F9">
        <w:rPr>
          <w:rFonts w:ascii="Times New Roman" w:eastAsia="Times New Roman" w:hAnsi="Times New Roman" w:cs="Times New Roman"/>
          <w:b/>
          <w:bCs/>
          <w:sz w:val="24"/>
          <w:szCs w:val="24"/>
          <w:lang w:eastAsia="pl-PL"/>
        </w:rPr>
        <w:t xml:space="preserve">§ 10 </w:t>
      </w:r>
      <w:r w:rsidR="00973B70" w:rsidRPr="00BD01F9">
        <w:rPr>
          <w:rFonts w:ascii="Times New Roman" w:eastAsia="Times New Roman" w:hAnsi="Times New Roman" w:cs="Times New Roman"/>
          <w:b/>
          <w:sz w:val="24"/>
          <w:szCs w:val="24"/>
          <w:lang w:eastAsia="pl-PL"/>
        </w:rPr>
        <w:t xml:space="preserve">Odbiór </w:t>
      </w:r>
      <w:r w:rsidRPr="00BD01F9">
        <w:rPr>
          <w:rFonts w:ascii="Times New Roman" w:eastAsia="Times New Roman" w:hAnsi="Times New Roman" w:cs="Times New Roman"/>
          <w:b/>
          <w:sz w:val="24"/>
          <w:szCs w:val="24"/>
          <w:lang w:eastAsia="pl-PL"/>
        </w:rPr>
        <w:t>robót</w:t>
      </w:r>
    </w:p>
    <w:p w14:paraId="30F45FCC" w14:textId="77777777" w:rsidR="00DE13C4" w:rsidRPr="00BD01F9" w:rsidRDefault="005241DB"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1.</w:t>
      </w:r>
      <w:r w:rsidR="005612AA" w:rsidRPr="00BD01F9">
        <w:rPr>
          <w:rFonts w:ascii="Times New Roman" w:eastAsia="Times New Roman" w:hAnsi="Times New Roman" w:cs="Times New Roman"/>
          <w:sz w:val="24"/>
          <w:szCs w:val="24"/>
          <w:lang w:eastAsia="pl-PL"/>
        </w:rPr>
        <w:t xml:space="preserve"> </w:t>
      </w:r>
      <w:r w:rsidR="007D65D9" w:rsidRPr="00BD01F9">
        <w:rPr>
          <w:rFonts w:ascii="Times New Roman" w:eastAsia="Times New Roman" w:hAnsi="Times New Roman" w:cs="Times New Roman"/>
          <w:sz w:val="24"/>
          <w:szCs w:val="24"/>
          <w:lang w:eastAsia="pl-PL"/>
        </w:rPr>
        <w:t xml:space="preserve">W trakcie realizacji </w:t>
      </w:r>
      <w:r w:rsidR="000F4401" w:rsidRPr="00BD01F9">
        <w:rPr>
          <w:rFonts w:ascii="Times New Roman" w:eastAsia="Times New Roman" w:hAnsi="Times New Roman" w:cs="Times New Roman"/>
          <w:sz w:val="24"/>
          <w:szCs w:val="24"/>
          <w:lang w:eastAsia="pl-PL"/>
        </w:rPr>
        <w:t>zadania</w:t>
      </w:r>
      <w:r w:rsidR="005635E3" w:rsidRPr="00BD01F9">
        <w:rPr>
          <w:rFonts w:ascii="Times New Roman" w:eastAsia="Times New Roman" w:hAnsi="Times New Roman" w:cs="Times New Roman"/>
          <w:sz w:val="24"/>
          <w:szCs w:val="24"/>
          <w:lang w:eastAsia="pl-PL"/>
        </w:rPr>
        <w:t>,</w:t>
      </w:r>
      <w:r w:rsidR="00892D57" w:rsidRPr="00BD01F9">
        <w:rPr>
          <w:rFonts w:ascii="Times New Roman" w:eastAsia="Times New Roman" w:hAnsi="Times New Roman" w:cs="Times New Roman"/>
          <w:bCs/>
          <w:sz w:val="24"/>
          <w:szCs w:val="24"/>
          <w:lang w:eastAsia="pl-PL"/>
        </w:rPr>
        <w:t xml:space="preserve"> </w:t>
      </w:r>
      <w:r w:rsidR="0095615C" w:rsidRPr="00BD01F9">
        <w:rPr>
          <w:rFonts w:ascii="Times New Roman" w:eastAsia="Times New Roman" w:hAnsi="Times New Roman" w:cs="Times New Roman"/>
          <w:bCs/>
          <w:sz w:val="24"/>
          <w:szCs w:val="24"/>
          <w:lang w:eastAsia="pl-PL"/>
        </w:rPr>
        <w:t xml:space="preserve">inspektor nadzoru inwestorskiego </w:t>
      </w:r>
      <w:r w:rsidR="007D65D9" w:rsidRPr="00BD01F9">
        <w:rPr>
          <w:rFonts w:ascii="Times New Roman" w:eastAsia="Times New Roman" w:hAnsi="Times New Roman" w:cs="Times New Roman"/>
          <w:sz w:val="24"/>
          <w:szCs w:val="24"/>
          <w:lang w:eastAsia="pl-PL"/>
        </w:rPr>
        <w:t xml:space="preserve">będzie odbierał </w:t>
      </w:r>
      <w:r w:rsidR="00A05F98" w:rsidRPr="00BD01F9">
        <w:rPr>
          <w:rFonts w:ascii="Times New Roman" w:eastAsia="Times New Roman" w:hAnsi="Times New Roman" w:cs="Times New Roman"/>
          <w:sz w:val="24"/>
          <w:szCs w:val="24"/>
          <w:lang w:eastAsia="pl-PL"/>
        </w:rPr>
        <w:t xml:space="preserve">wszystkie </w:t>
      </w:r>
      <w:r w:rsidR="007D65D9" w:rsidRPr="00BD01F9">
        <w:rPr>
          <w:rFonts w:ascii="Times New Roman" w:eastAsia="Times New Roman" w:hAnsi="Times New Roman" w:cs="Times New Roman"/>
          <w:sz w:val="24"/>
          <w:szCs w:val="24"/>
          <w:lang w:eastAsia="pl-PL"/>
        </w:rPr>
        <w:t xml:space="preserve">wykonane roboty </w:t>
      </w:r>
      <w:r w:rsidR="00E0772E" w:rsidRPr="00BD01F9">
        <w:rPr>
          <w:rFonts w:ascii="Times New Roman" w:eastAsia="Times New Roman" w:hAnsi="Times New Roman" w:cs="Times New Roman"/>
          <w:sz w:val="24"/>
          <w:szCs w:val="24"/>
          <w:lang w:eastAsia="pl-PL"/>
        </w:rPr>
        <w:t>zanikając</w:t>
      </w:r>
      <w:r w:rsidR="007D65D9" w:rsidRPr="00BD01F9">
        <w:rPr>
          <w:rFonts w:ascii="Times New Roman" w:eastAsia="Times New Roman" w:hAnsi="Times New Roman" w:cs="Times New Roman"/>
          <w:sz w:val="24"/>
          <w:szCs w:val="24"/>
          <w:lang w:eastAsia="pl-PL"/>
        </w:rPr>
        <w:t>e</w:t>
      </w:r>
      <w:r w:rsidR="00EA1E27" w:rsidRPr="00BD01F9">
        <w:rPr>
          <w:rFonts w:ascii="Times New Roman" w:eastAsia="Times New Roman" w:hAnsi="Times New Roman" w:cs="Times New Roman"/>
          <w:sz w:val="24"/>
          <w:szCs w:val="24"/>
          <w:lang w:eastAsia="pl-PL"/>
        </w:rPr>
        <w:t xml:space="preserve"> </w:t>
      </w:r>
      <w:r w:rsidR="00E0772E" w:rsidRPr="00BD01F9">
        <w:rPr>
          <w:rFonts w:ascii="Times New Roman" w:eastAsia="Times New Roman" w:hAnsi="Times New Roman" w:cs="Times New Roman"/>
          <w:sz w:val="24"/>
          <w:szCs w:val="24"/>
          <w:lang w:eastAsia="pl-PL"/>
        </w:rPr>
        <w:t>i ulegając</w:t>
      </w:r>
      <w:r w:rsidR="007D65D9" w:rsidRPr="00BD01F9">
        <w:rPr>
          <w:rFonts w:ascii="Times New Roman" w:eastAsia="Times New Roman" w:hAnsi="Times New Roman" w:cs="Times New Roman"/>
          <w:sz w:val="24"/>
          <w:szCs w:val="24"/>
          <w:lang w:eastAsia="pl-PL"/>
        </w:rPr>
        <w:t>e</w:t>
      </w:r>
      <w:r w:rsidR="00E0772E" w:rsidRPr="00BD01F9">
        <w:rPr>
          <w:rFonts w:ascii="Times New Roman" w:eastAsia="Times New Roman" w:hAnsi="Times New Roman" w:cs="Times New Roman"/>
          <w:sz w:val="24"/>
          <w:szCs w:val="24"/>
          <w:lang w:eastAsia="pl-PL"/>
        </w:rPr>
        <w:t xml:space="preserve"> zakryciu</w:t>
      </w:r>
      <w:r w:rsidR="00DE13C4" w:rsidRPr="00BD01F9">
        <w:rPr>
          <w:rFonts w:ascii="Times New Roman" w:eastAsia="Times New Roman" w:hAnsi="Times New Roman" w:cs="Times New Roman"/>
          <w:sz w:val="24"/>
          <w:szCs w:val="24"/>
          <w:lang w:eastAsia="pl-PL"/>
        </w:rPr>
        <w:t>.</w:t>
      </w:r>
    </w:p>
    <w:p w14:paraId="2A0BE68F" w14:textId="77777777" w:rsidR="00892D57" w:rsidRPr="00BD01F9" w:rsidRDefault="006D0E9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2. </w:t>
      </w:r>
      <w:r w:rsidR="00C04B83" w:rsidRPr="00BD01F9">
        <w:rPr>
          <w:rFonts w:ascii="Times New Roman" w:eastAsia="Times New Roman" w:hAnsi="Times New Roman" w:cs="Times New Roman"/>
          <w:sz w:val="24"/>
          <w:szCs w:val="24"/>
          <w:lang w:eastAsia="pl-PL"/>
        </w:rPr>
        <w:t xml:space="preserve">Kierownik </w:t>
      </w:r>
      <w:r w:rsidR="00973B70" w:rsidRPr="00BD01F9">
        <w:rPr>
          <w:rFonts w:ascii="Times New Roman" w:eastAsia="Times New Roman" w:hAnsi="Times New Roman" w:cs="Times New Roman"/>
          <w:sz w:val="24"/>
          <w:szCs w:val="24"/>
          <w:lang w:eastAsia="pl-PL"/>
        </w:rPr>
        <w:t>budowy</w:t>
      </w:r>
      <w:r w:rsidR="00EC738B" w:rsidRPr="00BD01F9">
        <w:rPr>
          <w:rFonts w:ascii="Times New Roman" w:eastAsia="Times New Roman" w:hAnsi="Times New Roman" w:cs="Times New Roman"/>
          <w:sz w:val="24"/>
          <w:szCs w:val="24"/>
          <w:lang w:eastAsia="pl-PL"/>
        </w:rPr>
        <w:t xml:space="preserve"> </w:t>
      </w:r>
      <w:r w:rsidR="00467AF7" w:rsidRPr="00BD01F9">
        <w:rPr>
          <w:rFonts w:ascii="Times New Roman" w:eastAsia="Times New Roman" w:hAnsi="Times New Roman" w:cs="Times New Roman"/>
          <w:sz w:val="24"/>
          <w:szCs w:val="24"/>
          <w:lang w:eastAsia="pl-PL"/>
        </w:rPr>
        <w:t xml:space="preserve">zobowiązany </w:t>
      </w:r>
      <w:r w:rsidR="00837C40" w:rsidRPr="00BD01F9">
        <w:rPr>
          <w:rFonts w:ascii="Times New Roman" w:eastAsia="Times New Roman" w:hAnsi="Times New Roman" w:cs="Times New Roman"/>
          <w:sz w:val="24"/>
          <w:szCs w:val="24"/>
          <w:lang w:eastAsia="pl-PL"/>
        </w:rPr>
        <w:t xml:space="preserve">jest </w:t>
      </w:r>
      <w:r w:rsidR="00467AF7" w:rsidRPr="00BD01F9">
        <w:rPr>
          <w:rFonts w:ascii="Times New Roman" w:eastAsia="Times New Roman" w:hAnsi="Times New Roman" w:cs="Times New Roman"/>
          <w:sz w:val="24"/>
          <w:szCs w:val="24"/>
          <w:lang w:eastAsia="pl-PL"/>
        </w:rPr>
        <w:t>każdorazowo powiada</w:t>
      </w:r>
      <w:r w:rsidR="00EC738B" w:rsidRPr="00BD01F9">
        <w:rPr>
          <w:rFonts w:ascii="Times New Roman" w:eastAsia="Times New Roman" w:hAnsi="Times New Roman" w:cs="Times New Roman"/>
          <w:sz w:val="24"/>
          <w:szCs w:val="24"/>
          <w:lang w:eastAsia="pl-PL"/>
        </w:rPr>
        <w:t>mi</w:t>
      </w:r>
      <w:r w:rsidR="00467AF7" w:rsidRPr="00BD01F9">
        <w:rPr>
          <w:rFonts w:ascii="Times New Roman" w:eastAsia="Times New Roman" w:hAnsi="Times New Roman" w:cs="Times New Roman"/>
          <w:sz w:val="24"/>
          <w:szCs w:val="24"/>
          <w:lang w:eastAsia="pl-PL"/>
        </w:rPr>
        <w:t>a</w:t>
      </w:r>
      <w:r w:rsidR="00EC738B" w:rsidRPr="00BD01F9">
        <w:rPr>
          <w:rFonts w:ascii="Times New Roman" w:eastAsia="Times New Roman" w:hAnsi="Times New Roman" w:cs="Times New Roman"/>
          <w:sz w:val="24"/>
          <w:szCs w:val="24"/>
          <w:lang w:eastAsia="pl-PL"/>
        </w:rPr>
        <w:t>ć</w:t>
      </w:r>
      <w:r w:rsidR="000620D5" w:rsidRPr="00BD01F9">
        <w:rPr>
          <w:rFonts w:ascii="Times New Roman" w:eastAsia="Times New Roman" w:hAnsi="Times New Roman" w:cs="Times New Roman"/>
          <w:sz w:val="24"/>
          <w:szCs w:val="24"/>
          <w:lang w:eastAsia="pl-PL"/>
        </w:rPr>
        <w:t xml:space="preserve"> </w:t>
      </w:r>
      <w:r w:rsidR="0095615C" w:rsidRPr="00BD01F9">
        <w:rPr>
          <w:rFonts w:ascii="Times New Roman" w:eastAsia="Times New Roman" w:hAnsi="Times New Roman" w:cs="Times New Roman"/>
          <w:sz w:val="24"/>
          <w:szCs w:val="24"/>
          <w:lang w:eastAsia="pl-PL"/>
        </w:rPr>
        <w:t>inspektora nadzoru inwestorskiego</w:t>
      </w:r>
      <w:r w:rsidR="000620D5" w:rsidRPr="00BD01F9">
        <w:rPr>
          <w:rFonts w:ascii="Times New Roman" w:eastAsia="Times New Roman" w:hAnsi="Times New Roman" w:cs="Times New Roman"/>
          <w:sz w:val="24"/>
          <w:szCs w:val="24"/>
          <w:lang w:eastAsia="pl-PL"/>
        </w:rPr>
        <w:t xml:space="preserve"> </w:t>
      </w:r>
      <w:r w:rsidR="00EC738B" w:rsidRPr="00BD01F9">
        <w:rPr>
          <w:rFonts w:ascii="Times New Roman" w:eastAsia="Times New Roman" w:hAnsi="Times New Roman" w:cs="Times New Roman"/>
          <w:sz w:val="24"/>
          <w:szCs w:val="24"/>
          <w:lang w:eastAsia="pl-PL"/>
        </w:rPr>
        <w:t>o gotowości</w:t>
      </w:r>
      <w:r w:rsidR="00A84A18" w:rsidRPr="00BD01F9">
        <w:rPr>
          <w:rFonts w:ascii="Times New Roman" w:eastAsia="Times New Roman" w:hAnsi="Times New Roman" w:cs="Times New Roman"/>
          <w:sz w:val="24"/>
          <w:szCs w:val="24"/>
          <w:lang w:eastAsia="pl-PL"/>
        </w:rPr>
        <w:t xml:space="preserve"> do o</w:t>
      </w:r>
      <w:r w:rsidR="005241DB" w:rsidRPr="00BD01F9">
        <w:rPr>
          <w:rFonts w:ascii="Times New Roman" w:eastAsia="Times New Roman" w:hAnsi="Times New Roman" w:cs="Times New Roman"/>
          <w:sz w:val="24"/>
          <w:szCs w:val="24"/>
          <w:lang w:eastAsia="pl-PL"/>
        </w:rPr>
        <w:t>dbior</w:t>
      </w:r>
      <w:r w:rsidR="00A84A18" w:rsidRPr="00BD01F9">
        <w:rPr>
          <w:rFonts w:ascii="Times New Roman" w:eastAsia="Times New Roman" w:hAnsi="Times New Roman" w:cs="Times New Roman"/>
          <w:sz w:val="24"/>
          <w:szCs w:val="24"/>
          <w:lang w:eastAsia="pl-PL"/>
        </w:rPr>
        <w:t>ów robó</w:t>
      </w:r>
      <w:r w:rsidR="005241DB" w:rsidRPr="00BD01F9">
        <w:rPr>
          <w:rFonts w:ascii="Times New Roman" w:eastAsia="Times New Roman" w:hAnsi="Times New Roman" w:cs="Times New Roman"/>
          <w:sz w:val="24"/>
          <w:szCs w:val="24"/>
          <w:lang w:eastAsia="pl-PL"/>
        </w:rPr>
        <w:t>t</w:t>
      </w:r>
      <w:r w:rsidR="00A84A18" w:rsidRPr="00BD01F9">
        <w:rPr>
          <w:rFonts w:ascii="Times New Roman" w:eastAsia="Times New Roman" w:hAnsi="Times New Roman" w:cs="Times New Roman"/>
          <w:sz w:val="24"/>
          <w:szCs w:val="24"/>
          <w:lang w:eastAsia="pl-PL"/>
        </w:rPr>
        <w:t xml:space="preserve"> zanikających oraz ulegających zakryciu</w:t>
      </w:r>
      <w:r w:rsidR="000620D5" w:rsidRPr="00BD01F9">
        <w:rPr>
          <w:rFonts w:ascii="Times New Roman" w:eastAsia="Times New Roman" w:hAnsi="Times New Roman" w:cs="Times New Roman"/>
          <w:sz w:val="24"/>
          <w:szCs w:val="24"/>
          <w:lang w:eastAsia="pl-PL"/>
        </w:rPr>
        <w:t xml:space="preserve"> </w:t>
      </w:r>
      <w:r w:rsidR="006414F9" w:rsidRPr="00BD01F9">
        <w:rPr>
          <w:rFonts w:ascii="Times New Roman" w:eastAsia="Times New Roman" w:hAnsi="Times New Roman" w:cs="Times New Roman"/>
          <w:sz w:val="24"/>
          <w:szCs w:val="24"/>
          <w:lang w:eastAsia="pl-PL"/>
        </w:rPr>
        <w:t>oraz</w:t>
      </w:r>
      <w:r w:rsidR="00C04B83" w:rsidRPr="00BD01F9">
        <w:rPr>
          <w:rFonts w:ascii="Times New Roman" w:eastAsia="Times New Roman" w:hAnsi="Times New Roman" w:cs="Times New Roman"/>
          <w:sz w:val="24"/>
          <w:szCs w:val="24"/>
          <w:lang w:eastAsia="pl-PL"/>
        </w:rPr>
        <w:t xml:space="preserve"> </w:t>
      </w:r>
      <w:r w:rsidR="0083708B" w:rsidRPr="00BD01F9">
        <w:rPr>
          <w:rFonts w:ascii="Times New Roman" w:eastAsia="Times New Roman" w:hAnsi="Times New Roman" w:cs="Times New Roman"/>
          <w:sz w:val="24"/>
          <w:szCs w:val="24"/>
          <w:lang w:eastAsia="pl-PL"/>
        </w:rPr>
        <w:t xml:space="preserve">winien </w:t>
      </w:r>
      <w:r w:rsidR="00C04B83" w:rsidRPr="00BD01F9">
        <w:rPr>
          <w:rFonts w:ascii="Times New Roman" w:eastAsia="Times New Roman" w:hAnsi="Times New Roman" w:cs="Times New Roman"/>
          <w:sz w:val="24"/>
          <w:szCs w:val="24"/>
          <w:lang w:eastAsia="pl-PL"/>
        </w:rPr>
        <w:t>umożliwić</w:t>
      </w:r>
      <w:r w:rsidR="00892D57" w:rsidRPr="00BD01F9">
        <w:rPr>
          <w:rFonts w:ascii="Times New Roman" w:eastAsia="Times New Roman" w:hAnsi="Times New Roman" w:cs="Times New Roman"/>
          <w:sz w:val="24"/>
          <w:szCs w:val="24"/>
          <w:lang w:eastAsia="pl-PL"/>
        </w:rPr>
        <w:t xml:space="preserve"> </w:t>
      </w:r>
      <w:r w:rsidR="00271AAC" w:rsidRPr="00BD01F9">
        <w:rPr>
          <w:rFonts w:ascii="Times New Roman" w:eastAsia="Times New Roman" w:hAnsi="Times New Roman" w:cs="Times New Roman"/>
          <w:sz w:val="24"/>
          <w:szCs w:val="24"/>
          <w:lang w:eastAsia="pl-PL"/>
        </w:rPr>
        <w:t>mu</w:t>
      </w:r>
      <w:r w:rsidR="00C04B83" w:rsidRPr="00BD01F9">
        <w:rPr>
          <w:rFonts w:ascii="Times New Roman" w:eastAsia="Times New Roman" w:hAnsi="Times New Roman" w:cs="Times New Roman"/>
          <w:sz w:val="24"/>
          <w:szCs w:val="24"/>
          <w:lang w:eastAsia="pl-PL"/>
        </w:rPr>
        <w:t xml:space="preserve"> sprawdzenie każdej robot</w:t>
      </w:r>
      <w:r w:rsidR="004138CA" w:rsidRPr="00BD01F9">
        <w:rPr>
          <w:rFonts w:ascii="Times New Roman" w:eastAsia="Times New Roman" w:hAnsi="Times New Roman" w:cs="Times New Roman"/>
          <w:sz w:val="24"/>
          <w:szCs w:val="24"/>
          <w:lang w:eastAsia="pl-PL"/>
        </w:rPr>
        <w:t>y zanikającej i</w:t>
      </w:r>
      <w:r w:rsidR="00C04B83" w:rsidRPr="00BD01F9">
        <w:rPr>
          <w:rFonts w:ascii="Times New Roman" w:eastAsia="Times New Roman" w:hAnsi="Times New Roman" w:cs="Times New Roman"/>
          <w:sz w:val="24"/>
          <w:szCs w:val="24"/>
          <w:lang w:eastAsia="pl-PL"/>
        </w:rPr>
        <w:t xml:space="preserve"> ulegającej zakryciu. </w:t>
      </w:r>
    </w:p>
    <w:p w14:paraId="2598C070" w14:textId="0E88FE5F" w:rsidR="00022151" w:rsidRPr="00BD01F9" w:rsidRDefault="009B7CCD"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     </w:t>
      </w:r>
      <w:r w:rsidR="00022151" w:rsidRPr="00BD01F9">
        <w:rPr>
          <w:rFonts w:ascii="Times New Roman" w:eastAsia="Times New Roman" w:hAnsi="Times New Roman" w:cs="Times New Roman"/>
          <w:sz w:val="24"/>
          <w:szCs w:val="24"/>
          <w:lang w:eastAsia="pl-PL"/>
        </w:rPr>
        <w:t xml:space="preserve">Jeżeli Wykonawca nie zgłosi do odbioru robót zanikających lub ulegających zakryciu, to na </w:t>
      </w:r>
      <w:r w:rsidR="005635E3" w:rsidRPr="00BD01F9">
        <w:rPr>
          <w:rFonts w:ascii="Times New Roman" w:eastAsia="Times New Roman" w:hAnsi="Times New Roman" w:cs="Times New Roman"/>
          <w:sz w:val="24"/>
          <w:szCs w:val="24"/>
          <w:lang w:eastAsia="pl-PL"/>
        </w:rPr>
        <w:t>polecenie</w:t>
      </w:r>
      <w:r w:rsidR="00022151" w:rsidRPr="00BD01F9">
        <w:rPr>
          <w:rFonts w:ascii="Times New Roman" w:eastAsia="Times New Roman" w:hAnsi="Times New Roman" w:cs="Times New Roman"/>
          <w:sz w:val="24"/>
          <w:szCs w:val="24"/>
          <w:lang w:eastAsia="pl-PL"/>
        </w:rPr>
        <w:t xml:space="preserve"> </w:t>
      </w:r>
      <w:r w:rsidR="0095615C" w:rsidRPr="00BD01F9">
        <w:rPr>
          <w:rFonts w:ascii="Times New Roman" w:eastAsia="Times New Roman" w:hAnsi="Times New Roman" w:cs="Times New Roman"/>
          <w:sz w:val="24"/>
          <w:szCs w:val="24"/>
          <w:lang w:eastAsia="pl-PL"/>
        </w:rPr>
        <w:t>ins</w:t>
      </w:r>
      <w:r w:rsidR="0083708B" w:rsidRPr="00BD01F9">
        <w:rPr>
          <w:rFonts w:ascii="Times New Roman" w:eastAsia="Times New Roman" w:hAnsi="Times New Roman" w:cs="Times New Roman"/>
          <w:sz w:val="24"/>
          <w:szCs w:val="24"/>
          <w:lang w:eastAsia="pl-PL"/>
        </w:rPr>
        <w:t>pektora nadzoru inwestorskiego albo</w:t>
      </w:r>
      <w:r w:rsidR="00022151" w:rsidRPr="00BD01F9">
        <w:rPr>
          <w:rFonts w:ascii="Times New Roman" w:eastAsia="Times New Roman" w:hAnsi="Times New Roman" w:cs="Times New Roman"/>
          <w:sz w:val="24"/>
          <w:szCs w:val="24"/>
          <w:lang w:eastAsia="pl-PL"/>
        </w:rPr>
        <w:t xml:space="preserve"> Zamawiającego, Wykonawca odkryje, wykona otwory lub </w:t>
      </w:r>
      <w:r w:rsidR="00B64A97" w:rsidRPr="00BD01F9">
        <w:rPr>
          <w:rFonts w:ascii="Times New Roman" w:eastAsia="Times New Roman" w:hAnsi="Times New Roman" w:cs="Times New Roman"/>
          <w:sz w:val="24"/>
          <w:szCs w:val="24"/>
          <w:lang w:eastAsia="pl-PL"/>
        </w:rPr>
        <w:t>w inny sposób umożliwi sprawdzenie</w:t>
      </w:r>
      <w:r w:rsidR="00022151" w:rsidRPr="00BD01F9">
        <w:rPr>
          <w:rFonts w:ascii="Times New Roman" w:eastAsia="Times New Roman" w:hAnsi="Times New Roman" w:cs="Times New Roman"/>
          <w:sz w:val="24"/>
          <w:szCs w:val="24"/>
          <w:lang w:eastAsia="pl-PL"/>
        </w:rPr>
        <w:t xml:space="preserve"> części </w:t>
      </w:r>
      <w:r w:rsidR="000749AC" w:rsidRPr="00BD01F9">
        <w:rPr>
          <w:rFonts w:ascii="Times New Roman" w:eastAsia="Times New Roman" w:hAnsi="Times New Roman" w:cs="Times New Roman"/>
          <w:sz w:val="24"/>
          <w:szCs w:val="24"/>
          <w:lang w:eastAsia="pl-PL"/>
        </w:rPr>
        <w:t xml:space="preserve">tych </w:t>
      </w:r>
      <w:r w:rsidR="00022151" w:rsidRPr="00BD01F9">
        <w:rPr>
          <w:rFonts w:ascii="Times New Roman" w:eastAsia="Times New Roman" w:hAnsi="Times New Roman" w:cs="Times New Roman"/>
          <w:sz w:val="24"/>
          <w:szCs w:val="24"/>
          <w:lang w:eastAsia="pl-PL"/>
        </w:rPr>
        <w:t xml:space="preserve">robót, które nie zostały odebrane przez </w:t>
      </w:r>
      <w:r w:rsidR="0095615C" w:rsidRPr="00BD01F9">
        <w:rPr>
          <w:rFonts w:ascii="Times New Roman" w:eastAsia="Times New Roman" w:hAnsi="Times New Roman" w:cs="Times New Roman"/>
          <w:sz w:val="24"/>
          <w:szCs w:val="24"/>
          <w:lang w:eastAsia="pl-PL"/>
        </w:rPr>
        <w:t>inspektora nadzoru</w:t>
      </w:r>
      <w:r w:rsidR="00022151" w:rsidRPr="00BD01F9">
        <w:rPr>
          <w:rFonts w:ascii="Times New Roman" w:eastAsia="Times New Roman" w:hAnsi="Times New Roman" w:cs="Times New Roman"/>
          <w:sz w:val="24"/>
          <w:szCs w:val="24"/>
          <w:lang w:eastAsia="pl-PL"/>
        </w:rPr>
        <w:t>.</w:t>
      </w:r>
      <w:r w:rsidR="005635E3" w:rsidRPr="00BD01F9">
        <w:rPr>
          <w:rFonts w:ascii="Times New Roman" w:eastAsia="Times New Roman" w:hAnsi="Times New Roman" w:cs="Times New Roman"/>
          <w:sz w:val="24"/>
          <w:szCs w:val="24"/>
          <w:lang w:eastAsia="pl-PL"/>
        </w:rPr>
        <w:t xml:space="preserve"> </w:t>
      </w:r>
      <w:r w:rsidR="00022151" w:rsidRPr="00BD01F9">
        <w:rPr>
          <w:rFonts w:ascii="Times New Roman" w:eastAsia="Times New Roman" w:hAnsi="Times New Roman" w:cs="Times New Roman"/>
          <w:sz w:val="24"/>
          <w:szCs w:val="24"/>
          <w:lang w:eastAsia="pl-PL"/>
        </w:rPr>
        <w:t xml:space="preserve">W przypadku, gdy roboty zostały wykonane niewłaściwie, Wykonawca niezwłocznie wykona je w sposób </w:t>
      </w:r>
      <w:r w:rsidR="00516D50" w:rsidRPr="00BD01F9">
        <w:rPr>
          <w:rFonts w:ascii="Times New Roman" w:eastAsia="Times New Roman" w:hAnsi="Times New Roman" w:cs="Times New Roman"/>
          <w:sz w:val="24"/>
          <w:szCs w:val="24"/>
          <w:lang w:eastAsia="pl-PL"/>
        </w:rPr>
        <w:t xml:space="preserve">określony </w:t>
      </w:r>
      <w:r w:rsidR="00022151" w:rsidRPr="00BD01F9">
        <w:rPr>
          <w:rFonts w:ascii="Times New Roman" w:eastAsia="Times New Roman" w:hAnsi="Times New Roman" w:cs="Times New Roman"/>
          <w:sz w:val="24"/>
          <w:szCs w:val="24"/>
          <w:lang w:eastAsia="pl-PL"/>
        </w:rPr>
        <w:t>w</w:t>
      </w:r>
      <w:r w:rsidR="0095615C" w:rsidRPr="00BD01F9">
        <w:rPr>
          <w:rFonts w:ascii="Times New Roman" w:eastAsia="Times New Roman" w:hAnsi="Times New Roman" w:cs="Times New Roman"/>
          <w:sz w:val="24"/>
          <w:szCs w:val="24"/>
          <w:lang w:eastAsia="pl-PL"/>
        </w:rPr>
        <w:t xml:space="preserve"> dokumentacji projektowej,</w:t>
      </w:r>
      <w:r w:rsidR="00022151" w:rsidRPr="00BD01F9">
        <w:rPr>
          <w:rFonts w:ascii="Times New Roman" w:eastAsia="Times New Roman" w:hAnsi="Times New Roman" w:cs="Times New Roman"/>
          <w:sz w:val="24"/>
          <w:szCs w:val="24"/>
          <w:lang w:eastAsia="pl-PL"/>
        </w:rPr>
        <w:t xml:space="preserve"> </w:t>
      </w:r>
      <w:r w:rsidR="000749AC" w:rsidRPr="00BD01F9">
        <w:rPr>
          <w:rFonts w:ascii="Times New Roman" w:eastAsia="Times New Roman" w:hAnsi="Times New Roman" w:cs="Times New Roman"/>
          <w:sz w:val="24"/>
          <w:szCs w:val="24"/>
          <w:lang w:eastAsia="pl-PL"/>
        </w:rPr>
        <w:t>przedmiar</w:t>
      </w:r>
      <w:r w:rsidR="00C0362C" w:rsidRPr="00BD01F9">
        <w:rPr>
          <w:rFonts w:ascii="Times New Roman" w:eastAsia="Times New Roman" w:hAnsi="Times New Roman" w:cs="Times New Roman"/>
          <w:sz w:val="24"/>
          <w:szCs w:val="24"/>
          <w:lang w:eastAsia="pl-PL"/>
        </w:rPr>
        <w:t>ze</w:t>
      </w:r>
      <w:r w:rsidR="000749AC" w:rsidRPr="00BD01F9">
        <w:rPr>
          <w:rFonts w:ascii="Times New Roman" w:eastAsia="Times New Roman" w:hAnsi="Times New Roman" w:cs="Times New Roman"/>
          <w:sz w:val="24"/>
          <w:szCs w:val="24"/>
          <w:lang w:eastAsia="pl-PL"/>
        </w:rPr>
        <w:t xml:space="preserve"> robót i specyfikacji technicznych oraz zgodnie </w:t>
      </w:r>
      <w:r w:rsidR="00FE2768" w:rsidRPr="00BD01F9">
        <w:rPr>
          <w:rFonts w:ascii="Times New Roman" w:eastAsia="Times New Roman" w:hAnsi="Times New Roman" w:cs="Times New Roman"/>
          <w:sz w:val="24"/>
          <w:szCs w:val="24"/>
          <w:lang w:eastAsia="pl-PL"/>
        </w:rPr>
        <w:t>z zaleceniami Zamawiającego. Koszty odkrycia lub zrobienia otworów, a także przywrócenia robót do stanu początkowego lub ich prawidłowego wykonania poniesie Wykonawca.</w:t>
      </w:r>
      <w:r w:rsidR="00022151" w:rsidRPr="00BD01F9">
        <w:rPr>
          <w:rFonts w:ascii="Times New Roman" w:eastAsia="Times New Roman" w:hAnsi="Times New Roman" w:cs="Times New Roman"/>
          <w:sz w:val="24"/>
          <w:szCs w:val="24"/>
          <w:lang w:eastAsia="pl-PL"/>
        </w:rPr>
        <w:t xml:space="preserve"> </w:t>
      </w:r>
    </w:p>
    <w:p w14:paraId="701B3CE9" w14:textId="77777777" w:rsidR="00BC24E8" w:rsidRPr="00BD01F9" w:rsidRDefault="006D0E9A"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3</w:t>
      </w:r>
      <w:r w:rsidR="00BC24E8" w:rsidRPr="00BD01F9">
        <w:rPr>
          <w:rFonts w:ascii="Times New Roman" w:eastAsia="Times New Roman" w:hAnsi="Times New Roman" w:cs="Times New Roman"/>
          <w:sz w:val="24"/>
          <w:szCs w:val="24"/>
          <w:lang w:eastAsia="pl-PL"/>
        </w:rPr>
        <w:t>. Odbiory dokonywane będą w terminach wyznaczonych przez Zamawiającego oraz na zasadach określonych w</w:t>
      </w:r>
      <w:r w:rsidR="00C404BF" w:rsidRPr="00BD01F9">
        <w:rPr>
          <w:rFonts w:ascii="Times New Roman" w:eastAsia="Times New Roman" w:hAnsi="Times New Roman" w:cs="Times New Roman"/>
          <w:sz w:val="24"/>
          <w:szCs w:val="24"/>
          <w:lang w:eastAsia="pl-PL"/>
        </w:rPr>
        <w:t xml:space="preserve"> </w:t>
      </w:r>
      <w:r w:rsidR="0095615C" w:rsidRPr="00BD01F9">
        <w:rPr>
          <w:rFonts w:ascii="Times New Roman" w:eastAsia="Times New Roman" w:hAnsi="Times New Roman" w:cs="Times New Roman"/>
          <w:sz w:val="24"/>
          <w:szCs w:val="24"/>
          <w:lang w:eastAsia="pl-PL"/>
        </w:rPr>
        <w:t xml:space="preserve">dokumentacji projektowej i </w:t>
      </w:r>
      <w:r w:rsidR="00BC24E8" w:rsidRPr="00BD01F9">
        <w:rPr>
          <w:rFonts w:ascii="Times New Roman" w:eastAsia="Times New Roman" w:hAnsi="Times New Roman" w:cs="Times New Roman"/>
          <w:sz w:val="24"/>
          <w:szCs w:val="24"/>
          <w:lang w:eastAsia="pl-PL"/>
        </w:rPr>
        <w:t>specyfikacjach technicznych.</w:t>
      </w:r>
    </w:p>
    <w:p w14:paraId="5FFCA7A3" w14:textId="77777777" w:rsidR="00BD11C4" w:rsidRPr="00BD01F9" w:rsidRDefault="001E2D97"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4</w:t>
      </w:r>
      <w:r w:rsidR="004A59B3" w:rsidRPr="00BD01F9">
        <w:rPr>
          <w:rFonts w:ascii="Times New Roman" w:eastAsia="Times New Roman" w:hAnsi="Times New Roman" w:cs="Times New Roman"/>
          <w:sz w:val="24"/>
          <w:szCs w:val="24"/>
          <w:lang w:eastAsia="pl-PL"/>
        </w:rPr>
        <w:t xml:space="preserve">. Kierownik </w:t>
      </w:r>
      <w:r w:rsidR="00973B70" w:rsidRPr="00BD01F9">
        <w:rPr>
          <w:rFonts w:ascii="Times New Roman" w:eastAsia="Times New Roman" w:hAnsi="Times New Roman" w:cs="Times New Roman"/>
          <w:sz w:val="24"/>
          <w:szCs w:val="24"/>
          <w:lang w:eastAsia="pl-PL"/>
        </w:rPr>
        <w:t>budowy</w:t>
      </w:r>
      <w:r w:rsidR="006E2722" w:rsidRPr="00BD01F9">
        <w:rPr>
          <w:rFonts w:ascii="Times New Roman" w:eastAsia="Times New Roman" w:hAnsi="Times New Roman" w:cs="Times New Roman"/>
          <w:sz w:val="24"/>
          <w:szCs w:val="24"/>
          <w:lang w:eastAsia="pl-PL"/>
        </w:rPr>
        <w:t xml:space="preserve"> </w:t>
      </w:r>
      <w:r w:rsidR="004A59B3" w:rsidRPr="00BD01F9">
        <w:rPr>
          <w:rFonts w:ascii="Times New Roman" w:eastAsia="Times New Roman" w:hAnsi="Times New Roman" w:cs="Times New Roman"/>
          <w:sz w:val="24"/>
          <w:szCs w:val="24"/>
          <w:lang w:eastAsia="pl-PL"/>
        </w:rPr>
        <w:t xml:space="preserve">zgłosi pisemnie Zamawiającemu gotowość robót do odbioru </w:t>
      </w:r>
      <w:r w:rsidR="00B64A97" w:rsidRPr="00BD01F9">
        <w:rPr>
          <w:rFonts w:ascii="Times New Roman" w:eastAsia="Times New Roman" w:hAnsi="Times New Roman" w:cs="Times New Roman"/>
          <w:sz w:val="24"/>
          <w:szCs w:val="24"/>
          <w:lang w:eastAsia="pl-PL"/>
        </w:rPr>
        <w:t>końcowego</w:t>
      </w:r>
      <w:r w:rsidR="004A59B3" w:rsidRPr="00BD01F9">
        <w:rPr>
          <w:rFonts w:ascii="Times New Roman" w:eastAsia="Times New Roman" w:hAnsi="Times New Roman" w:cs="Times New Roman"/>
          <w:sz w:val="24"/>
          <w:szCs w:val="24"/>
          <w:lang w:eastAsia="pl-PL"/>
        </w:rPr>
        <w:t>.  Skutki zaniechania tego obowiązku lub opóźnień w zgłoszeniu obciążać będą Wykonawcę.</w:t>
      </w:r>
      <w:r w:rsidR="008C0DD6" w:rsidRPr="00BD01F9">
        <w:rPr>
          <w:rFonts w:ascii="Times New Roman" w:eastAsia="Times New Roman" w:hAnsi="Times New Roman" w:cs="Times New Roman"/>
          <w:sz w:val="24"/>
          <w:szCs w:val="24"/>
          <w:lang w:eastAsia="pl-PL"/>
        </w:rPr>
        <w:t xml:space="preserve"> </w:t>
      </w:r>
      <w:r w:rsidR="00BD11C4" w:rsidRPr="00BD01F9">
        <w:rPr>
          <w:rFonts w:ascii="Times New Roman" w:eastAsia="Times New Roman" w:hAnsi="Times New Roman" w:cs="Times New Roman"/>
          <w:sz w:val="24"/>
          <w:szCs w:val="24"/>
          <w:lang w:eastAsia="pl-PL"/>
        </w:rPr>
        <w:t>Wraz ze zgłoszeniem o zakończeniu robót i gotowości do odbioru końcowego robót, Wykonawca złoży Zamawiającemu wszystkie niezbędne dokumenty</w:t>
      </w:r>
      <w:r w:rsidR="008C0DD6" w:rsidRPr="00BD01F9">
        <w:rPr>
          <w:rFonts w:ascii="Times New Roman" w:eastAsia="Times New Roman" w:hAnsi="Times New Roman" w:cs="Times New Roman"/>
          <w:sz w:val="24"/>
          <w:szCs w:val="24"/>
          <w:lang w:eastAsia="pl-PL"/>
        </w:rPr>
        <w:t xml:space="preserve"> do odbioru</w:t>
      </w:r>
      <w:r w:rsidR="00BD11C4" w:rsidRPr="00BD01F9">
        <w:rPr>
          <w:rFonts w:ascii="Times New Roman" w:eastAsia="Times New Roman" w:hAnsi="Times New Roman" w:cs="Times New Roman"/>
          <w:sz w:val="24"/>
          <w:szCs w:val="24"/>
          <w:lang w:eastAsia="pl-PL"/>
        </w:rPr>
        <w:t xml:space="preserve">, pozwalające na ocenę prawidłowości wykonania przedmiotu umowy. Dokumenty te </w:t>
      </w:r>
      <w:r w:rsidR="008C0DD6" w:rsidRPr="00BD01F9">
        <w:rPr>
          <w:rFonts w:ascii="Times New Roman" w:eastAsia="Times New Roman" w:hAnsi="Times New Roman" w:cs="Times New Roman"/>
          <w:sz w:val="24"/>
          <w:szCs w:val="24"/>
          <w:lang w:eastAsia="pl-PL"/>
        </w:rPr>
        <w:t xml:space="preserve">muszą </w:t>
      </w:r>
      <w:r w:rsidR="00BD11C4" w:rsidRPr="00BD01F9">
        <w:rPr>
          <w:rFonts w:ascii="Times New Roman" w:eastAsia="Times New Roman" w:hAnsi="Times New Roman" w:cs="Times New Roman"/>
          <w:sz w:val="24"/>
          <w:szCs w:val="24"/>
          <w:lang w:eastAsia="pl-PL"/>
        </w:rPr>
        <w:t>być sprawdzone przez inspektora nadzoru inwestorskiego i obligatoryjnie przez niego podpisane.</w:t>
      </w:r>
      <w:r w:rsidR="008C0DD6" w:rsidRPr="00BD01F9">
        <w:rPr>
          <w:rFonts w:ascii="Times New Roman" w:eastAsia="Times New Roman" w:hAnsi="Times New Roman" w:cs="Times New Roman"/>
          <w:sz w:val="24"/>
          <w:szCs w:val="24"/>
          <w:lang w:eastAsia="pl-PL"/>
        </w:rPr>
        <w:t xml:space="preserve"> </w:t>
      </w:r>
      <w:r w:rsidR="00BD11C4" w:rsidRPr="00BD01F9">
        <w:rPr>
          <w:rFonts w:ascii="Times New Roman" w:eastAsia="Times New Roman" w:hAnsi="Times New Roman" w:cs="Times New Roman"/>
          <w:bCs/>
          <w:sz w:val="24"/>
          <w:szCs w:val="24"/>
          <w:lang w:eastAsia="pl-PL"/>
        </w:rPr>
        <w:t>Przedłożone dokumenty, dotyczące materiałów mają potwierdzać, że roboty budowlane zostały wykonane z użyciem tych materiałów.</w:t>
      </w:r>
      <w:r w:rsidR="00BD11C4" w:rsidRPr="00BD01F9">
        <w:rPr>
          <w:rFonts w:ascii="Times New Roman" w:eastAsia="Times New Roman" w:hAnsi="Times New Roman" w:cs="Times New Roman"/>
          <w:sz w:val="24"/>
          <w:szCs w:val="24"/>
          <w:lang w:eastAsia="pl-PL"/>
        </w:rPr>
        <w:t xml:space="preserve"> </w:t>
      </w:r>
    </w:p>
    <w:p w14:paraId="7AB7EEC1" w14:textId="7DDA385D" w:rsidR="004A59B3" w:rsidRPr="00BD01F9" w:rsidRDefault="008C0DD6" w:rsidP="009B7CCD">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5</w:t>
      </w:r>
      <w:r w:rsidR="004A59B3" w:rsidRPr="00BD01F9">
        <w:rPr>
          <w:rFonts w:ascii="Times New Roman" w:eastAsia="Times New Roman" w:hAnsi="Times New Roman" w:cs="Times New Roman"/>
          <w:sz w:val="24"/>
          <w:szCs w:val="24"/>
          <w:lang w:eastAsia="pl-PL"/>
        </w:rPr>
        <w:t xml:space="preserve">. Zamawiający wyznaczy </w:t>
      </w:r>
      <w:r w:rsidR="006E2722" w:rsidRPr="00BD01F9">
        <w:rPr>
          <w:rFonts w:ascii="Times New Roman" w:eastAsia="Times New Roman" w:hAnsi="Times New Roman" w:cs="Times New Roman"/>
          <w:sz w:val="24"/>
          <w:szCs w:val="24"/>
          <w:lang w:eastAsia="pl-PL"/>
        </w:rPr>
        <w:t>termin</w:t>
      </w:r>
      <w:r w:rsidR="002B5E04" w:rsidRPr="00BD01F9">
        <w:rPr>
          <w:rFonts w:ascii="Times New Roman" w:eastAsia="Times New Roman" w:hAnsi="Times New Roman" w:cs="Times New Roman"/>
          <w:sz w:val="24"/>
          <w:szCs w:val="24"/>
          <w:lang w:eastAsia="pl-PL"/>
        </w:rPr>
        <w:t xml:space="preserve"> odbior</w:t>
      </w:r>
      <w:r w:rsidR="00D507FA" w:rsidRPr="00BD01F9">
        <w:rPr>
          <w:rFonts w:ascii="Times New Roman" w:eastAsia="Times New Roman" w:hAnsi="Times New Roman" w:cs="Times New Roman"/>
          <w:sz w:val="24"/>
          <w:szCs w:val="24"/>
          <w:lang w:eastAsia="pl-PL"/>
        </w:rPr>
        <w:t>u</w:t>
      </w:r>
      <w:r w:rsidR="0043545A" w:rsidRPr="00BD01F9">
        <w:rPr>
          <w:rFonts w:ascii="Times New Roman" w:eastAsia="Times New Roman" w:hAnsi="Times New Roman" w:cs="Times New Roman"/>
          <w:sz w:val="24"/>
          <w:szCs w:val="24"/>
          <w:lang w:eastAsia="pl-PL"/>
        </w:rPr>
        <w:t xml:space="preserve"> końcowego</w:t>
      </w:r>
      <w:r w:rsidR="007E23BB" w:rsidRPr="00BD01F9">
        <w:rPr>
          <w:rFonts w:ascii="Times New Roman" w:eastAsia="Times New Roman" w:hAnsi="Times New Roman" w:cs="Times New Roman"/>
          <w:sz w:val="24"/>
          <w:szCs w:val="24"/>
          <w:lang w:eastAsia="pl-PL"/>
        </w:rPr>
        <w:t xml:space="preserve"> oraz </w:t>
      </w:r>
      <w:r w:rsidR="004A59B3" w:rsidRPr="00BD01F9">
        <w:rPr>
          <w:rFonts w:ascii="Times New Roman" w:eastAsia="Times New Roman" w:hAnsi="Times New Roman" w:cs="Times New Roman"/>
          <w:sz w:val="24"/>
          <w:szCs w:val="24"/>
          <w:lang w:eastAsia="pl-PL"/>
        </w:rPr>
        <w:t>pisemnie powiadomi Wykonawcę  o odbior</w:t>
      </w:r>
      <w:r w:rsidR="00D507FA" w:rsidRPr="00BD01F9">
        <w:rPr>
          <w:rFonts w:ascii="Times New Roman" w:eastAsia="Times New Roman" w:hAnsi="Times New Roman" w:cs="Times New Roman"/>
          <w:sz w:val="24"/>
          <w:szCs w:val="24"/>
          <w:lang w:eastAsia="pl-PL"/>
        </w:rPr>
        <w:t>ze</w:t>
      </w:r>
      <w:r w:rsidR="004A59B3" w:rsidRPr="00BD01F9">
        <w:rPr>
          <w:rFonts w:ascii="Times New Roman" w:eastAsia="Times New Roman" w:hAnsi="Times New Roman" w:cs="Times New Roman"/>
          <w:sz w:val="24"/>
          <w:szCs w:val="24"/>
          <w:lang w:eastAsia="pl-PL"/>
        </w:rPr>
        <w:t>. Odbiór</w:t>
      </w:r>
      <w:r w:rsidR="002B5E04" w:rsidRPr="00BD01F9">
        <w:rPr>
          <w:rFonts w:ascii="Times New Roman" w:eastAsia="Times New Roman" w:hAnsi="Times New Roman" w:cs="Times New Roman"/>
          <w:sz w:val="24"/>
          <w:szCs w:val="24"/>
          <w:lang w:eastAsia="pl-PL"/>
        </w:rPr>
        <w:t xml:space="preserve"> </w:t>
      </w:r>
      <w:r w:rsidR="0043545A" w:rsidRPr="00BD01F9">
        <w:rPr>
          <w:rFonts w:ascii="Times New Roman" w:eastAsia="Times New Roman" w:hAnsi="Times New Roman" w:cs="Times New Roman"/>
          <w:sz w:val="24"/>
          <w:szCs w:val="24"/>
          <w:lang w:eastAsia="pl-PL"/>
        </w:rPr>
        <w:t>końcowy</w:t>
      </w:r>
      <w:r w:rsidR="00973B70" w:rsidRPr="00BD01F9">
        <w:rPr>
          <w:rFonts w:ascii="Times New Roman" w:eastAsia="Times New Roman" w:hAnsi="Times New Roman" w:cs="Times New Roman"/>
          <w:sz w:val="24"/>
          <w:szCs w:val="24"/>
          <w:lang w:eastAsia="pl-PL"/>
        </w:rPr>
        <w:t xml:space="preserve"> nastąpi </w:t>
      </w:r>
      <w:r w:rsidR="004A59B3" w:rsidRPr="00BD01F9">
        <w:rPr>
          <w:rFonts w:ascii="Times New Roman" w:eastAsia="Times New Roman" w:hAnsi="Times New Roman" w:cs="Times New Roman"/>
          <w:sz w:val="24"/>
          <w:szCs w:val="24"/>
          <w:lang w:eastAsia="pl-PL"/>
        </w:rPr>
        <w:t>w terminie do 14 dni o</w:t>
      </w:r>
      <w:r w:rsidR="002B5E04" w:rsidRPr="00BD01F9">
        <w:rPr>
          <w:rFonts w:ascii="Times New Roman" w:eastAsia="Times New Roman" w:hAnsi="Times New Roman" w:cs="Times New Roman"/>
          <w:sz w:val="24"/>
          <w:szCs w:val="24"/>
          <w:lang w:eastAsia="pl-PL"/>
        </w:rPr>
        <w:t xml:space="preserve">d daty </w:t>
      </w:r>
      <w:r w:rsidR="0095192B" w:rsidRPr="00BD01F9">
        <w:rPr>
          <w:rFonts w:ascii="Times New Roman" w:eastAsia="Times New Roman" w:hAnsi="Times New Roman" w:cs="Times New Roman"/>
          <w:sz w:val="24"/>
          <w:szCs w:val="24"/>
          <w:lang w:eastAsia="pl-PL"/>
        </w:rPr>
        <w:t xml:space="preserve">pisemnego </w:t>
      </w:r>
      <w:r w:rsidR="002B5E04" w:rsidRPr="00BD01F9">
        <w:rPr>
          <w:rFonts w:ascii="Times New Roman" w:eastAsia="Times New Roman" w:hAnsi="Times New Roman" w:cs="Times New Roman"/>
          <w:sz w:val="24"/>
          <w:szCs w:val="24"/>
          <w:lang w:eastAsia="pl-PL"/>
        </w:rPr>
        <w:t xml:space="preserve">zgłoszenia </w:t>
      </w:r>
      <w:r w:rsidR="005E61FA" w:rsidRPr="00BD01F9">
        <w:rPr>
          <w:rFonts w:ascii="Times New Roman" w:eastAsia="Times New Roman" w:hAnsi="Times New Roman" w:cs="Times New Roman"/>
          <w:sz w:val="24"/>
          <w:szCs w:val="24"/>
          <w:lang w:eastAsia="pl-PL"/>
        </w:rPr>
        <w:br/>
      </w:r>
      <w:r w:rsidR="004A59B3" w:rsidRPr="00BD01F9">
        <w:rPr>
          <w:rFonts w:ascii="Times New Roman" w:eastAsia="Times New Roman" w:hAnsi="Times New Roman" w:cs="Times New Roman"/>
          <w:sz w:val="24"/>
          <w:szCs w:val="24"/>
          <w:lang w:eastAsia="pl-PL"/>
        </w:rPr>
        <w:t xml:space="preserve">o wykonaniu </w:t>
      </w:r>
      <w:r w:rsidR="00BD11C4" w:rsidRPr="00BD01F9">
        <w:rPr>
          <w:rFonts w:ascii="Times New Roman" w:eastAsia="Times New Roman" w:hAnsi="Times New Roman" w:cs="Times New Roman"/>
          <w:sz w:val="24"/>
          <w:szCs w:val="24"/>
          <w:lang w:eastAsia="pl-PL"/>
        </w:rPr>
        <w:t>wszystkich</w:t>
      </w:r>
      <w:r w:rsidR="002B5E04" w:rsidRPr="00BD01F9">
        <w:rPr>
          <w:rFonts w:ascii="Times New Roman" w:eastAsia="Times New Roman" w:hAnsi="Times New Roman" w:cs="Times New Roman"/>
          <w:sz w:val="24"/>
          <w:szCs w:val="24"/>
          <w:lang w:eastAsia="pl-PL"/>
        </w:rPr>
        <w:t xml:space="preserve"> </w:t>
      </w:r>
      <w:r w:rsidR="004A59B3" w:rsidRPr="00BD01F9">
        <w:rPr>
          <w:rFonts w:ascii="Times New Roman" w:eastAsia="Times New Roman" w:hAnsi="Times New Roman" w:cs="Times New Roman"/>
          <w:sz w:val="24"/>
          <w:szCs w:val="24"/>
          <w:lang w:eastAsia="pl-PL"/>
        </w:rPr>
        <w:t>robó</w:t>
      </w:r>
      <w:r w:rsidR="00BD11C4" w:rsidRPr="00BD01F9">
        <w:rPr>
          <w:rFonts w:ascii="Times New Roman" w:eastAsia="Times New Roman" w:hAnsi="Times New Roman" w:cs="Times New Roman"/>
          <w:sz w:val="24"/>
          <w:szCs w:val="24"/>
          <w:lang w:eastAsia="pl-PL"/>
        </w:rPr>
        <w:t xml:space="preserve">t </w:t>
      </w:r>
      <w:bookmarkStart w:id="5" w:name="_Hlk4669727"/>
      <w:r w:rsidR="00BD11C4" w:rsidRPr="00BD01F9">
        <w:rPr>
          <w:rFonts w:ascii="Times New Roman" w:eastAsia="Times New Roman" w:hAnsi="Times New Roman" w:cs="Times New Roman"/>
          <w:sz w:val="24"/>
          <w:szCs w:val="24"/>
          <w:lang w:eastAsia="pl-PL"/>
        </w:rPr>
        <w:t>oraz złożeniu kompletnych dokumentów do odbioru</w:t>
      </w:r>
      <w:r w:rsidR="00B976E5" w:rsidRPr="00BD01F9">
        <w:rPr>
          <w:rFonts w:ascii="Times New Roman" w:eastAsia="Times New Roman" w:hAnsi="Times New Roman" w:cs="Times New Roman"/>
          <w:sz w:val="24"/>
          <w:szCs w:val="24"/>
          <w:lang w:eastAsia="pl-PL"/>
        </w:rPr>
        <w:t xml:space="preserve"> końcowego robót.</w:t>
      </w:r>
    </w:p>
    <w:p w14:paraId="7D4F5A72" w14:textId="77777777" w:rsidR="004A59B3" w:rsidRPr="00BD01F9" w:rsidRDefault="008C0DD6" w:rsidP="009B7CCD">
      <w:pPr>
        <w:spacing w:after="0"/>
        <w:ind w:left="284" w:hanging="284"/>
        <w:jc w:val="both"/>
        <w:rPr>
          <w:rFonts w:ascii="Times New Roman" w:eastAsia="Times New Roman" w:hAnsi="Times New Roman" w:cs="Times New Roman"/>
          <w:sz w:val="24"/>
          <w:szCs w:val="24"/>
          <w:lang w:eastAsia="pl-PL"/>
        </w:rPr>
      </w:pPr>
      <w:bookmarkStart w:id="6" w:name="_Hlk4670092"/>
      <w:bookmarkEnd w:id="5"/>
      <w:r w:rsidRPr="00BD01F9">
        <w:rPr>
          <w:rFonts w:ascii="Times New Roman" w:eastAsia="Times New Roman" w:hAnsi="Times New Roman" w:cs="Times New Roman"/>
          <w:sz w:val="24"/>
          <w:szCs w:val="24"/>
          <w:lang w:eastAsia="pl-PL"/>
        </w:rPr>
        <w:t>6</w:t>
      </w:r>
      <w:r w:rsidR="004A59B3" w:rsidRPr="00BD01F9">
        <w:rPr>
          <w:rFonts w:ascii="Times New Roman" w:eastAsia="Times New Roman" w:hAnsi="Times New Roman" w:cs="Times New Roman"/>
          <w:sz w:val="24"/>
          <w:szCs w:val="24"/>
          <w:lang w:eastAsia="pl-PL"/>
        </w:rPr>
        <w:t>. Odbioru wykonanych robót dokona komisja powołana przez Zamawiające</w:t>
      </w:r>
      <w:r w:rsidR="006E2722" w:rsidRPr="00BD01F9">
        <w:rPr>
          <w:rFonts w:ascii="Times New Roman" w:eastAsia="Times New Roman" w:hAnsi="Times New Roman" w:cs="Times New Roman"/>
          <w:sz w:val="24"/>
          <w:szCs w:val="24"/>
          <w:lang w:eastAsia="pl-PL"/>
        </w:rPr>
        <w:t xml:space="preserve">go, w obecności </w:t>
      </w:r>
      <w:r w:rsidR="00CF7C9B" w:rsidRPr="00BD01F9">
        <w:rPr>
          <w:rFonts w:ascii="Times New Roman" w:eastAsia="Times New Roman" w:hAnsi="Times New Roman" w:cs="Times New Roman"/>
          <w:bCs/>
          <w:sz w:val="24"/>
          <w:szCs w:val="24"/>
          <w:lang w:eastAsia="pl-PL"/>
        </w:rPr>
        <w:t xml:space="preserve">osoby nadzorującej realizację niniejszej umowy, </w:t>
      </w:r>
      <w:r w:rsidR="00CA3376" w:rsidRPr="00BD01F9">
        <w:rPr>
          <w:rFonts w:ascii="Times New Roman" w:eastAsia="Times New Roman" w:hAnsi="Times New Roman" w:cs="Times New Roman"/>
          <w:sz w:val="24"/>
          <w:szCs w:val="24"/>
          <w:lang w:eastAsia="pl-PL"/>
        </w:rPr>
        <w:t>inspektora nadzoru inwestorskiego</w:t>
      </w:r>
      <w:r w:rsidR="0083708B" w:rsidRPr="00BD01F9">
        <w:rPr>
          <w:rFonts w:ascii="Times New Roman" w:eastAsia="Times New Roman" w:hAnsi="Times New Roman" w:cs="Times New Roman"/>
          <w:sz w:val="24"/>
          <w:szCs w:val="24"/>
          <w:lang w:eastAsia="pl-PL"/>
        </w:rPr>
        <w:t>,</w:t>
      </w:r>
      <w:r w:rsidR="00CA3376" w:rsidRPr="00BD01F9">
        <w:rPr>
          <w:rFonts w:ascii="Times New Roman" w:eastAsia="Times New Roman" w:hAnsi="Times New Roman" w:cs="Times New Roman"/>
          <w:sz w:val="24"/>
          <w:szCs w:val="24"/>
          <w:lang w:eastAsia="pl-PL"/>
        </w:rPr>
        <w:t xml:space="preserve"> </w:t>
      </w:r>
      <w:r w:rsidR="009E6BD7" w:rsidRPr="00BD01F9">
        <w:rPr>
          <w:rFonts w:ascii="Times New Roman" w:eastAsia="Times New Roman" w:hAnsi="Times New Roman" w:cs="Times New Roman"/>
          <w:sz w:val="24"/>
          <w:szCs w:val="24"/>
          <w:lang w:eastAsia="pl-PL"/>
        </w:rPr>
        <w:t xml:space="preserve">kierownika budowy </w:t>
      </w:r>
      <w:r w:rsidR="00D77B83" w:rsidRPr="00BD01F9">
        <w:rPr>
          <w:rFonts w:ascii="Times New Roman" w:eastAsia="Times New Roman" w:hAnsi="Times New Roman" w:cs="Times New Roman"/>
          <w:sz w:val="24"/>
          <w:szCs w:val="24"/>
          <w:lang w:eastAsia="pl-PL"/>
        </w:rPr>
        <w:t xml:space="preserve">oraz </w:t>
      </w:r>
      <w:r w:rsidR="00A0379F" w:rsidRPr="00BD01F9">
        <w:rPr>
          <w:rFonts w:ascii="Times New Roman" w:eastAsia="Times New Roman" w:hAnsi="Times New Roman" w:cs="Times New Roman"/>
          <w:sz w:val="24"/>
          <w:szCs w:val="24"/>
          <w:lang w:eastAsia="pl-PL"/>
        </w:rPr>
        <w:t xml:space="preserve">upoważnionego </w:t>
      </w:r>
      <w:r w:rsidR="00D77B83" w:rsidRPr="00BD01F9">
        <w:rPr>
          <w:rFonts w:ascii="Times New Roman" w:eastAsia="Times New Roman" w:hAnsi="Times New Roman" w:cs="Times New Roman"/>
          <w:sz w:val="24"/>
          <w:szCs w:val="24"/>
          <w:lang w:eastAsia="pl-PL"/>
        </w:rPr>
        <w:t>przedstawiciela Wykonawcy</w:t>
      </w:r>
      <w:r w:rsidR="004A59B3" w:rsidRPr="00BD01F9">
        <w:rPr>
          <w:rFonts w:ascii="Times New Roman" w:eastAsia="Times New Roman" w:hAnsi="Times New Roman" w:cs="Times New Roman"/>
          <w:sz w:val="24"/>
          <w:szCs w:val="24"/>
          <w:lang w:eastAsia="pl-PL"/>
        </w:rPr>
        <w:t>.</w:t>
      </w:r>
    </w:p>
    <w:bookmarkEnd w:id="6"/>
    <w:p w14:paraId="684DBCD3" w14:textId="7D39BBB7" w:rsidR="004A59B3" w:rsidRPr="00BD01F9" w:rsidRDefault="008C0DD6" w:rsidP="009B7CCD">
      <w:pPr>
        <w:overflowPunct w:val="0"/>
        <w:autoSpaceDE w:val="0"/>
        <w:autoSpaceDN w:val="0"/>
        <w:adjustRightInd w:val="0"/>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bCs/>
          <w:sz w:val="24"/>
          <w:szCs w:val="24"/>
          <w:lang w:eastAsia="pl-PL"/>
        </w:rPr>
        <w:t>7</w:t>
      </w:r>
      <w:r w:rsidR="004A59B3" w:rsidRPr="00BD01F9">
        <w:rPr>
          <w:rFonts w:ascii="Times New Roman" w:eastAsia="Times New Roman" w:hAnsi="Times New Roman" w:cs="Times New Roman"/>
          <w:bCs/>
          <w:sz w:val="24"/>
          <w:szCs w:val="24"/>
          <w:lang w:eastAsia="pl-PL"/>
        </w:rPr>
        <w:t xml:space="preserve">. </w:t>
      </w:r>
      <w:r w:rsidR="004A59B3" w:rsidRPr="00BD01F9">
        <w:rPr>
          <w:rFonts w:ascii="Times New Roman" w:eastAsia="Times New Roman" w:hAnsi="Times New Roman" w:cs="Times New Roman"/>
          <w:sz w:val="24"/>
          <w:szCs w:val="24"/>
          <w:lang w:eastAsia="pl-PL"/>
        </w:rPr>
        <w:t>Komisja odbierająca roboty dokona ich oceny jakościowej na podstawie przedłożonych dokumentów, oceny wizualnej oraz zgodności wykonania robót z</w:t>
      </w:r>
      <w:r w:rsidR="00894244" w:rsidRPr="00BD01F9">
        <w:rPr>
          <w:rFonts w:ascii="Times New Roman" w:eastAsia="Times New Roman" w:hAnsi="Times New Roman" w:cs="Times New Roman"/>
          <w:sz w:val="24"/>
          <w:szCs w:val="24"/>
          <w:lang w:eastAsia="pl-PL"/>
        </w:rPr>
        <w:t xml:space="preserve"> </w:t>
      </w:r>
      <w:r w:rsidR="007E23BB" w:rsidRPr="00BD01F9">
        <w:rPr>
          <w:rFonts w:ascii="Times New Roman" w:eastAsia="Times New Roman" w:hAnsi="Times New Roman" w:cs="Times New Roman"/>
          <w:sz w:val="24"/>
          <w:szCs w:val="24"/>
          <w:lang w:eastAsia="pl-PL"/>
        </w:rPr>
        <w:t>przedmiar</w:t>
      </w:r>
      <w:r w:rsidR="006B21A8" w:rsidRPr="00BD01F9">
        <w:rPr>
          <w:rFonts w:ascii="Times New Roman" w:eastAsia="Times New Roman" w:hAnsi="Times New Roman" w:cs="Times New Roman"/>
          <w:sz w:val="24"/>
          <w:szCs w:val="24"/>
          <w:lang w:eastAsia="pl-PL"/>
        </w:rPr>
        <w:t>em</w:t>
      </w:r>
      <w:r w:rsidR="0083708B" w:rsidRPr="00BD01F9">
        <w:rPr>
          <w:rFonts w:ascii="Times New Roman" w:eastAsia="Times New Roman" w:hAnsi="Times New Roman" w:cs="Times New Roman"/>
          <w:sz w:val="24"/>
          <w:szCs w:val="24"/>
          <w:lang w:eastAsia="pl-PL"/>
        </w:rPr>
        <w:t xml:space="preserve"> robót</w:t>
      </w:r>
      <w:r w:rsidR="00894244" w:rsidRPr="00BD01F9">
        <w:rPr>
          <w:rFonts w:ascii="Times New Roman" w:eastAsia="Times New Roman" w:hAnsi="Times New Roman" w:cs="Times New Roman"/>
          <w:sz w:val="24"/>
          <w:szCs w:val="24"/>
          <w:lang w:eastAsia="pl-PL"/>
        </w:rPr>
        <w:t xml:space="preserve"> </w:t>
      </w:r>
      <w:r w:rsidR="006B21A8" w:rsidRPr="00BD01F9">
        <w:rPr>
          <w:rFonts w:ascii="Times New Roman" w:eastAsia="Times New Roman" w:hAnsi="Times New Roman" w:cs="Times New Roman"/>
          <w:sz w:val="24"/>
          <w:szCs w:val="24"/>
          <w:lang w:eastAsia="pl-PL"/>
        </w:rPr>
        <w:br/>
      </w:r>
      <w:r w:rsidR="0095192B" w:rsidRPr="00BD01F9">
        <w:rPr>
          <w:rFonts w:ascii="Times New Roman" w:eastAsia="Times New Roman" w:hAnsi="Times New Roman" w:cs="Times New Roman"/>
          <w:sz w:val="24"/>
          <w:szCs w:val="24"/>
          <w:lang w:eastAsia="pl-PL"/>
        </w:rPr>
        <w:t>i specyfikacjami technicznymi</w:t>
      </w:r>
      <w:r w:rsidR="00D95BAB" w:rsidRPr="00BD01F9">
        <w:rPr>
          <w:rFonts w:ascii="Times New Roman" w:eastAsia="Times New Roman" w:hAnsi="Times New Roman" w:cs="Times New Roman"/>
          <w:sz w:val="24"/>
          <w:szCs w:val="24"/>
          <w:lang w:eastAsia="pl-PL"/>
        </w:rPr>
        <w:t>.</w:t>
      </w:r>
      <w:r w:rsidR="004A59B3" w:rsidRPr="00BD01F9">
        <w:rPr>
          <w:rFonts w:ascii="Times New Roman" w:eastAsia="Times New Roman" w:hAnsi="Times New Roman" w:cs="Times New Roman"/>
          <w:sz w:val="24"/>
          <w:szCs w:val="24"/>
          <w:lang w:eastAsia="pl-PL"/>
        </w:rPr>
        <w:t xml:space="preserve"> </w:t>
      </w:r>
    </w:p>
    <w:p w14:paraId="0951DCC6" w14:textId="77777777" w:rsidR="004A59B3" w:rsidRPr="00BD01F9" w:rsidRDefault="008C0DD6" w:rsidP="009B7CCD">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lastRenderedPageBreak/>
        <w:t>8</w:t>
      </w:r>
      <w:r w:rsidR="004A59B3" w:rsidRPr="00BD01F9">
        <w:rPr>
          <w:rFonts w:ascii="Times New Roman" w:eastAsia="Times New Roman" w:hAnsi="Times New Roman" w:cs="Times New Roman"/>
          <w:bCs/>
          <w:sz w:val="24"/>
          <w:szCs w:val="24"/>
          <w:lang w:eastAsia="pl-PL"/>
        </w:rPr>
        <w:t>.</w:t>
      </w:r>
      <w:r w:rsidR="004A59B3" w:rsidRPr="00BD01F9">
        <w:rPr>
          <w:rFonts w:ascii="Times New Roman" w:eastAsia="Times New Roman" w:hAnsi="Times New Roman" w:cs="Times New Roman"/>
          <w:b/>
          <w:bCs/>
          <w:sz w:val="24"/>
          <w:szCs w:val="24"/>
          <w:lang w:eastAsia="pl-PL"/>
        </w:rPr>
        <w:t xml:space="preserve"> </w:t>
      </w:r>
      <w:r w:rsidR="004A59B3" w:rsidRPr="00BD01F9">
        <w:rPr>
          <w:rFonts w:ascii="Times New Roman" w:eastAsia="Times New Roman" w:hAnsi="Times New Roman" w:cs="Times New Roman"/>
          <w:bCs/>
          <w:sz w:val="24"/>
          <w:szCs w:val="24"/>
          <w:lang w:eastAsia="pl-PL"/>
        </w:rPr>
        <w:t xml:space="preserve">Strony postanawiają, że </w:t>
      </w:r>
      <w:r w:rsidR="000E60C8" w:rsidRPr="00BD01F9">
        <w:rPr>
          <w:rFonts w:ascii="Times New Roman" w:eastAsia="Times New Roman" w:hAnsi="Times New Roman" w:cs="Times New Roman"/>
          <w:bCs/>
          <w:sz w:val="24"/>
          <w:szCs w:val="24"/>
          <w:lang w:eastAsia="pl-PL"/>
        </w:rPr>
        <w:t xml:space="preserve">z czynności odbioru </w:t>
      </w:r>
      <w:r w:rsidR="006B4555" w:rsidRPr="00BD01F9">
        <w:rPr>
          <w:rFonts w:ascii="Times New Roman" w:eastAsia="Times New Roman" w:hAnsi="Times New Roman" w:cs="Times New Roman"/>
          <w:bCs/>
          <w:sz w:val="24"/>
          <w:szCs w:val="24"/>
          <w:lang w:eastAsia="pl-PL"/>
        </w:rPr>
        <w:t>koń</w:t>
      </w:r>
      <w:r w:rsidR="000E60C8" w:rsidRPr="00BD01F9">
        <w:rPr>
          <w:rFonts w:ascii="Times New Roman" w:eastAsia="Times New Roman" w:hAnsi="Times New Roman" w:cs="Times New Roman"/>
          <w:bCs/>
          <w:sz w:val="24"/>
          <w:szCs w:val="24"/>
          <w:lang w:eastAsia="pl-PL"/>
        </w:rPr>
        <w:t>cowego</w:t>
      </w:r>
      <w:r w:rsidR="004A59B3" w:rsidRPr="00BD01F9">
        <w:rPr>
          <w:rFonts w:ascii="Times New Roman" w:eastAsia="Times New Roman" w:hAnsi="Times New Roman" w:cs="Times New Roman"/>
          <w:bCs/>
          <w:sz w:val="24"/>
          <w:szCs w:val="24"/>
          <w:lang w:eastAsia="pl-PL"/>
        </w:rPr>
        <w:t>, będ</w:t>
      </w:r>
      <w:r w:rsidR="00D24412" w:rsidRPr="00BD01F9">
        <w:rPr>
          <w:rFonts w:ascii="Times New Roman" w:eastAsia="Times New Roman" w:hAnsi="Times New Roman" w:cs="Times New Roman"/>
          <w:bCs/>
          <w:sz w:val="24"/>
          <w:szCs w:val="24"/>
          <w:lang w:eastAsia="pl-PL"/>
        </w:rPr>
        <w:t>zie</w:t>
      </w:r>
      <w:r w:rsidR="00D95BAB" w:rsidRPr="00BD01F9">
        <w:rPr>
          <w:rFonts w:ascii="Times New Roman" w:eastAsia="Times New Roman" w:hAnsi="Times New Roman" w:cs="Times New Roman"/>
          <w:bCs/>
          <w:sz w:val="24"/>
          <w:szCs w:val="24"/>
          <w:lang w:eastAsia="pl-PL"/>
        </w:rPr>
        <w:t xml:space="preserve"> spisan</w:t>
      </w:r>
      <w:r w:rsidR="00D24412" w:rsidRPr="00BD01F9">
        <w:rPr>
          <w:rFonts w:ascii="Times New Roman" w:eastAsia="Times New Roman" w:hAnsi="Times New Roman" w:cs="Times New Roman"/>
          <w:bCs/>
          <w:sz w:val="24"/>
          <w:szCs w:val="24"/>
          <w:lang w:eastAsia="pl-PL"/>
        </w:rPr>
        <w:t>y</w:t>
      </w:r>
      <w:r w:rsidR="004A59B3" w:rsidRPr="00BD01F9">
        <w:rPr>
          <w:rFonts w:ascii="Times New Roman" w:eastAsia="Times New Roman" w:hAnsi="Times New Roman" w:cs="Times New Roman"/>
          <w:bCs/>
          <w:sz w:val="24"/>
          <w:szCs w:val="24"/>
          <w:lang w:eastAsia="pl-PL"/>
        </w:rPr>
        <w:t xml:space="preserve"> protok</w:t>
      </w:r>
      <w:r w:rsidR="00D24412" w:rsidRPr="00BD01F9">
        <w:rPr>
          <w:rFonts w:ascii="Times New Roman" w:eastAsia="Times New Roman" w:hAnsi="Times New Roman" w:cs="Times New Roman"/>
          <w:bCs/>
          <w:sz w:val="24"/>
          <w:szCs w:val="24"/>
          <w:lang w:eastAsia="pl-PL"/>
        </w:rPr>
        <w:t>ół</w:t>
      </w:r>
      <w:r w:rsidR="004A59B3" w:rsidRPr="00BD01F9">
        <w:rPr>
          <w:rFonts w:ascii="Times New Roman" w:eastAsia="Times New Roman" w:hAnsi="Times New Roman" w:cs="Times New Roman"/>
          <w:bCs/>
          <w:sz w:val="24"/>
          <w:szCs w:val="24"/>
          <w:lang w:eastAsia="pl-PL"/>
        </w:rPr>
        <w:t xml:space="preserve"> zawierający wszystkie ustalenia do</w:t>
      </w:r>
      <w:r w:rsidR="007E23BB" w:rsidRPr="00BD01F9">
        <w:rPr>
          <w:rFonts w:ascii="Times New Roman" w:eastAsia="Times New Roman" w:hAnsi="Times New Roman" w:cs="Times New Roman"/>
          <w:bCs/>
          <w:sz w:val="24"/>
          <w:szCs w:val="24"/>
          <w:lang w:eastAsia="pl-PL"/>
        </w:rPr>
        <w:t xml:space="preserve">konane w toku odbioru, jak też terminy wyznaczone </w:t>
      </w:r>
      <w:r w:rsidR="004A59B3" w:rsidRPr="00BD01F9">
        <w:rPr>
          <w:rFonts w:ascii="Times New Roman" w:eastAsia="Times New Roman" w:hAnsi="Times New Roman" w:cs="Times New Roman"/>
          <w:bCs/>
          <w:sz w:val="24"/>
          <w:szCs w:val="24"/>
          <w:lang w:eastAsia="pl-PL"/>
        </w:rPr>
        <w:t>na usunięcie ewentualnych wad, stwierdzonych przy odbiorze.</w:t>
      </w:r>
    </w:p>
    <w:p w14:paraId="248F3D8C" w14:textId="4B1EC9B1" w:rsidR="004A59B3" w:rsidRPr="00BD01F9" w:rsidRDefault="008C0DD6" w:rsidP="009B7CCD">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9</w:t>
      </w:r>
      <w:r w:rsidR="004A59B3" w:rsidRPr="00BD01F9">
        <w:rPr>
          <w:rFonts w:ascii="Times New Roman" w:eastAsia="Times New Roman" w:hAnsi="Times New Roman" w:cs="Times New Roman"/>
          <w:bCs/>
          <w:sz w:val="24"/>
          <w:szCs w:val="24"/>
          <w:lang w:eastAsia="pl-PL"/>
        </w:rPr>
        <w:t>. Jeżeli w toku czynności odbioru zostanie stwierdzone, że Wykonawca nie osiągnął go</w:t>
      </w:r>
      <w:r w:rsidR="00635C13" w:rsidRPr="00BD01F9">
        <w:rPr>
          <w:rFonts w:ascii="Times New Roman" w:eastAsia="Times New Roman" w:hAnsi="Times New Roman" w:cs="Times New Roman"/>
          <w:bCs/>
          <w:sz w:val="24"/>
          <w:szCs w:val="24"/>
          <w:lang w:eastAsia="pl-PL"/>
        </w:rPr>
        <w:t xml:space="preserve">towości do odbioru z powodu nie </w:t>
      </w:r>
      <w:r w:rsidR="006B4555" w:rsidRPr="00BD01F9">
        <w:rPr>
          <w:rFonts w:ascii="Times New Roman" w:eastAsia="Times New Roman" w:hAnsi="Times New Roman" w:cs="Times New Roman"/>
          <w:bCs/>
          <w:sz w:val="24"/>
          <w:szCs w:val="24"/>
          <w:lang w:eastAsia="pl-PL"/>
        </w:rPr>
        <w:t>zakończenia robót lub</w:t>
      </w:r>
      <w:r w:rsidR="004A59B3" w:rsidRPr="00BD01F9">
        <w:rPr>
          <w:rFonts w:ascii="Times New Roman" w:eastAsia="Times New Roman" w:hAnsi="Times New Roman" w:cs="Times New Roman"/>
          <w:bCs/>
          <w:sz w:val="24"/>
          <w:szCs w:val="24"/>
          <w:lang w:eastAsia="pl-PL"/>
        </w:rPr>
        <w:t xml:space="preserve"> stwierdzenia wad istotnych</w:t>
      </w:r>
      <w:r w:rsidR="00B77D4F" w:rsidRPr="00BD01F9">
        <w:rPr>
          <w:rFonts w:ascii="Times New Roman" w:eastAsia="Times New Roman" w:hAnsi="Times New Roman" w:cs="Times New Roman"/>
          <w:bCs/>
          <w:sz w:val="24"/>
          <w:szCs w:val="24"/>
          <w:lang w:eastAsia="pl-PL"/>
        </w:rPr>
        <w:t>,</w:t>
      </w:r>
      <w:r w:rsidR="004A59B3" w:rsidRPr="00BD01F9">
        <w:rPr>
          <w:rFonts w:ascii="Times New Roman" w:eastAsia="Times New Roman" w:hAnsi="Times New Roman" w:cs="Times New Roman"/>
          <w:bCs/>
          <w:sz w:val="24"/>
          <w:szCs w:val="24"/>
          <w:lang w:eastAsia="pl-PL"/>
        </w:rPr>
        <w:t xml:space="preserve"> </w:t>
      </w:r>
      <w:r w:rsidR="006E1B88" w:rsidRPr="00BD01F9">
        <w:rPr>
          <w:rFonts w:ascii="Times New Roman" w:eastAsia="Times New Roman" w:hAnsi="Times New Roman" w:cs="Times New Roman"/>
          <w:bCs/>
          <w:sz w:val="24"/>
          <w:szCs w:val="24"/>
          <w:lang w:eastAsia="pl-PL"/>
        </w:rPr>
        <w:t xml:space="preserve">                </w:t>
      </w:r>
      <w:r w:rsidR="006B4555" w:rsidRPr="00BD01F9">
        <w:rPr>
          <w:rFonts w:ascii="Times New Roman" w:eastAsia="Times New Roman" w:hAnsi="Times New Roman" w:cs="Times New Roman"/>
          <w:bCs/>
          <w:sz w:val="24"/>
          <w:szCs w:val="24"/>
          <w:lang w:eastAsia="pl-PL"/>
        </w:rPr>
        <w:t xml:space="preserve">dyskwalifikujących </w:t>
      </w:r>
      <w:r w:rsidR="00B77D4F" w:rsidRPr="00BD01F9">
        <w:rPr>
          <w:rFonts w:ascii="Times New Roman" w:eastAsia="Times New Roman" w:hAnsi="Times New Roman" w:cs="Times New Roman"/>
          <w:bCs/>
          <w:sz w:val="24"/>
          <w:szCs w:val="24"/>
          <w:lang w:eastAsia="pl-PL"/>
        </w:rPr>
        <w:t>przedmiot umowy</w:t>
      </w:r>
      <w:r w:rsidR="006B4555" w:rsidRPr="00BD01F9">
        <w:rPr>
          <w:rFonts w:ascii="Times New Roman" w:eastAsia="Times New Roman" w:hAnsi="Times New Roman" w:cs="Times New Roman"/>
          <w:bCs/>
          <w:sz w:val="24"/>
          <w:szCs w:val="24"/>
          <w:lang w:eastAsia="pl-PL"/>
        </w:rPr>
        <w:t xml:space="preserve"> ze względu na jego przeznaczenie</w:t>
      </w:r>
      <w:r w:rsidR="004A59B3" w:rsidRPr="00BD01F9">
        <w:rPr>
          <w:rFonts w:ascii="Times New Roman" w:eastAsia="Times New Roman" w:hAnsi="Times New Roman" w:cs="Times New Roman"/>
          <w:bCs/>
          <w:sz w:val="24"/>
          <w:szCs w:val="24"/>
          <w:lang w:eastAsia="pl-PL"/>
        </w:rPr>
        <w:t>, to</w:t>
      </w:r>
      <w:r w:rsidR="006B4555" w:rsidRPr="00BD01F9">
        <w:rPr>
          <w:rFonts w:ascii="Times New Roman" w:eastAsia="Times New Roman" w:hAnsi="Times New Roman" w:cs="Times New Roman"/>
          <w:bCs/>
          <w:sz w:val="24"/>
          <w:szCs w:val="24"/>
          <w:lang w:eastAsia="pl-PL"/>
        </w:rPr>
        <w:t xml:space="preserve"> </w:t>
      </w:r>
      <w:r w:rsidR="004A59B3" w:rsidRPr="00BD01F9">
        <w:rPr>
          <w:rFonts w:ascii="Times New Roman" w:eastAsia="Times New Roman" w:hAnsi="Times New Roman" w:cs="Times New Roman"/>
          <w:bCs/>
          <w:sz w:val="24"/>
          <w:szCs w:val="24"/>
          <w:lang w:eastAsia="pl-PL"/>
        </w:rPr>
        <w:t>Zamawia</w:t>
      </w:r>
      <w:r w:rsidR="00AC188B" w:rsidRPr="00BD01F9">
        <w:rPr>
          <w:rFonts w:ascii="Times New Roman" w:eastAsia="Times New Roman" w:hAnsi="Times New Roman" w:cs="Times New Roman"/>
          <w:bCs/>
          <w:sz w:val="24"/>
          <w:szCs w:val="24"/>
          <w:lang w:eastAsia="pl-PL"/>
        </w:rPr>
        <w:t xml:space="preserve">jący </w:t>
      </w:r>
      <w:r w:rsidR="006B4555" w:rsidRPr="00BD01F9">
        <w:rPr>
          <w:rFonts w:ascii="Times New Roman" w:eastAsia="Times New Roman" w:hAnsi="Times New Roman" w:cs="Times New Roman"/>
          <w:bCs/>
          <w:sz w:val="24"/>
          <w:szCs w:val="24"/>
          <w:lang w:eastAsia="pl-PL"/>
        </w:rPr>
        <w:t xml:space="preserve">uzna, że zamówienie </w:t>
      </w:r>
      <w:r w:rsidR="002B0F68" w:rsidRPr="00BD01F9">
        <w:rPr>
          <w:rFonts w:ascii="Times New Roman" w:eastAsia="Times New Roman" w:hAnsi="Times New Roman" w:cs="Times New Roman"/>
          <w:bCs/>
          <w:sz w:val="24"/>
          <w:szCs w:val="24"/>
          <w:lang w:eastAsia="pl-PL"/>
        </w:rPr>
        <w:t xml:space="preserve"> jest w dalszym ciągu niewykonane i zostaną naliczone Wykonawcy kary umowne, zgodnie z § </w:t>
      </w:r>
      <w:r w:rsidR="00B77D4F" w:rsidRPr="00BD01F9">
        <w:rPr>
          <w:rFonts w:ascii="Times New Roman" w:eastAsia="Times New Roman" w:hAnsi="Times New Roman" w:cs="Times New Roman"/>
          <w:bCs/>
          <w:sz w:val="24"/>
          <w:szCs w:val="24"/>
          <w:lang w:eastAsia="pl-PL"/>
        </w:rPr>
        <w:t>12 ust. 1 lit. b niniejszej umowy.</w:t>
      </w:r>
    </w:p>
    <w:p w14:paraId="2638DE61" w14:textId="77777777" w:rsidR="00AC188B" w:rsidRPr="00BD01F9" w:rsidRDefault="00AC188B" w:rsidP="009B7CCD">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1</w:t>
      </w:r>
      <w:r w:rsidR="008C0DD6" w:rsidRPr="00BD01F9">
        <w:rPr>
          <w:rFonts w:ascii="Times New Roman" w:eastAsia="Times New Roman" w:hAnsi="Times New Roman" w:cs="Times New Roman"/>
          <w:bCs/>
          <w:sz w:val="24"/>
          <w:szCs w:val="24"/>
          <w:lang w:eastAsia="pl-PL"/>
        </w:rPr>
        <w:t>0</w:t>
      </w:r>
      <w:r w:rsidRPr="00BD01F9">
        <w:rPr>
          <w:rFonts w:ascii="Times New Roman" w:eastAsia="Times New Roman" w:hAnsi="Times New Roman" w:cs="Times New Roman"/>
          <w:bCs/>
          <w:sz w:val="24"/>
          <w:szCs w:val="24"/>
          <w:lang w:eastAsia="pl-PL"/>
        </w:rPr>
        <w:t>.</w:t>
      </w:r>
      <w:r w:rsidR="00635C13" w:rsidRPr="00BD01F9">
        <w:rPr>
          <w:rFonts w:ascii="Times New Roman" w:eastAsia="Times New Roman" w:hAnsi="Times New Roman" w:cs="Times New Roman"/>
          <w:bCs/>
          <w:sz w:val="24"/>
          <w:szCs w:val="24"/>
          <w:lang w:eastAsia="pl-PL"/>
        </w:rPr>
        <w:t xml:space="preserve"> </w:t>
      </w:r>
      <w:r w:rsidRPr="00BD01F9">
        <w:rPr>
          <w:rFonts w:ascii="Times New Roman" w:eastAsia="Times New Roman" w:hAnsi="Times New Roman" w:cs="Times New Roman"/>
          <w:bCs/>
          <w:sz w:val="24"/>
          <w:szCs w:val="24"/>
          <w:lang w:eastAsia="pl-PL"/>
        </w:rPr>
        <w:t xml:space="preserve">Jeżeli w toku czynności odbioru </w:t>
      </w:r>
      <w:r w:rsidR="00885B73" w:rsidRPr="00BD01F9">
        <w:rPr>
          <w:rFonts w:ascii="Times New Roman" w:eastAsia="Times New Roman" w:hAnsi="Times New Roman" w:cs="Times New Roman"/>
          <w:bCs/>
          <w:sz w:val="24"/>
          <w:szCs w:val="24"/>
          <w:lang w:eastAsia="pl-PL"/>
        </w:rPr>
        <w:t>zostaną stwierdzone wady i usterki,</w:t>
      </w:r>
      <w:r w:rsidRPr="00BD01F9">
        <w:rPr>
          <w:rFonts w:ascii="Times New Roman" w:eastAsia="Times New Roman" w:hAnsi="Times New Roman" w:cs="Times New Roman"/>
          <w:bCs/>
          <w:sz w:val="24"/>
          <w:szCs w:val="24"/>
          <w:lang w:eastAsia="pl-PL"/>
        </w:rPr>
        <w:t xml:space="preserve"> to Zamawiającemu przysługują następujące uprawnienia:</w:t>
      </w:r>
    </w:p>
    <w:p w14:paraId="2DA78D63" w14:textId="77777777" w:rsidR="005E61FA" w:rsidRPr="00BD01F9" w:rsidRDefault="00885B73" w:rsidP="009B7CCD">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 xml:space="preserve">a) jeżeli wady i usterki </w:t>
      </w:r>
      <w:r w:rsidR="00AC188B" w:rsidRPr="00BD01F9">
        <w:rPr>
          <w:rFonts w:ascii="Times New Roman" w:eastAsia="Times New Roman" w:hAnsi="Times New Roman" w:cs="Times New Roman"/>
          <w:bCs/>
          <w:sz w:val="24"/>
          <w:szCs w:val="24"/>
          <w:lang w:eastAsia="pl-PL"/>
        </w:rPr>
        <w:t>nadają się do usunięcia</w:t>
      </w:r>
      <w:r w:rsidR="00927FC6" w:rsidRPr="00BD01F9">
        <w:rPr>
          <w:rFonts w:ascii="Times New Roman" w:eastAsia="Times New Roman" w:hAnsi="Times New Roman" w:cs="Times New Roman"/>
          <w:bCs/>
          <w:sz w:val="24"/>
          <w:szCs w:val="24"/>
          <w:lang w:eastAsia="pl-PL"/>
        </w:rPr>
        <w:t>,</w:t>
      </w:r>
      <w:r w:rsidR="00AC188B" w:rsidRPr="00BD01F9">
        <w:rPr>
          <w:rFonts w:ascii="Times New Roman" w:eastAsia="Times New Roman" w:hAnsi="Times New Roman" w:cs="Times New Roman"/>
          <w:bCs/>
          <w:sz w:val="24"/>
          <w:szCs w:val="24"/>
          <w:lang w:eastAsia="pl-PL"/>
        </w:rPr>
        <w:t xml:space="preserve"> </w:t>
      </w:r>
      <w:r w:rsidR="00635C13" w:rsidRPr="00BD01F9">
        <w:rPr>
          <w:rFonts w:ascii="Times New Roman" w:eastAsia="Times New Roman" w:hAnsi="Times New Roman" w:cs="Times New Roman"/>
          <w:bCs/>
          <w:sz w:val="24"/>
          <w:szCs w:val="24"/>
          <w:lang w:eastAsia="pl-PL"/>
        </w:rPr>
        <w:t xml:space="preserve">Zamawiający </w:t>
      </w:r>
      <w:r w:rsidR="00AC188B" w:rsidRPr="00BD01F9">
        <w:rPr>
          <w:rFonts w:ascii="Times New Roman" w:eastAsia="Times New Roman" w:hAnsi="Times New Roman" w:cs="Times New Roman"/>
          <w:bCs/>
          <w:sz w:val="24"/>
          <w:szCs w:val="24"/>
          <w:lang w:eastAsia="pl-PL"/>
        </w:rPr>
        <w:t>wyznaczy technicznie</w:t>
      </w:r>
      <w:r w:rsidR="006464F4" w:rsidRPr="00BD01F9">
        <w:rPr>
          <w:rFonts w:ascii="Times New Roman" w:eastAsia="Times New Roman" w:hAnsi="Times New Roman" w:cs="Times New Roman"/>
          <w:bCs/>
          <w:sz w:val="24"/>
          <w:szCs w:val="24"/>
          <w:lang w:eastAsia="pl-PL"/>
        </w:rPr>
        <w:t xml:space="preserve"> lub technologicznie</w:t>
      </w:r>
      <w:r w:rsidR="00AC188B" w:rsidRPr="00BD01F9">
        <w:rPr>
          <w:rFonts w:ascii="Times New Roman" w:eastAsia="Times New Roman" w:hAnsi="Times New Roman" w:cs="Times New Roman"/>
          <w:bCs/>
          <w:sz w:val="24"/>
          <w:szCs w:val="24"/>
          <w:lang w:eastAsia="pl-PL"/>
        </w:rPr>
        <w:t xml:space="preserve"> uzasadniony termin na usunięcie stwierdzony</w:t>
      </w:r>
      <w:r w:rsidR="00344186" w:rsidRPr="00BD01F9">
        <w:rPr>
          <w:rFonts w:ascii="Times New Roman" w:eastAsia="Times New Roman" w:hAnsi="Times New Roman" w:cs="Times New Roman"/>
          <w:bCs/>
          <w:sz w:val="24"/>
          <w:szCs w:val="24"/>
          <w:lang w:eastAsia="pl-PL"/>
        </w:rPr>
        <w:t xml:space="preserve">ch wad </w:t>
      </w:r>
      <w:r w:rsidR="009B4BC6" w:rsidRPr="00BD01F9">
        <w:rPr>
          <w:rFonts w:ascii="Times New Roman" w:eastAsia="Times New Roman" w:hAnsi="Times New Roman" w:cs="Times New Roman"/>
          <w:bCs/>
          <w:sz w:val="24"/>
          <w:szCs w:val="24"/>
          <w:lang w:eastAsia="pl-PL"/>
        </w:rPr>
        <w:t>i usterek</w:t>
      </w:r>
      <w:r w:rsidR="00E862BD" w:rsidRPr="00BD01F9">
        <w:rPr>
          <w:rFonts w:ascii="Times New Roman" w:eastAsia="Times New Roman" w:hAnsi="Times New Roman" w:cs="Times New Roman"/>
          <w:bCs/>
          <w:sz w:val="24"/>
          <w:szCs w:val="24"/>
          <w:lang w:eastAsia="pl-PL"/>
        </w:rPr>
        <w:t>,</w:t>
      </w:r>
      <w:r w:rsidR="009B4BC6" w:rsidRPr="00BD01F9">
        <w:rPr>
          <w:rFonts w:ascii="Times New Roman" w:eastAsia="Times New Roman" w:hAnsi="Times New Roman" w:cs="Times New Roman"/>
          <w:bCs/>
          <w:sz w:val="24"/>
          <w:szCs w:val="24"/>
          <w:lang w:eastAsia="pl-PL"/>
        </w:rPr>
        <w:t xml:space="preserve">  </w:t>
      </w:r>
    </w:p>
    <w:p w14:paraId="6EB803C1" w14:textId="4AD6CDF2" w:rsidR="00681E56" w:rsidRPr="00BD01F9" w:rsidRDefault="009B4BC6" w:rsidP="00353EDC">
      <w:pPr>
        <w:spacing w:after="0"/>
        <w:ind w:left="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 w</w:t>
      </w:r>
      <w:r w:rsidR="00344186" w:rsidRPr="00BD01F9">
        <w:rPr>
          <w:rFonts w:ascii="Times New Roman" w:eastAsia="Times New Roman" w:hAnsi="Times New Roman" w:cs="Times New Roman"/>
          <w:bCs/>
          <w:sz w:val="24"/>
          <w:szCs w:val="24"/>
          <w:lang w:eastAsia="pl-PL"/>
        </w:rPr>
        <w:t xml:space="preserve"> </w:t>
      </w:r>
      <w:r w:rsidRPr="00BD01F9">
        <w:rPr>
          <w:rFonts w:ascii="Times New Roman" w:eastAsia="Times New Roman" w:hAnsi="Times New Roman" w:cs="Times New Roman"/>
          <w:bCs/>
          <w:sz w:val="24"/>
          <w:szCs w:val="24"/>
          <w:lang w:eastAsia="pl-PL"/>
        </w:rPr>
        <w:t xml:space="preserve">przypadku </w:t>
      </w:r>
      <w:r w:rsidR="00344186" w:rsidRPr="00BD01F9">
        <w:rPr>
          <w:rFonts w:ascii="Times New Roman" w:eastAsia="Times New Roman" w:hAnsi="Times New Roman" w:cs="Times New Roman"/>
          <w:bCs/>
          <w:sz w:val="24"/>
          <w:szCs w:val="24"/>
          <w:lang w:eastAsia="pl-PL"/>
        </w:rPr>
        <w:t xml:space="preserve">gdy Wykonawca nie usunie </w:t>
      </w:r>
      <w:r w:rsidR="00927FC6" w:rsidRPr="00BD01F9">
        <w:rPr>
          <w:rFonts w:ascii="Times New Roman" w:eastAsia="Times New Roman" w:hAnsi="Times New Roman" w:cs="Times New Roman"/>
          <w:bCs/>
          <w:sz w:val="24"/>
          <w:szCs w:val="24"/>
          <w:lang w:eastAsia="pl-PL"/>
        </w:rPr>
        <w:t xml:space="preserve"> </w:t>
      </w:r>
      <w:r w:rsidR="00344186" w:rsidRPr="00BD01F9">
        <w:rPr>
          <w:rFonts w:ascii="Times New Roman" w:eastAsia="Times New Roman" w:hAnsi="Times New Roman" w:cs="Times New Roman"/>
          <w:bCs/>
          <w:sz w:val="24"/>
          <w:szCs w:val="24"/>
          <w:lang w:eastAsia="pl-PL"/>
        </w:rPr>
        <w:t>wad</w:t>
      </w:r>
      <w:r w:rsidRPr="00BD01F9">
        <w:rPr>
          <w:rFonts w:ascii="Times New Roman" w:eastAsia="Times New Roman" w:hAnsi="Times New Roman" w:cs="Times New Roman"/>
          <w:bCs/>
          <w:sz w:val="24"/>
          <w:szCs w:val="24"/>
          <w:lang w:eastAsia="pl-PL"/>
        </w:rPr>
        <w:t xml:space="preserve"> i usterek w pierwszym </w:t>
      </w:r>
      <w:r w:rsidR="003937BD" w:rsidRPr="00BD01F9">
        <w:rPr>
          <w:rFonts w:ascii="Times New Roman" w:eastAsia="Times New Roman" w:hAnsi="Times New Roman" w:cs="Times New Roman"/>
          <w:bCs/>
          <w:sz w:val="24"/>
          <w:szCs w:val="24"/>
          <w:lang w:eastAsia="pl-PL"/>
        </w:rPr>
        <w:t xml:space="preserve">wyznaczonym </w:t>
      </w:r>
      <w:r w:rsidR="00344186" w:rsidRPr="00BD01F9">
        <w:rPr>
          <w:rFonts w:ascii="Times New Roman" w:eastAsia="Times New Roman" w:hAnsi="Times New Roman" w:cs="Times New Roman"/>
          <w:bCs/>
          <w:sz w:val="24"/>
          <w:szCs w:val="24"/>
          <w:lang w:eastAsia="pl-PL"/>
        </w:rPr>
        <w:t>terminie, Zamawiający naliczy kary zgodnie z § 12 ust. 1 lit. c</w:t>
      </w:r>
      <w:r w:rsidR="00927FC6" w:rsidRPr="00BD01F9">
        <w:rPr>
          <w:rFonts w:ascii="Times New Roman" w:eastAsia="Times New Roman" w:hAnsi="Times New Roman" w:cs="Times New Roman"/>
          <w:bCs/>
          <w:sz w:val="24"/>
          <w:szCs w:val="24"/>
          <w:lang w:eastAsia="pl-PL"/>
        </w:rPr>
        <w:t xml:space="preserve"> niniejszej umowy</w:t>
      </w:r>
      <w:r w:rsidRPr="00BD01F9">
        <w:rPr>
          <w:rFonts w:ascii="Times New Roman" w:eastAsia="Times New Roman" w:hAnsi="Times New Roman" w:cs="Times New Roman"/>
          <w:bCs/>
          <w:sz w:val="24"/>
          <w:szCs w:val="24"/>
          <w:lang w:eastAsia="pl-PL"/>
        </w:rPr>
        <w:t>,</w:t>
      </w:r>
    </w:p>
    <w:p w14:paraId="2474FF1F" w14:textId="77777777" w:rsidR="00681E56" w:rsidRPr="00BD01F9" w:rsidRDefault="009B4BC6" w:rsidP="00353EDC">
      <w:pPr>
        <w:spacing w:after="0"/>
        <w:ind w:left="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 w przypadku gdy Wyko</w:t>
      </w:r>
      <w:r w:rsidR="00C46B72" w:rsidRPr="00BD01F9">
        <w:rPr>
          <w:rFonts w:ascii="Times New Roman" w:eastAsia="Times New Roman" w:hAnsi="Times New Roman" w:cs="Times New Roman"/>
          <w:bCs/>
          <w:sz w:val="24"/>
          <w:szCs w:val="24"/>
          <w:lang w:eastAsia="pl-PL"/>
        </w:rPr>
        <w:t xml:space="preserve">nawca nie usunie wad i usterek </w:t>
      </w:r>
      <w:r w:rsidRPr="00BD01F9">
        <w:rPr>
          <w:rFonts w:ascii="Times New Roman" w:eastAsia="Times New Roman" w:hAnsi="Times New Roman" w:cs="Times New Roman"/>
          <w:bCs/>
          <w:sz w:val="24"/>
          <w:szCs w:val="24"/>
          <w:lang w:eastAsia="pl-PL"/>
        </w:rPr>
        <w:t xml:space="preserve">w </w:t>
      </w:r>
      <w:r w:rsidR="003937BD" w:rsidRPr="00BD01F9">
        <w:rPr>
          <w:rFonts w:ascii="Times New Roman" w:eastAsia="Times New Roman" w:hAnsi="Times New Roman" w:cs="Times New Roman"/>
          <w:bCs/>
          <w:sz w:val="24"/>
          <w:szCs w:val="24"/>
          <w:lang w:eastAsia="pl-PL"/>
        </w:rPr>
        <w:t xml:space="preserve">drugim </w:t>
      </w:r>
      <w:r w:rsidR="00C46B72" w:rsidRPr="00BD01F9">
        <w:rPr>
          <w:rFonts w:ascii="Times New Roman" w:eastAsia="Times New Roman" w:hAnsi="Times New Roman" w:cs="Times New Roman"/>
          <w:bCs/>
          <w:sz w:val="24"/>
          <w:szCs w:val="24"/>
          <w:lang w:eastAsia="pl-PL"/>
        </w:rPr>
        <w:t xml:space="preserve">wyznaczonym </w:t>
      </w:r>
      <w:r w:rsidRPr="00BD01F9">
        <w:rPr>
          <w:rFonts w:ascii="Times New Roman" w:eastAsia="Times New Roman" w:hAnsi="Times New Roman" w:cs="Times New Roman"/>
          <w:bCs/>
          <w:sz w:val="24"/>
          <w:szCs w:val="24"/>
          <w:lang w:eastAsia="pl-PL"/>
        </w:rPr>
        <w:t xml:space="preserve">terminie, </w:t>
      </w:r>
      <w:r w:rsidR="00B77D4F" w:rsidRPr="00BD01F9">
        <w:rPr>
          <w:rFonts w:ascii="Times New Roman" w:eastAsia="Times New Roman" w:hAnsi="Times New Roman" w:cs="Times New Roman"/>
          <w:bCs/>
          <w:sz w:val="24"/>
          <w:szCs w:val="24"/>
          <w:lang w:eastAsia="pl-PL"/>
        </w:rPr>
        <w:t>Zamawiający naliczy</w:t>
      </w:r>
      <w:r w:rsidR="0065354B" w:rsidRPr="00BD01F9">
        <w:rPr>
          <w:rFonts w:ascii="Times New Roman" w:eastAsia="Times New Roman" w:hAnsi="Times New Roman" w:cs="Times New Roman"/>
          <w:bCs/>
          <w:sz w:val="24"/>
          <w:szCs w:val="24"/>
          <w:lang w:eastAsia="pl-PL"/>
        </w:rPr>
        <w:t xml:space="preserve"> </w:t>
      </w:r>
      <w:r w:rsidR="001044E8" w:rsidRPr="00BD01F9">
        <w:rPr>
          <w:rFonts w:ascii="Times New Roman" w:eastAsia="Times New Roman" w:hAnsi="Times New Roman" w:cs="Times New Roman"/>
          <w:bCs/>
          <w:sz w:val="24"/>
          <w:szCs w:val="24"/>
          <w:lang w:eastAsia="pl-PL"/>
        </w:rPr>
        <w:t>kary</w:t>
      </w:r>
      <w:r w:rsidR="00E862BD" w:rsidRPr="00BD01F9">
        <w:rPr>
          <w:rFonts w:ascii="Times New Roman" w:eastAsia="Times New Roman" w:hAnsi="Times New Roman" w:cs="Times New Roman"/>
          <w:bCs/>
          <w:sz w:val="24"/>
          <w:szCs w:val="24"/>
          <w:lang w:eastAsia="pl-PL"/>
        </w:rPr>
        <w:t xml:space="preserve">, </w:t>
      </w:r>
      <w:r w:rsidR="001044E8" w:rsidRPr="00BD01F9">
        <w:rPr>
          <w:rFonts w:ascii="Times New Roman" w:eastAsia="Times New Roman" w:hAnsi="Times New Roman" w:cs="Times New Roman"/>
          <w:bCs/>
          <w:sz w:val="24"/>
          <w:szCs w:val="24"/>
          <w:lang w:eastAsia="pl-PL"/>
        </w:rPr>
        <w:t xml:space="preserve">zgodnie z § 12 ust. 1 lit. c niniejszej umowy lub </w:t>
      </w:r>
      <w:r w:rsidR="00B77D4F" w:rsidRPr="00BD01F9">
        <w:rPr>
          <w:rFonts w:ascii="Times New Roman" w:eastAsia="Times New Roman" w:hAnsi="Times New Roman" w:cs="Times New Roman"/>
          <w:bCs/>
          <w:sz w:val="24"/>
          <w:szCs w:val="24"/>
          <w:lang w:eastAsia="pl-PL"/>
        </w:rPr>
        <w:t>może</w:t>
      </w:r>
      <w:r w:rsidRPr="00BD01F9">
        <w:rPr>
          <w:rFonts w:ascii="Times New Roman" w:eastAsia="Times New Roman" w:hAnsi="Times New Roman" w:cs="Times New Roman"/>
          <w:bCs/>
          <w:sz w:val="24"/>
          <w:szCs w:val="24"/>
          <w:lang w:eastAsia="pl-PL"/>
        </w:rPr>
        <w:t xml:space="preserve"> </w:t>
      </w:r>
      <w:r w:rsidR="00B4713B" w:rsidRPr="00BD01F9">
        <w:rPr>
          <w:rFonts w:ascii="Times New Roman" w:eastAsia="Times New Roman" w:hAnsi="Times New Roman" w:cs="Times New Roman"/>
          <w:bCs/>
          <w:sz w:val="24"/>
          <w:szCs w:val="24"/>
          <w:lang w:eastAsia="pl-PL"/>
        </w:rPr>
        <w:t xml:space="preserve">po uprzednim zawiadomieniu Wykonawcy, </w:t>
      </w:r>
      <w:r w:rsidRPr="00BD01F9">
        <w:rPr>
          <w:rFonts w:ascii="Times New Roman" w:eastAsia="Times New Roman" w:hAnsi="Times New Roman" w:cs="Times New Roman"/>
          <w:bCs/>
          <w:sz w:val="24"/>
          <w:szCs w:val="24"/>
          <w:lang w:eastAsia="pl-PL"/>
        </w:rPr>
        <w:t>zlecić usunięcie</w:t>
      </w:r>
      <w:r w:rsidR="00681E56" w:rsidRPr="00BD01F9">
        <w:rPr>
          <w:rFonts w:ascii="Times New Roman" w:eastAsia="Times New Roman" w:hAnsi="Times New Roman" w:cs="Times New Roman"/>
          <w:bCs/>
          <w:sz w:val="24"/>
          <w:szCs w:val="24"/>
          <w:lang w:eastAsia="pl-PL"/>
        </w:rPr>
        <w:t xml:space="preserve"> </w:t>
      </w:r>
      <w:r w:rsidRPr="00BD01F9">
        <w:rPr>
          <w:rFonts w:ascii="Times New Roman" w:eastAsia="Times New Roman" w:hAnsi="Times New Roman" w:cs="Times New Roman"/>
          <w:bCs/>
          <w:sz w:val="24"/>
          <w:szCs w:val="24"/>
          <w:lang w:eastAsia="pl-PL"/>
        </w:rPr>
        <w:t xml:space="preserve">tych </w:t>
      </w:r>
      <w:r w:rsidR="00681E56" w:rsidRPr="00BD01F9">
        <w:rPr>
          <w:rFonts w:ascii="Times New Roman" w:eastAsia="Times New Roman" w:hAnsi="Times New Roman" w:cs="Times New Roman"/>
          <w:bCs/>
          <w:sz w:val="24"/>
          <w:szCs w:val="24"/>
          <w:lang w:eastAsia="pl-PL"/>
        </w:rPr>
        <w:t xml:space="preserve">wad </w:t>
      </w:r>
      <w:r w:rsidRPr="00BD01F9">
        <w:rPr>
          <w:rFonts w:ascii="Times New Roman" w:eastAsia="Times New Roman" w:hAnsi="Times New Roman" w:cs="Times New Roman"/>
          <w:bCs/>
          <w:sz w:val="24"/>
          <w:szCs w:val="24"/>
          <w:lang w:eastAsia="pl-PL"/>
        </w:rPr>
        <w:t xml:space="preserve">i usterek </w:t>
      </w:r>
      <w:r w:rsidR="00681E56" w:rsidRPr="00BD01F9">
        <w:rPr>
          <w:rFonts w:ascii="Times New Roman" w:eastAsia="Times New Roman" w:hAnsi="Times New Roman" w:cs="Times New Roman"/>
          <w:bCs/>
          <w:sz w:val="24"/>
          <w:szCs w:val="24"/>
          <w:lang w:eastAsia="pl-PL"/>
        </w:rPr>
        <w:t>podmiotowi trzeciemu na koszt i r</w:t>
      </w:r>
      <w:r w:rsidRPr="00BD01F9">
        <w:rPr>
          <w:rFonts w:ascii="Times New Roman" w:eastAsia="Times New Roman" w:hAnsi="Times New Roman" w:cs="Times New Roman"/>
          <w:bCs/>
          <w:sz w:val="24"/>
          <w:szCs w:val="24"/>
          <w:lang w:eastAsia="pl-PL"/>
        </w:rPr>
        <w:t>yzyko Wykonawcy</w:t>
      </w:r>
      <w:r w:rsidR="00E862BD" w:rsidRPr="00BD01F9">
        <w:rPr>
          <w:rFonts w:ascii="Times New Roman" w:eastAsia="Times New Roman" w:hAnsi="Times New Roman" w:cs="Times New Roman"/>
          <w:bCs/>
          <w:sz w:val="24"/>
          <w:szCs w:val="24"/>
          <w:lang w:eastAsia="pl-PL"/>
        </w:rPr>
        <w:t>;</w:t>
      </w:r>
    </w:p>
    <w:p w14:paraId="4831AA77" w14:textId="5934625E" w:rsidR="00344186" w:rsidRPr="00BD01F9" w:rsidRDefault="00E862BD" w:rsidP="00A6453F">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 xml:space="preserve">b) </w:t>
      </w:r>
      <w:r w:rsidR="00AC188B" w:rsidRPr="00BD01F9">
        <w:rPr>
          <w:rFonts w:ascii="Times New Roman" w:eastAsia="Times New Roman" w:hAnsi="Times New Roman" w:cs="Times New Roman"/>
          <w:bCs/>
          <w:sz w:val="24"/>
          <w:szCs w:val="24"/>
          <w:lang w:eastAsia="pl-PL"/>
        </w:rPr>
        <w:t>jeżeli wady</w:t>
      </w:r>
      <w:r w:rsidR="007B3360" w:rsidRPr="00BD01F9">
        <w:rPr>
          <w:rFonts w:ascii="Times New Roman" w:eastAsia="Times New Roman" w:hAnsi="Times New Roman" w:cs="Times New Roman"/>
          <w:bCs/>
          <w:sz w:val="24"/>
          <w:szCs w:val="24"/>
          <w:lang w:eastAsia="pl-PL"/>
        </w:rPr>
        <w:t xml:space="preserve"> </w:t>
      </w:r>
      <w:r w:rsidR="00885B73" w:rsidRPr="00BD01F9">
        <w:rPr>
          <w:rFonts w:ascii="Times New Roman" w:eastAsia="Times New Roman" w:hAnsi="Times New Roman" w:cs="Times New Roman"/>
          <w:bCs/>
          <w:sz w:val="24"/>
          <w:szCs w:val="24"/>
          <w:lang w:eastAsia="pl-PL"/>
        </w:rPr>
        <w:t xml:space="preserve">i usterki </w:t>
      </w:r>
      <w:r w:rsidR="007B3360" w:rsidRPr="00BD01F9">
        <w:rPr>
          <w:rFonts w:ascii="Times New Roman" w:eastAsia="Times New Roman" w:hAnsi="Times New Roman" w:cs="Times New Roman"/>
          <w:bCs/>
          <w:sz w:val="24"/>
          <w:szCs w:val="24"/>
          <w:lang w:eastAsia="pl-PL"/>
        </w:rPr>
        <w:t>nie nadają się do usunię</w:t>
      </w:r>
      <w:r w:rsidR="00AC188B" w:rsidRPr="00BD01F9">
        <w:rPr>
          <w:rFonts w:ascii="Times New Roman" w:eastAsia="Times New Roman" w:hAnsi="Times New Roman" w:cs="Times New Roman"/>
          <w:bCs/>
          <w:sz w:val="24"/>
          <w:szCs w:val="24"/>
          <w:lang w:eastAsia="pl-PL"/>
        </w:rPr>
        <w:t xml:space="preserve">cia, lecz umożliwiają korzystanie </w:t>
      </w:r>
      <w:r w:rsidR="00885B73" w:rsidRPr="00BD01F9">
        <w:rPr>
          <w:rFonts w:ascii="Times New Roman" w:eastAsia="Times New Roman" w:hAnsi="Times New Roman" w:cs="Times New Roman"/>
          <w:bCs/>
          <w:sz w:val="24"/>
          <w:szCs w:val="24"/>
          <w:lang w:eastAsia="pl-PL"/>
        </w:rPr>
        <w:t xml:space="preserve"> </w:t>
      </w:r>
      <w:r w:rsidR="005E61FA" w:rsidRPr="00BD01F9">
        <w:rPr>
          <w:rFonts w:ascii="Times New Roman" w:eastAsia="Times New Roman" w:hAnsi="Times New Roman" w:cs="Times New Roman"/>
          <w:bCs/>
          <w:sz w:val="24"/>
          <w:szCs w:val="24"/>
          <w:lang w:eastAsia="pl-PL"/>
        </w:rPr>
        <w:br/>
      </w:r>
      <w:r w:rsidR="00AC188B" w:rsidRPr="00BD01F9">
        <w:rPr>
          <w:rFonts w:ascii="Times New Roman" w:eastAsia="Times New Roman" w:hAnsi="Times New Roman" w:cs="Times New Roman"/>
          <w:bCs/>
          <w:sz w:val="24"/>
          <w:szCs w:val="24"/>
          <w:lang w:eastAsia="pl-PL"/>
        </w:rPr>
        <w:t>z przedmiotu umowy zgo</w:t>
      </w:r>
      <w:r w:rsidR="007B3360" w:rsidRPr="00BD01F9">
        <w:rPr>
          <w:rFonts w:ascii="Times New Roman" w:eastAsia="Times New Roman" w:hAnsi="Times New Roman" w:cs="Times New Roman"/>
          <w:bCs/>
          <w:sz w:val="24"/>
          <w:szCs w:val="24"/>
          <w:lang w:eastAsia="pl-PL"/>
        </w:rPr>
        <w:t>dnie z przeznaczeniem, Zamawiają</w:t>
      </w:r>
      <w:r w:rsidR="00AC188B" w:rsidRPr="00BD01F9">
        <w:rPr>
          <w:rFonts w:ascii="Times New Roman" w:eastAsia="Times New Roman" w:hAnsi="Times New Roman" w:cs="Times New Roman"/>
          <w:bCs/>
          <w:sz w:val="24"/>
          <w:szCs w:val="24"/>
          <w:lang w:eastAsia="pl-PL"/>
        </w:rPr>
        <w:t>cy ma prawo do odpowiedniego obniżenia wynagrodzenia</w:t>
      </w:r>
      <w:r w:rsidR="007B3360" w:rsidRPr="00BD01F9">
        <w:rPr>
          <w:rFonts w:ascii="Times New Roman" w:eastAsia="Times New Roman" w:hAnsi="Times New Roman" w:cs="Times New Roman"/>
          <w:bCs/>
          <w:sz w:val="24"/>
          <w:szCs w:val="24"/>
          <w:lang w:eastAsia="pl-PL"/>
        </w:rPr>
        <w:t xml:space="preserve"> w stosunku do wartości umowy za wykonany przedmiot umowy, ustalonego przez rzeczoznawcę, zaakceptowanego przez obie strony umowy.</w:t>
      </w:r>
      <w:r w:rsidR="00353EDC" w:rsidRPr="00BD01F9">
        <w:rPr>
          <w:rFonts w:ascii="Times New Roman" w:eastAsia="Times New Roman" w:hAnsi="Times New Roman" w:cs="Times New Roman"/>
          <w:bCs/>
          <w:sz w:val="24"/>
          <w:szCs w:val="24"/>
          <w:lang w:eastAsia="pl-PL"/>
        </w:rPr>
        <w:t xml:space="preserve"> </w:t>
      </w:r>
      <w:r w:rsidR="007B3360" w:rsidRPr="00BD01F9">
        <w:rPr>
          <w:rFonts w:ascii="Times New Roman" w:eastAsia="Times New Roman" w:hAnsi="Times New Roman" w:cs="Times New Roman"/>
          <w:bCs/>
          <w:sz w:val="24"/>
          <w:szCs w:val="24"/>
          <w:lang w:eastAsia="pl-PL"/>
        </w:rPr>
        <w:t>W razie gdyby strony, w ciągu 7 dni od otrzymania stosownego</w:t>
      </w:r>
      <w:r w:rsidR="000F1A7A" w:rsidRPr="00BD01F9">
        <w:rPr>
          <w:rFonts w:ascii="Times New Roman" w:eastAsia="Times New Roman" w:hAnsi="Times New Roman" w:cs="Times New Roman"/>
          <w:bCs/>
          <w:sz w:val="24"/>
          <w:szCs w:val="24"/>
          <w:lang w:eastAsia="pl-PL"/>
        </w:rPr>
        <w:t xml:space="preserve"> wezwania od którejkolwiek ze stron nie uzgodniły osoby rzeczoznawcy, rzeczoznawca taki może zostać wybrany przez Zamawiającego drogą losowania z listy rzeczoznawców w zakresie wyceny robót i obiektów budowlanych prowadzonej przez polską Izbę Inżynierów Budownictwa. W wyborze</w:t>
      </w:r>
      <w:r w:rsidR="000C186E" w:rsidRPr="00BD01F9">
        <w:rPr>
          <w:rFonts w:ascii="Times New Roman" w:eastAsia="Times New Roman" w:hAnsi="Times New Roman" w:cs="Times New Roman"/>
          <w:bCs/>
          <w:sz w:val="24"/>
          <w:szCs w:val="24"/>
          <w:lang w:eastAsia="pl-PL"/>
        </w:rPr>
        <w:t xml:space="preserve"> ma prawo uczestniczyć przedst</w:t>
      </w:r>
      <w:r w:rsidR="00470C64" w:rsidRPr="00BD01F9">
        <w:rPr>
          <w:rFonts w:ascii="Times New Roman" w:eastAsia="Times New Roman" w:hAnsi="Times New Roman" w:cs="Times New Roman"/>
          <w:bCs/>
          <w:sz w:val="24"/>
          <w:szCs w:val="24"/>
          <w:lang w:eastAsia="pl-PL"/>
        </w:rPr>
        <w:t>a</w:t>
      </w:r>
      <w:r w:rsidR="000C186E" w:rsidRPr="00BD01F9">
        <w:rPr>
          <w:rFonts w:ascii="Times New Roman" w:eastAsia="Times New Roman" w:hAnsi="Times New Roman" w:cs="Times New Roman"/>
          <w:bCs/>
          <w:sz w:val="24"/>
          <w:szCs w:val="24"/>
          <w:lang w:eastAsia="pl-PL"/>
        </w:rPr>
        <w:t>wiciel Wykonawcy. Koszty przeprowadzenia inwentaryzacji</w:t>
      </w:r>
      <w:r w:rsidR="00353EDC" w:rsidRPr="00BD01F9">
        <w:rPr>
          <w:rFonts w:ascii="Times New Roman" w:eastAsia="Times New Roman" w:hAnsi="Times New Roman" w:cs="Times New Roman"/>
          <w:bCs/>
          <w:sz w:val="24"/>
          <w:szCs w:val="24"/>
          <w:lang w:eastAsia="pl-PL"/>
        </w:rPr>
        <w:t xml:space="preserve"> </w:t>
      </w:r>
      <w:r w:rsidR="00470C64" w:rsidRPr="00BD01F9">
        <w:rPr>
          <w:rFonts w:ascii="Times New Roman" w:eastAsia="Times New Roman" w:hAnsi="Times New Roman" w:cs="Times New Roman"/>
          <w:bCs/>
          <w:sz w:val="24"/>
          <w:szCs w:val="24"/>
          <w:lang w:eastAsia="pl-PL"/>
        </w:rPr>
        <w:t>i wydania opinii rzeczoznawcy ponosi Wykonawca.</w:t>
      </w:r>
      <w:r w:rsidR="00675311" w:rsidRPr="00BD01F9">
        <w:rPr>
          <w:rFonts w:ascii="Times New Roman" w:eastAsia="Times New Roman" w:hAnsi="Times New Roman" w:cs="Times New Roman"/>
          <w:bCs/>
          <w:sz w:val="24"/>
          <w:szCs w:val="24"/>
          <w:lang w:eastAsia="pl-PL"/>
        </w:rPr>
        <w:t xml:space="preserve"> </w:t>
      </w:r>
      <w:r w:rsidR="00C76283" w:rsidRPr="00BD01F9">
        <w:rPr>
          <w:rFonts w:ascii="Times New Roman" w:eastAsia="Times New Roman" w:hAnsi="Times New Roman" w:cs="Times New Roman"/>
          <w:bCs/>
          <w:sz w:val="24"/>
          <w:szCs w:val="24"/>
          <w:lang w:eastAsia="pl-PL"/>
        </w:rPr>
        <w:t>Wykonawca wyraża zgodę na potrącenie ww</w:t>
      </w:r>
      <w:r w:rsidR="008C0DD6" w:rsidRPr="00BD01F9">
        <w:rPr>
          <w:rFonts w:ascii="Times New Roman" w:eastAsia="Times New Roman" w:hAnsi="Times New Roman" w:cs="Times New Roman"/>
          <w:bCs/>
          <w:sz w:val="24"/>
          <w:szCs w:val="24"/>
          <w:lang w:eastAsia="pl-PL"/>
        </w:rPr>
        <w:t>.</w:t>
      </w:r>
      <w:r w:rsidR="00C76283" w:rsidRPr="00BD01F9">
        <w:rPr>
          <w:rFonts w:ascii="Times New Roman" w:eastAsia="Times New Roman" w:hAnsi="Times New Roman" w:cs="Times New Roman"/>
          <w:bCs/>
          <w:sz w:val="24"/>
          <w:szCs w:val="24"/>
          <w:lang w:eastAsia="pl-PL"/>
        </w:rPr>
        <w:t xml:space="preserve"> kwoty z należnego </w:t>
      </w:r>
      <w:r w:rsidR="00765B40" w:rsidRPr="00BD01F9">
        <w:rPr>
          <w:rFonts w:ascii="Times New Roman" w:eastAsia="Times New Roman" w:hAnsi="Times New Roman" w:cs="Times New Roman"/>
          <w:bCs/>
          <w:sz w:val="24"/>
          <w:szCs w:val="24"/>
          <w:lang w:eastAsia="pl-PL"/>
        </w:rPr>
        <w:t>wynagrodzenia</w:t>
      </w:r>
      <w:r w:rsidR="009A0F0F" w:rsidRPr="00BD01F9">
        <w:rPr>
          <w:rFonts w:ascii="Times New Roman" w:eastAsia="Times New Roman" w:hAnsi="Times New Roman" w:cs="Times New Roman"/>
          <w:bCs/>
          <w:sz w:val="24"/>
          <w:szCs w:val="24"/>
          <w:lang w:eastAsia="pl-PL"/>
        </w:rPr>
        <w:t>.</w:t>
      </w:r>
    </w:p>
    <w:p w14:paraId="346572B8" w14:textId="77777777" w:rsidR="00885B73" w:rsidRPr="00BD01F9" w:rsidRDefault="00885B73" w:rsidP="00353EDC">
      <w:pPr>
        <w:spacing w:after="0"/>
        <w:ind w:left="426" w:hanging="426"/>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1</w:t>
      </w:r>
      <w:r w:rsidR="008C0DD6" w:rsidRPr="00BD01F9">
        <w:rPr>
          <w:rFonts w:ascii="Times New Roman" w:eastAsia="Times New Roman" w:hAnsi="Times New Roman" w:cs="Times New Roman"/>
          <w:bCs/>
          <w:sz w:val="24"/>
          <w:szCs w:val="24"/>
          <w:lang w:eastAsia="pl-PL"/>
        </w:rPr>
        <w:t>1</w:t>
      </w:r>
      <w:r w:rsidRPr="00BD01F9">
        <w:rPr>
          <w:rFonts w:ascii="Times New Roman" w:eastAsia="Times New Roman" w:hAnsi="Times New Roman" w:cs="Times New Roman"/>
          <w:bCs/>
          <w:sz w:val="24"/>
          <w:szCs w:val="24"/>
          <w:lang w:eastAsia="pl-PL"/>
        </w:rPr>
        <w:t>.</w:t>
      </w:r>
      <w:r w:rsidR="001044E8" w:rsidRPr="00BD01F9">
        <w:rPr>
          <w:rFonts w:ascii="Times New Roman" w:eastAsia="Times New Roman" w:hAnsi="Times New Roman" w:cs="Times New Roman"/>
          <w:bCs/>
          <w:sz w:val="24"/>
          <w:szCs w:val="24"/>
          <w:lang w:eastAsia="pl-PL"/>
        </w:rPr>
        <w:t xml:space="preserve"> Wykonawcy nie przysługuje </w:t>
      </w:r>
      <w:r w:rsidR="00E91FB3" w:rsidRPr="00BD01F9">
        <w:rPr>
          <w:rFonts w:ascii="Times New Roman" w:eastAsia="Times New Roman" w:hAnsi="Times New Roman" w:cs="Times New Roman"/>
          <w:bCs/>
          <w:sz w:val="24"/>
          <w:szCs w:val="24"/>
          <w:lang w:eastAsia="pl-PL"/>
        </w:rPr>
        <w:t xml:space="preserve">dodatkowe </w:t>
      </w:r>
      <w:r w:rsidR="001044E8" w:rsidRPr="00BD01F9">
        <w:rPr>
          <w:rFonts w:ascii="Times New Roman" w:eastAsia="Times New Roman" w:hAnsi="Times New Roman" w:cs="Times New Roman"/>
          <w:bCs/>
          <w:sz w:val="24"/>
          <w:szCs w:val="24"/>
          <w:lang w:eastAsia="pl-PL"/>
        </w:rPr>
        <w:t xml:space="preserve">wynagrodzenie </w:t>
      </w:r>
      <w:r w:rsidR="00800E72" w:rsidRPr="00BD01F9">
        <w:rPr>
          <w:rFonts w:ascii="Times New Roman" w:eastAsia="Times New Roman" w:hAnsi="Times New Roman" w:cs="Times New Roman"/>
          <w:bCs/>
          <w:sz w:val="24"/>
          <w:szCs w:val="24"/>
          <w:lang w:eastAsia="pl-PL"/>
        </w:rPr>
        <w:t>za</w:t>
      </w:r>
      <w:r w:rsidR="001044E8" w:rsidRPr="00BD01F9">
        <w:rPr>
          <w:rFonts w:ascii="Times New Roman" w:eastAsia="Times New Roman" w:hAnsi="Times New Roman" w:cs="Times New Roman"/>
          <w:bCs/>
          <w:sz w:val="24"/>
          <w:szCs w:val="24"/>
          <w:lang w:eastAsia="pl-PL"/>
        </w:rPr>
        <w:t xml:space="preserve"> usunięcia wad i usterek.</w:t>
      </w:r>
    </w:p>
    <w:p w14:paraId="32EECE5E" w14:textId="77777777" w:rsidR="00CA39CB" w:rsidRPr="00BD01F9" w:rsidRDefault="00A63CB0" w:rsidP="00353EDC">
      <w:pPr>
        <w:spacing w:after="0"/>
        <w:ind w:left="426" w:hanging="426"/>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1</w:t>
      </w:r>
      <w:r w:rsidR="008C0DD6" w:rsidRPr="00BD01F9">
        <w:rPr>
          <w:rFonts w:ascii="Times New Roman" w:eastAsia="Times New Roman" w:hAnsi="Times New Roman" w:cs="Times New Roman"/>
          <w:bCs/>
          <w:sz w:val="24"/>
          <w:szCs w:val="24"/>
          <w:lang w:eastAsia="pl-PL"/>
        </w:rPr>
        <w:t>2</w:t>
      </w:r>
      <w:r w:rsidR="004A59B3" w:rsidRPr="00BD01F9">
        <w:rPr>
          <w:rFonts w:ascii="Times New Roman" w:eastAsia="Times New Roman" w:hAnsi="Times New Roman" w:cs="Times New Roman"/>
          <w:bCs/>
          <w:sz w:val="24"/>
          <w:szCs w:val="24"/>
          <w:lang w:eastAsia="pl-PL"/>
        </w:rPr>
        <w:t>.</w:t>
      </w:r>
      <w:r w:rsidR="004A59B3" w:rsidRPr="00BD01F9">
        <w:rPr>
          <w:rFonts w:ascii="Times New Roman" w:eastAsia="Times New Roman" w:hAnsi="Times New Roman" w:cs="Times New Roman"/>
          <w:b/>
          <w:bCs/>
          <w:sz w:val="24"/>
          <w:szCs w:val="24"/>
          <w:lang w:eastAsia="pl-PL"/>
        </w:rPr>
        <w:t xml:space="preserve"> </w:t>
      </w:r>
      <w:r w:rsidR="005F23C2" w:rsidRPr="00BD01F9">
        <w:rPr>
          <w:rFonts w:ascii="Times New Roman" w:eastAsia="Times New Roman" w:hAnsi="Times New Roman" w:cs="Times New Roman"/>
          <w:bCs/>
          <w:sz w:val="24"/>
          <w:szCs w:val="24"/>
          <w:lang w:eastAsia="pl-PL"/>
        </w:rPr>
        <w:t xml:space="preserve">Wykonawca </w:t>
      </w:r>
      <w:r w:rsidR="004A59B3" w:rsidRPr="00BD01F9">
        <w:rPr>
          <w:rFonts w:ascii="Times New Roman" w:eastAsia="Times New Roman" w:hAnsi="Times New Roman" w:cs="Times New Roman"/>
          <w:bCs/>
          <w:sz w:val="24"/>
          <w:szCs w:val="24"/>
          <w:lang w:eastAsia="pl-PL"/>
        </w:rPr>
        <w:t>zobowiązany jest do pisemnego zawiadomienia</w:t>
      </w:r>
      <w:r w:rsidR="005F23C2" w:rsidRPr="00BD01F9">
        <w:rPr>
          <w:rFonts w:ascii="Times New Roman" w:eastAsia="Times New Roman" w:hAnsi="Times New Roman" w:cs="Times New Roman"/>
          <w:bCs/>
          <w:sz w:val="24"/>
          <w:szCs w:val="24"/>
          <w:lang w:eastAsia="pl-PL"/>
        </w:rPr>
        <w:t xml:space="preserve"> Zamawiającego o usunięciu wad </w:t>
      </w:r>
      <w:r w:rsidR="001044E8" w:rsidRPr="00BD01F9">
        <w:rPr>
          <w:rFonts w:ascii="Times New Roman" w:eastAsia="Times New Roman" w:hAnsi="Times New Roman" w:cs="Times New Roman"/>
          <w:bCs/>
          <w:sz w:val="24"/>
          <w:szCs w:val="24"/>
          <w:lang w:eastAsia="pl-PL"/>
        </w:rPr>
        <w:t>i usterek</w:t>
      </w:r>
      <w:r w:rsidR="005F23C2" w:rsidRPr="00BD01F9">
        <w:rPr>
          <w:rFonts w:ascii="Times New Roman" w:eastAsia="Times New Roman" w:hAnsi="Times New Roman" w:cs="Times New Roman"/>
          <w:bCs/>
          <w:sz w:val="24"/>
          <w:szCs w:val="24"/>
          <w:lang w:eastAsia="pl-PL"/>
        </w:rPr>
        <w:t xml:space="preserve"> w celu wyznaczenia terminu </w:t>
      </w:r>
      <w:r w:rsidR="004A59B3" w:rsidRPr="00BD01F9">
        <w:rPr>
          <w:rFonts w:ascii="Times New Roman" w:eastAsia="Times New Roman" w:hAnsi="Times New Roman" w:cs="Times New Roman"/>
          <w:bCs/>
          <w:sz w:val="24"/>
          <w:szCs w:val="24"/>
          <w:lang w:eastAsia="pl-PL"/>
        </w:rPr>
        <w:t xml:space="preserve">odbioru </w:t>
      </w:r>
      <w:r w:rsidR="005B1FC4" w:rsidRPr="00BD01F9">
        <w:rPr>
          <w:rFonts w:ascii="Times New Roman" w:eastAsia="Times New Roman" w:hAnsi="Times New Roman" w:cs="Times New Roman"/>
          <w:bCs/>
          <w:sz w:val="24"/>
          <w:szCs w:val="24"/>
          <w:lang w:eastAsia="pl-PL"/>
        </w:rPr>
        <w:t xml:space="preserve">robót, </w:t>
      </w:r>
      <w:r w:rsidR="004A59B3" w:rsidRPr="00BD01F9">
        <w:rPr>
          <w:rFonts w:ascii="Times New Roman" w:eastAsia="Times New Roman" w:hAnsi="Times New Roman" w:cs="Times New Roman"/>
          <w:bCs/>
          <w:sz w:val="24"/>
          <w:szCs w:val="24"/>
          <w:lang w:eastAsia="pl-PL"/>
        </w:rPr>
        <w:t>za</w:t>
      </w:r>
      <w:r w:rsidR="005B1FC4" w:rsidRPr="00BD01F9">
        <w:rPr>
          <w:rFonts w:ascii="Times New Roman" w:eastAsia="Times New Roman" w:hAnsi="Times New Roman" w:cs="Times New Roman"/>
          <w:bCs/>
          <w:sz w:val="24"/>
          <w:szCs w:val="24"/>
          <w:lang w:eastAsia="pl-PL"/>
        </w:rPr>
        <w:t xml:space="preserve">kwestionowanych poprzednio </w:t>
      </w:r>
      <w:r w:rsidR="004A59B3" w:rsidRPr="00BD01F9">
        <w:rPr>
          <w:rFonts w:ascii="Times New Roman" w:eastAsia="Times New Roman" w:hAnsi="Times New Roman" w:cs="Times New Roman"/>
          <w:bCs/>
          <w:sz w:val="24"/>
          <w:szCs w:val="24"/>
          <w:lang w:eastAsia="pl-PL"/>
        </w:rPr>
        <w:t>jako wadliwych.</w:t>
      </w:r>
      <w:r w:rsidR="00765B40" w:rsidRPr="00BD01F9">
        <w:rPr>
          <w:rFonts w:ascii="Times New Roman" w:eastAsia="Times New Roman" w:hAnsi="Times New Roman" w:cs="Times New Roman"/>
          <w:bCs/>
          <w:sz w:val="24"/>
          <w:szCs w:val="24"/>
          <w:lang w:eastAsia="pl-PL"/>
        </w:rPr>
        <w:t xml:space="preserve"> Pos</w:t>
      </w:r>
      <w:r w:rsidR="00927FC6" w:rsidRPr="00BD01F9">
        <w:rPr>
          <w:rFonts w:ascii="Times New Roman" w:eastAsia="Times New Roman" w:hAnsi="Times New Roman" w:cs="Times New Roman"/>
          <w:bCs/>
          <w:sz w:val="24"/>
          <w:szCs w:val="24"/>
          <w:lang w:eastAsia="pl-PL"/>
        </w:rPr>
        <w:t xml:space="preserve">tanowienia </w:t>
      </w:r>
      <w:r w:rsidR="009A0F0F" w:rsidRPr="00BD01F9">
        <w:rPr>
          <w:rFonts w:ascii="Times New Roman" w:eastAsia="Times New Roman" w:hAnsi="Times New Roman" w:cs="Times New Roman"/>
          <w:bCs/>
          <w:sz w:val="24"/>
          <w:szCs w:val="24"/>
          <w:lang w:eastAsia="pl-PL"/>
        </w:rPr>
        <w:t xml:space="preserve">§ 10 </w:t>
      </w:r>
      <w:r w:rsidRPr="00BD01F9">
        <w:rPr>
          <w:rFonts w:ascii="Times New Roman" w:eastAsia="Times New Roman" w:hAnsi="Times New Roman" w:cs="Times New Roman"/>
          <w:bCs/>
          <w:sz w:val="24"/>
          <w:szCs w:val="24"/>
          <w:lang w:eastAsia="pl-PL"/>
        </w:rPr>
        <w:t>ust. 11</w:t>
      </w:r>
      <w:r w:rsidR="00765B40" w:rsidRPr="00BD01F9">
        <w:rPr>
          <w:rFonts w:ascii="Times New Roman" w:eastAsia="Times New Roman" w:hAnsi="Times New Roman" w:cs="Times New Roman"/>
          <w:bCs/>
          <w:sz w:val="24"/>
          <w:szCs w:val="24"/>
          <w:lang w:eastAsia="pl-PL"/>
        </w:rPr>
        <w:t xml:space="preserve"> </w:t>
      </w:r>
      <w:r w:rsidR="009A0F0F" w:rsidRPr="00BD01F9">
        <w:rPr>
          <w:rFonts w:ascii="Times New Roman" w:eastAsia="Times New Roman" w:hAnsi="Times New Roman" w:cs="Times New Roman"/>
          <w:bCs/>
          <w:sz w:val="24"/>
          <w:szCs w:val="24"/>
          <w:lang w:eastAsia="pl-PL"/>
        </w:rPr>
        <w:t xml:space="preserve">niniejszej umowy </w:t>
      </w:r>
      <w:r w:rsidR="00765B40" w:rsidRPr="00BD01F9">
        <w:rPr>
          <w:rFonts w:ascii="Times New Roman" w:eastAsia="Times New Roman" w:hAnsi="Times New Roman" w:cs="Times New Roman"/>
          <w:bCs/>
          <w:sz w:val="24"/>
          <w:szCs w:val="24"/>
          <w:lang w:eastAsia="pl-PL"/>
        </w:rPr>
        <w:t>stosuje się odpowiednio.</w:t>
      </w:r>
    </w:p>
    <w:p w14:paraId="50A7A8A5" w14:textId="77777777" w:rsidR="008B5BF1" w:rsidRPr="00B127DA" w:rsidRDefault="008B5BF1" w:rsidP="00B74250">
      <w:pPr>
        <w:spacing w:after="0"/>
        <w:jc w:val="center"/>
        <w:rPr>
          <w:rFonts w:ascii="Times New Roman" w:eastAsia="Times New Roman" w:hAnsi="Times New Roman" w:cs="Times New Roman"/>
          <w:b/>
          <w:bCs/>
          <w:color w:val="EE0000"/>
          <w:sz w:val="24"/>
          <w:szCs w:val="24"/>
          <w:lang w:eastAsia="pl-PL"/>
        </w:rPr>
      </w:pPr>
    </w:p>
    <w:p w14:paraId="0E6FB79B" w14:textId="1F1A57D1" w:rsidR="002217E0" w:rsidRPr="00BD01F9" w:rsidRDefault="00C46C9C" w:rsidP="00B74250">
      <w:pPr>
        <w:spacing w:after="0"/>
        <w:jc w:val="center"/>
        <w:rPr>
          <w:rFonts w:ascii="Times New Roman" w:eastAsia="Times New Roman" w:hAnsi="Times New Roman" w:cs="Times New Roman"/>
          <w:b/>
          <w:bCs/>
          <w:sz w:val="24"/>
          <w:szCs w:val="24"/>
          <w:lang w:eastAsia="pl-PL"/>
        </w:rPr>
      </w:pPr>
      <w:r w:rsidRPr="00BD01F9">
        <w:rPr>
          <w:rFonts w:ascii="Times New Roman" w:eastAsia="Times New Roman" w:hAnsi="Times New Roman" w:cs="Times New Roman"/>
          <w:b/>
          <w:bCs/>
          <w:sz w:val="24"/>
          <w:szCs w:val="24"/>
          <w:lang w:eastAsia="pl-PL"/>
        </w:rPr>
        <w:t xml:space="preserve">§ 11 </w:t>
      </w:r>
      <w:r w:rsidR="00C25F41" w:rsidRPr="00BD01F9">
        <w:rPr>
          <w:rFonts w:ascii="Times New Roman" w:eastAsia="Times New Roman" w:hAnsi="Times New Roman" w:cs="Times New Roman"/>
          <w:b/>
          <w:bCs/>
          <w:sz w:val="24"/>
          <w:szCs w:val="24"/>
          <w:lang w:eastAsia="pl-PL"/>
        </w:rPr>
        <w:t xml:space="preserve">Gwarancja </w:t>
      </w:r>
      <w:r w:rsidR="004A59B3" w:rsidRPr="00BD01F9">
        <w:rPr>
          <w:rFonts w:ascii="Times New Roman" w:eastAsia="Times New Roman" w:hAnsi="Times New Roman" w:cs="Times New Roman"/>
          <w:b/>
          <w:bCs/>
          <w:sz w:val="24"/>
          <w:szCs w:val="24"/>
          <w:lang w:eastAsia="pl-PL"/>
        </w:rPr>
        <w:t>i rękojmia</w:t>
      </w:r>
    </w:p>
    <w:p w14:paraId="6EE36569" w14:textId="77777777" w:rsidR="002973D1" w:rsidRPr="00BD01F9" w:rsidRDefault="00B47ECF"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 xml:space="preserve">1. Wykonawca </w:t>
      </w:r>
      <w:r w:rsidR="00ED2545" w:rsidRPr="00BD01F9">
        <w:rPr>
          <w:rFonts w:ascii="Times New Roman" w:eastAsia="Times New Roman" w:hAnsi="Times New Roman" w:cs="Times New Roman"/>
          <w:bCs/>
          <w:sz w:val="24"/>
          <w:szCs w:val="24"/>
          <w:lang w:eastAsia="pl-PL"/>
        </w:rPr>
        <w:t xml:space="preserve">udziela Zamawiającemu </w:t>
      </w:r>
      <w:r w:rsidRPr="00BD01F9">
        <w:rPr>
          <w:rFonts w:ascii="Times New Roman" w:eastAsia="Times New Roman" w:hAnsi="Times New Roman" w:cs="Times New Roman"/>
          <w:bCs/>
          <w:sz w:val="24"/>
          <w:szCs w:val="24"/>
          <w:lang w:eastAsia="pl-PL"/>
        </w:rPr>
        <w:t>…..*</w:t>
      </w:r>
      <w:r w:rsidR="00EA4A76" w:rsidRPr="00BD01F9">
        <w:rPr>
          <w:rFonts w:ascii="Times New Roman" w:eastAsia="Times New Roman" w:hAnsi="Times New Roman" w:cs="Times New Roman"/>
          <w:bCs/>
          <w:sz w:val="24"/>
          <w:szCs w:val="24"/>
          <w:lang w:eastAsia="pl-PL"/>
        </w:rPr>
        <w:t xml:space="preserve"> </w:t>
      </w:r>
      <w:r w:rsidR="0040585F" w:rsidRPr="00BD01F9">
        <w:rPr>
          <w:rFonts w:ascii="Times New Roman" w:eastAsia="Times New Roman" w:hAnsi="Times New Roman" w:cs="Times New Roman"/>
          <w:bCs/>
          <w:sz w:val="24"/>
          <w:szCs w:val="24"/>
          <w:lang w:eastAsia="pl-PL"/>
        </w:rPr>
        <w:t>l</w:t>
      </w:r>
      <w:r w:rsidR="00EA4A76" w:rsidRPr="00BD01F9">
        <w:rPr>
          <w:rFonts w:ascii="Times New Roman" w:eastAsia="Times New Roman" w:hAnsi="Times New Roman" w:cs="Times New Roman"/>
          <w:bCs/>
          <w:sz w:val="24"/>
          <w:szCs w:val="24"/>
          <w:lang w:eastAsia="pl-PL"/>
        </w:rPr>
        <w:t>at</w:t>
      </w:r>
      <w:r w:rsidR="0040585F" w:rsidRPr="00BD01F9">
        <w:rPr>
          <w:rFonts w:ascii="Times New Roman" w:eastAsia="Times New Roman" w:hAnsi="Times New Roman" w:cs="Times New Roman"/>
          <w:bCs/>
          <w:sz w:val="24"/>
          <w:szCs w:val="24"/>
          <w:lang w:eastAsia="pl-PL"/>
        </w:rPr>
        <w:t xml:space="preserve"> </w:t>
      </w:r>
      <w:r w:rsidR="00ED2545" w:rsidRPr="00BD01F9">
        <w:rPr>
          <w:rFonts w:ascii="Times New Roman" w:eastAsia="Times New Roman" w:hAnsi="Times New Roman" w:cs="Times New Roman"/>
          <w:bCs/>
          <w:sz w:val="24"/>
          <w:szCs w:val="24"/>
          <w:lang w:eastAsia="pl-PL"/>
        </w:rPr>
        <w:t>gwarancji</w:t>
      </w:r>
      <w:r w:rsidR="00ED2545" w:rsidRPr="00BD01F9">
        <w:rPr>
          <w:rFonts w:ascii="Times New Roman" w:eastAsia="Times New Roman" w:hAnsi="Times New Roman" w:cs="Times New Roman"/>
          <w:b/>
          <w:bCs/>
          <w:sz w:val="24"/>
          <w:szCs w:val="24"/>
          <w:lang w:eastAsia="pl-PL"/>
        </w:rPr>
        <w:t xml:space="preserve"> </w:t>
      </w:r>
      <w:r w:rsidR="00ED2545" w:rsidRPr="00BD01F9">
        <w:rPr>
          <w:rFonts w:ascii="Times New Roman" w:eastAsia="Times New Roman" w:hAnsi="Times New Roman" w:cs="Times New Roman"/>
          <w:bCs/>
          <w:sz w:val="24"/>
          <w:szCs w:val="24"/>
          <w:lang w:eastAsia="pl-PL"/>
        </w:rPr>
        <w:t>na zrealiz</w:t>
      </w:r>
      <w:r w:rsidRPr="00BD01F9">
        <w:rPr>
          <w:rFonts w:ascii="Times New Roman" w:eastAsia="Times New Roman" w:hAnsi="Times New Roman" w:cs="Times New Roman"/>
          <w:bCs/>
          <w:sz w:val="24"/>
          <w:szCs w:val="24"/>
          <w:lang w:eastAsia="pl-PL"/>
        </w:rPr>
        <w:t xml:space="preserve">owany przedmiot umowy, licząc od </w:t>
      </w:r>
      <w:r w:rsidR="00ED2545" w:rsidRPr="00BD01F9">
        <w:rPr>
          <w:rFonts w:ascii="Times New Roman" w:eastAsia="Times New Roman" w:hAnsi="Times New Roman" w:cs="Times New Roman"/>
          <w:bCs/>
          <w:sz w:val="24"/>
          <w:szCs w:val="24"/>
          <w:lang w:eastAsia="pl-PL"/>
        </w:rPr>
        <w:t xml:space="preserve">daty odbioru </w:t>
      </w:r>
      <w:r w:rsidR="00066E89" w:rsidRPr="00BD01F9">
        <w:rPr>
          <w:rFonts w:ascii="Times New Roman" w:eastAsia="Times New Roman" w:hAnsi="Times New Roman" w:cs="Times New Roman"/>
          <w:bCs/>
          <w:sz w:val="24"/>
          <w:szCs w:val="24"/>
          <w:lang w:eastAsia="pl-PL"/>
        </w:rPr>
        <w:t>końcowego</w:t>
      </w:r>
      <w:r w:rsidR="00034CC7" w:rsidRPr="00BD01F9">
        <w:rPr>
          <w:rFonts w:ascii="Times New Roman" w:eastAsia="Times New Roman" w:hAnsi="Times New Roman" w:cs="Times New Roman"/>
          <w:bCs/>
          <w:sz w:val="24"/>
          <w:szCs w:val="24"/>
          <w:lang w:eastAsia="pl-PL"/>
        </w:rPr>
        <w:t xml:space="preserve"> </w:t>
      </w:r>
      <w:r w:rsidR="00ED2545" w:rsidRPr="00BD01F9">
        <w:rPr>
          <w:rFonts w:ascii="Times New Roman" w:eastAsia="Times New Roman" w:hAnsi="Times New Roman" w:cs="Times New Roman"/>
          <w:bCs/>
          <w:sz w:val="24"/>
          <w:szCs w:val="24"/>
          <w:lang w:eastAsia="pl-PL"/>
        </w:rPr>
        <w:t>robót albo od daty podpisania dokumentu</w:t>
      </w:r>
      <w:r w:rsidR="006B2285" w:rsidRPr="00BD01F9">
        <w:rPr>
          <w:rFonts w:ascii="Times New Roman" w:eastAsia="Times New Roman" w:hAnsi="Times New Roman" w:cs="Times New Roman"/>
          <w:bCs/>
          <w:sz w:val="24"/>
          <w:szCs w:val="24"/>
          <w:lang w:eastAsia="pl-PL"/>
        </w:rPr>
        <w:t>,</w:t>
      </w:r>
      <w:r w:rsidR="00ED2545" w:rsidRPr="00BD01F9">
        <w:rPr>
          <w:rFonts w:ascii="Times New Roman" w:eastAsia="Times New Roman" w:hAnsi="Times New Roman" w:cs="Times New Roman"/>
          <w:bCs/>
          <w:sz w:val="24"/>
          <w:szCs w:val="24"/>
          <w:lang w:eastAsia="pl-PL"/>
        </w:rPr>
        <w:t xml:space="preserve"> potwierdzającego usunięcie wad</w:t>
      </w:r>
      <w:r w:rsidR="00066E89" w:rsidRPr="00BD01F9">
        <w:rPr>
          <w:rFonts w:ascii="Times New Roman" w:eastAsia="Times New Roman" w:hAnsi="Times New Roman" w:cs="Times New Roman"/>
          <w:bCs/>
          <w:sz w:val="24"/>
          <w:szCs w:val="24"/>
          <w:lang w:eastAsia="pl-PL"/>
        </w:rPr>
        <w:t>,</w:t>
      </w:r>
      <w:r w:rsidR="00ED2545" w:rsidRPr="00BD01F9">
        <w:rPr>
          <w:rFonts w:ascii="Times New Roman" w:eastAsia="Times New Roman" w:hAnsi="Times New Roman" w:cs="Times New Roman"/>
          <w:bCs/>
          <w:sz w:val="24"/>
          <w:szCs w:val="24"/>
          <w:lang w:eastAsia="pl-PL"/>
        </w:rPr>
        <w:t xml:space="preserve"> s</w:t>
      </w:r>
      <w:r w:rsidR="00066E89" w:rsidRPr="00BD01F9">
        <w:rPr>
          <w:rFonts w:ascii="Times New Roman" w:eastAsia="Times New Roman" w:hAnsi="Times New Roman" w:cs="Times New Roman"/>
          <w:bCs/>
          <w:sz w:val="24"/>
          <w:szCs w:val="24"/>
          <w:lang w:eastAsia="pl-PL"/>
        </w:rPr>
        <w:t>twierdzonych przy odbiorze</w:t>
      </w:r>
      <w:r w:rsidR="00ED2545" w:rsidRPr="00BD01F9">
        <w:rPr>
          <w:rFonts w:ascii="Times New Roman" w:eastAsia="Times New Roman" w:hAnsi="Times New Roman" w:cs="Times New Roman"/>
          <w:bCs/>
          <w:sz w:val="24"/>
          <w:szCs w:val="24"/>
          <w:lang w:eastAsia="pl-PL"/>
        </w:rPr>
        <w:t>.</w:t>
      </w:r>
    </w:p>
    <w:p w14:paraId="24B65E83" w14:textId="77777777" w:rsidR="00B47ECF" w:rsidRPr="00BD01F9" w:rsidRDefault="00B47ECF" w:rsidP="00353EDC">
      <w:pPr>
        <w:spacing w:after="0"/>
        <w:ind w:left="284" w:hanging="284"/>
        <w:jc w:val="both"/>
        <w:rPr>
          <w:rFonts w:ascii="Times New Roman" w:eastAsia="Times New Roman" w:hAnsi="Times New Roman" w:cs="Times New Roman"/>
          <w:bCs/>
          <w:i/>
          <w:sz w:val="24"/>
          <w:szCs w:val="24"/>
          <w:lang w:eastAsia="pl-PL"/>
        </w:rPr>
      </w:pPr>
      <w:r w:rsidRPr="00BD01F9">
        <w:rPr>
          <w:rFonts w:ascii="Times New Roman" w:eastAsia="Times New Roman" w:hAnsi="Times New Roman" w:cs="Times New Roman"/>
          <w:bCs/>
          <w:i/>
          <w:sz w:val="24"/>
          <w:szCs w:val="24"/>
          <w:lang w:eastAsia="pl-PL"/>
        </w:rPr>
        <w:t>* okres gwarancji zostanie spisany z oferty Wykonawcy.</w:t>
      </w:r>
      <w:r w:rsidR="00EC6AEF" w:rsidRPr="00BD01F9">
        <w:rPr>
          <w:rFonts w:ascii="Times New Roman" w:eastAsia="Times New Roman" w:hAnsi="Times New Roman" w:cs="Times New Roman"/>
          <w:bCs/>
          <w:i/>
          <w:sz w:val="24"/>
          <w:szCs w:val="24"/>
          <w:lang w:eastAsia="pl-PL"/>
        </w:rPr>
        <w:t xml:space="preserve">   </w:t>
      </w:r>
    </w:p>
    <w:p w14:paraId="03549AB0" w14:textId="63E481BA" w:rsidR="002217E0" w:rsidRPr="00BD01F9" w:rsidRDefault="00500FFD"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2. Zamawiający może realizować uprawnienia z tytułu rękojmi niezależnie od uprawnień</w:t>
      </w:r>
      <w:r w:rsidR="002973D1" w:rsidRPr="00BD01F9">
        <w:rPr>
          <w:rFonts w:ascii="Times New Roman" w:eastAsia="Times New Roman" w:hAnsi="Times New Roman" w:cs="Times New Roman"/>
          <w:bCs/>
          <w:sz w:val="24"/>
          <w:szCs w:val="24"/>
          <w:lang w:eastAsia="pl-PL"/>
        </w:rPr>
        <w:t xml:space="preserve">  </w:t>
      </w:r>
      <w:r w:rsidR="005E61FA" w:rsidRPr="00BD01F9">
        <w:rPr>
          <w:rFonts w:ascii="Times New Roman" w:eastAsia="Times New Roman" w:hAnsi="Times New Roman" w:cs="Times New Roman"/>
          <w:bCs/>
          <w:sz w:val="24"/>
          <w:szCs w:val="24"/>
          <w:lang w:eastAsia="pl-PL"/>
        </w:rPr>
        <w:br/>
      </w:r>
      <w:r w:rsidRPr="00BD01F9">
        <w:rPr>
          <w:rFonts w:ascii="Times New Roman" w:eastAsia="Times New Roman" w:hAnsi="Times New Roman" w:cs="Times New Roman"/>
          <w:bCs/>
          <w:sz w:val="24"/>
          <w:szCs w:val="24"/>
          <w:lang w:eastAsia="pl-PL"/>
        </w:rPr>
        <w:t>z tytułu gwarancji.</w:t>
      </w:r>
    </w:p>
    <w:p w14:paraId="5FBF1645" w14:textId="77777777" w:rsidR="007F267B" w:rsidRPr="00BD01F9" w:rsidRDefault="007F267B"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lastRenderedPageBreak/>
        <w:t>3. Wykonawca ponosi odpowiedzialność z tytułu rękojmi i gwarancji za wszystkie roboty budowlane wykonane w ramach niniejszej umowy, w tym również za te roboty, które zostały wykonane przez Podwykonawców i dalszych Podwykonawców.</w:t>
      </w:r>
    </w:p>
    <w:p w14:paraId="40C64815" w14:textId="77777777" w:rsidR="006B2285" w:rsidRPr="00BD01F9" w:rsidRDefault="007F267B"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4.</w:t>
      </w:r>
      <w:r w:rsidR="00B47ECF" w:rsidRPr="00BD01F9">
        <w:rPr>
          <w:rFonts w:ascii="Times New Roman" w:eastAsia="Times New Roman" w:hAnsi="Times New Roman" w:cs="Times New Roman"/>
          <w:bCs/>
          <w:sz w:val="24"/>
          <w:szCs w:val="24"/>
          <w:lang w:eastAsia="pl-PL"/>
        </w:rPr>
        <w:t xml:space="preserve"> </w:t>
      </w:r>
      <w:r w:rsidR="006B2285" w:rsidRPr="00BD01F9">
        <w:rPr>
          <w:rFonts w:ascii="Times New Roman" w:eastAsia="Times New Roman" w:hAnsi="Times New Roman" w:cs="Times New Roman"/>
          <w:sz w:val="24"/>
          <w:szCs w:val="24"/>
          <w:lang w:eastAsia="pl-PL"/>
        </w:rPr>
        <w:t>Zamawiający przewiduje odbiory robót w ramach obowiązywania rękojmi i gwarancji.</w:t>
      </w:r>
    </w:p>
    <w:p w14:paraId="11C83781" w14:textId="77777777" w:rsidR="007F267B" w:rsidRPr="00BD01F9" w:rsidRDefault="007F267B"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5</w:t>
      </w:r>
      <w:r w:rsidR="004A59B3" w:rsidRPr="00BD01F9">
        <w:rPr>
          <w:rFonts w:ascii="Times New Roman" w:eastAsia="Times New Roman" w:hAnsi="Times New Roman" w:cs="Times New Roman"/>
          <w:bCs/>
          <w:sz w:val="24"/>
          <w:szCs w:val="24"/>
          <w:lang w:eastAsia="pl-PL"/>
        </w:rPr>
        <w:t>. Wykonawca zobowiązany jest do s</w:t>
      </w:r>
      <w:r w:rsidR="00527059" w:rsidRPr="00BD01F9">
        <w:rPr>
          <w:rFonts w:ascii="Times New Roman" w:eastAsia="Times New Roman" w:hAnsi="Times New Roman" w:cs="Times New Roman"/>
          <w:bCs/>
          <w:sz w:val="24"/>
          <w:szCs w:val="24"/>
          <w:lang w:eastAsia="pl-PL"/>
        </w:rPr>
        <w:t>tawia</w:t>
      </w:r>
      <w:r w:rsidR="004A59B3" w:rsidRPr="00BD01F9">
        <w:rPr>
          <w:rFonts w:ascii="Times New Roman" w:eastAsia="Times New Roman" w:hAnsi="Times New Roman" w:cs="Times New Roman"/>
          <w:bCs/>
          <w:sz w:val="24"/>
          <w:szCs w:val="24"/>
          <w:lang w:eastAsia="pl-PL"/>
        </w:rPr>
        <w:t xml:space="preserve">nia się w </w:t>
      </w:r>
      <w:r w:rsidR="008949CC" w:rsidRPr="00BD01F9">
        <w:rPr>
          <w:rFonts w:ascii="Times New Roman" w:eastAsia="Times New Roman" w:hAnsi="Times New Roman" w:cs="Times New Roman"/>
          <w:bCs/>
          <w:sz w:val="24"/>
          <w:szCs w:val="24"/>
          <w:lang w:eastAsia="pl-PL"/>
        </w:rPr>
        <w:t xml:space="preserve">terminach </w:t>
      </w:r>
      <w:r w:rsidR="004A59B3" w:rsidRPr="00BD01F9">
        <w:rPr>
          <w:rFonts w:ascii="Times New Roman" w:eastAsia="Times New Roman" w:hAnsi="Times New Roman" w:cs="Times New Roman"/>
          <w:bCs/>
          <w:sz w:val="24"/>
          <w:szCs w:val="24"/>
          <w:lang w:eastAsia="pl-PL"/>
        </w:rPr>
        <w:t>wyznaczony</w:t>
      </w:r>
      <w:r w:rsidR="008949CC" w:rsidRPr="00BD01F9">
        <w:rPr>
          <w:rFonts w:ascii="Times New Roman" w:eastAsia="Times New Roman" w:hAnsi="Times New Roman" w:cs="Times New Roman"/>
          <w:bCs/>
          <w:sz w:val="24"/>
          <w:szCs w:val="24"/>
          <w:lang w:eastAsia="pl-PL"/>
        </w:rPr>
        <w:t>ch</w:t>
      </w:r>
      <w:r w:rsidR="004A59B3" w:rsidRPr="00BD01F9">
        <w:rPr>
          <w:rFonts w:ascii="Times New Roman" w:eastAsia="Times New Roman" w:hAnsi="Times New Roman" w:cs="Times New Roman"/>
          <w:bCs/>
          <w:sz w:val="24"/>
          <w:szCs w:val="24"/>
          <w:lang w:eastAsia="pl-PL"/>
        </w:rPr>
        <w:t xml:space="preserve"> pr</w:t>
      </w:r>
      <w:r w:rsidR="00B47ECF" w:rsidRPr="00BD01F9">
        <w:rPr>
          <w:rFonts w:ascii="Times New Roman" w:eastAsia="Times New Roman" w:hAnsi="Times New Roman" w:cs="Times New Roman"/>
          <w:bCs/>
          <w:sz w:val="24"/>
          <w:szCs w:val="24"/>
          <w:lang w:eastAsia="pl-PL"/>
        </w:rPr>
        <w:t xml:space="preserve">zez Zamawiającego na przeglądy </w:t>
      </w:r>
      <w:r w:rsidR="004A59B3" w:rsidRPr="00BD01F9">
        <w:rPr>
          <w:rFonts w:ascii="Times New Roman" w:eastAsia="Times New Roman" w:hAnsi="Times New Roman" w:cs="Times New Roman"/>
          <w:bCs/>
          <w:sz w:val="24"/>
          <w:szCs w:val="24"/>
          <w:lang w:eastAsia="pl-PL"/>
        </w:rPr>
        <w:t>i odbiory robót w ramach obowiązywania rękojmi i gwarancji.</w:t>
      </w:r>
    </w:p>
    <w:p w14:paraId="49061C97" w14:textId="77777777" w:rsidR="00EC3347" w:rsidRPr="00BD01F9" w:rsidRDefault="00EC3347"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6. Strony postanawiają, że z czynności odbioru w ramach rękojmi i gwarancji będą spisane protokoły zawierające wszelkie ustalenia dokonane w toku odbiorów, jak też terminy wyznaczone na usunięcie ewentualnych wad i usterek, stwierdzonych na odbiorach.</w:t>
      </w:r>
    </w:p>
    <w:p w14:paraId="0A83A6B3" w14:textId="77777777" w:rsidR="004A59B3" w:rsidRPr="00BD01F9" w:rsidRDefault="00EC3347"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7</w:t>
      </w:r>
      <w:r w:rsidR="004A59B3" w:rsidRPr="00BD01F9">
        <w:rPr>
          <w:rFonts w:ascii="Times New Roman" w:eastAsia="Times New Roman" w:hAnsi="Times New Roman" w:cs="Times New Roman"/>
          <w:bCs/>
          <w:sz w:val="24"/>
          <w:szCs w:val="24"/>
          <w:lang w:eastAsia="pl-PL"/>
        </w:rPr>
        <w:t>. Wykonawca zobowiązuje się w okresie</w:t>
      </w:r>
      <w:r w:rsidR="008949CC" w:rsidRPr="00BD01F9">
        <w:rPr>
          <w:rFonts w:ascii="Times New Roman" w:eastAsia="Times New Roman" w:hAnsi="Times New Roman" w:cs="Times New Roman"/>
          <w:bCs/>
          <w:sz w:val="24"/>
          <w:szCs w:val="24"/>
          <w:lang w:eastAsia="pl-PL"/>
        </w:rPr>
        <w:t xml:space="preserve"> trwania</w:t>
      </w:r>
      <w:r w:rsidR="004A59B3" w:rsidRPr="00BD01F9">
        <w:rPr>
          <w:rFonts w:ascii="Times New Roman" w:eastAsia="Times New Roman" w:hAnsi="Times New Roman" w:cs="Times New Roman"/>
          <w:bCs/>
          <w:sz w:val="24"/>
          <w:szCs w:val="24"/>
          <w:lang w:eastAsia="pl-PL"/>
        </w:rPr>
        <w:t xml:space="preserve"> rękojmi i gwarancji usunąć na swój koszt wady i usterki, stwierdzone w przedmiocie niniejszej umowy, w terminie wyznaczonym przez Zamawiającego.</w:t>
      </w:r>
    </w:p>
    <w:p w14:paraId="779ECC55" w14:textId="77777777" w:rsidR="004C3CA2" w:rsidRPr="00BD01F9" w:rsidRDefault="00EC3347" w:rsidP="00353EDC">
      <w:pPr>
        <w:spacing w:after="0"/>
        <w:ind w:left="284" w:hanging="284"/>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8.</w:t>
      </w:r>
      <w:r w:rsidR="00675311" w:rsidRPr="00BD01F9">
        <w:rPr>
          <w:rFonts w:ascii="Times New Roman" w:eastAsia="Times New Roman" w:hAnsi="Times New Roman" w:cs="Times New Roman"/>
          <w:bCs/>
          <w:sz w:val="24"/>
          <w:szCs w:val="24"/>
          <w:lang w:eastAsia="pl-PL"/>
        </w:rPr>
        <w:t xml:space="preserve"> </w:t>
      </w:r>
      <w:r w:rsidR="004C3CA2" w:rsidRPr="00BD01F9">
        <w:rPr>
          <w:rFonts w:ascii="Times New Roman" w:eastAsia="Times New Roman" w:hAnsi="Times New Roman" w:cs="Times New Roman"/>
          <w:bCs/>
          <w:sz w:val="24"/>
          <w:szCs w:val="24"/>
          <w:lang w:eastAsia="pl-PL"/>
        </w:rPr>
        <w:t>Jeżeli Wykonawca nie wypełni obowiązku usunię</w:t>
      </w:r>
      <w:r w:rsidRPr="00BD01F9">
        <w:rPr>
          <w:rFonts w:ascii="Times New Roman" w:eastAsia="Times New Roman" w:hAnsi="Times New Roman" w:cs="Times New Roman"/>
          <w:bCs/>
          <w:sz w:val="24"/>
          <w:szCs w:val="24"/>
          <w:lang w:eastAsia="pl-PL"/>
        </w:rPr>
        <w:t>cia wad i usterek</w:t>
      </w:r>
      <w:r w:rsidR="007F267B" w:rsidRPr="00BD01F9">
        <w:rPr>
          <w:rFonts w:ascii="Times New Roman" w:eastAsia="Times New Roman" w:hAnsi="Times New Roman" w:cs="Times New Roman"/>
          <w:bCs/>
          <w:sz w:val="24"/>
          <w:szCs w:val="24"/>
          <w:lang w:eastAsia="pl-PL"/>
        </w:rPr>
        <w:t xml:space="preserve"> w </w:t>
      </w:r>
      <w:r w:rsidR="004C3CA2" w:rsidRPr="00BD01F9">
        <w:rPr>
          <w:rFonts w:ascii="Times New Roman" w:eastAsia="Times New Roman" w:hAnsi="Times New Roman" w:cs="Times New Roman"/>
          <w:bCs/>
          <w:sz w:val="24"/>
          <w:szCs w:val="24"/>
          <w:lang w:eastAsia="pl-PL"/>
        </w:rPr>
        <w:t>wyznaczonym terminie w okresie gwarancji/rę</w:t>
      </w:r>
      <w:r w:rsidR="00C46B72" w:rsidRPr="00BD01F9">
        <w:rPr>
          <w:rFonts w:ascii="Times New Roman" w:eastAsia="Times New Roman" w:hAnsi="Times New Roman" w:cs="Times New Roman"/>
          <w:bCs/>
          <w:sz w:val="24"/>
          <w:szCs w:val="24"/>
          <w:lang w:eastAsia="pl-PL"/>
        </w:rPr>
        <w:t>kojmi, Z</w:t>
      </w:r>
      <w:r w:rsidR="004C3CA2" w:rsidRPr="00BD01F9">
        <w:rPr>
          <w:rFonts w:ascii="Times New Roman" w:eastAsia="Times New Roman" w:hAnsi="Times New Roman" w:cs="Times New Roman"/>
          <w:bCs/>
          <w:sz w:val="24"/>
          <w:szCs w:val="24"/>
          <w:lang w:eastAsia="pl-PL"/>
        </w:rPr>
        <w:t xml:space="preserve">amawiający będzie upoważniony do zlecenia usunięcia wady podmiotowi trzeciemu, a Wykonawca zostanie obciążony kosztami takiego zlecenia, bez utraty uprawnień wynikających z tytułu gwarancji i rękojmi za wady. </w:t>
      </w:r>
    </w:p>
    <w:p w14:paraId="7CF808B7" w14:textId="77777777" w:rsidR="008B5BF1" w:rsidRPr="00B127DA" w:rsidRDefault="008B5BF1" w:rsidP="00B74250">
      <w:pPr>
        <w:spacing w:after="0"/>
        <w:jc w:val="center"/>
        <w:rPr>
          <w:rFonts w:ascii="Times New Roman" w:eastAsia="Times New Roman" w:hAnsi="Times New Roman" w:cs="Times New Roman"/>
          <w:b/>
          <w:bCs/>
          <w:color w:val="EE0000"/>
          <w:sz w:val="24"/>
          <w:szCs w:val="24"/>
          <w:lang w:eastAsia="pl-PL"/>
        </w:rPr>
      </w:pPr>
    </w:p>
    <w:p w14:paraId="2211D8A2" w14:textId="4B42F848" w:rsidR="004A59B3" w:rsidRPr="00BD01F9" w:rsidRDefault="004A59B3" w:rsidP="00B74250">
      <w:pPr>
        <w:spacing w:after="0"/>
        <w:jc w:val="center"/>
        <w:rPr>
          <w:rFonts w:ascii="Times New Roman" w:eastAsia="Times New Roman" w:hAnsi="Times New Roman" w:cs="Times New Roman"/>
          <w:b/>
          <w:bCs/>
          <w:sz w:val="24"/>
          <w:szCs w:val="24"/>
          <w:lang w:eastAsia="pl-PL"/>
        </w:rPr>
      </w:pPr>
      <w:r w:rsidRPr="00BD01F9">
        <w:rPr>
          <w:rFonts w:ascii="Times New Roman" w:eastAsia="Times New Roman" w:hAnsi="Times New Roman" w:cs="Times New Roman"/>
          <w:b/>
          <w:bCs/>
          <w:sz w:val="24"/>
          <w:szCs w:val="24"/>
          <w:lang w:eastAsia="pl-PL"/>
        </w:rPr>
        <w:t>§ 12 Kary umowne</w:t>
      </w:r>
    </w:p>
    <w:p w14:paraId="21B08D27" w14:textId="77777777" w:rsidR="004A59B3"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1. Wykonawca zapłaci Zamawiającemu kary umowne:</w:t>
      </w:r>
      <w:r w:rsidR="00284BA9" w:rsidRPr="00BD01F9">
        <w:rPr>
          <w:rFonts w:ascii="Times New Roman" w:eastAsia="Times New Roman" w:hAnsi="Times New Roman" w:cs="Times New Roman"/>
          <w:sz w:val="24"/>
          <w:szCs w:val="24"/>
          <w:lang w:eastAsia="pl-PL"/>
        </w:rPr>
        <w:t xml:space="preserve">    </w:t>
      </w:r>
    </w:p>
    <w:p w14:paraId="0D23E3E4" w14:textId="1ACAFDB9" w:rsidR="004A59B3"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a)</w:t>
      </w:r>
      <w:r w:rsidR="00FB5638" w:rsidRPr="00BD01F9">
        <w:rPr>
          <w:rFonts w:ascii="Times New Roman" w:eastAsia="Times New Roman" w:hAnsi="Times New Roman" w:cs="Times New Roman"/>
          <w:sz w:val="24"/>
          <w:szCs w:val="24"/>
          <w:lang w:eastAsia="pl-PL"/>
        </w:rPr>
        <w:t xml:space="preserve"> z tytułu odstąpienia od umowy </w:t>
      </w:r>
      <w:r w:rsidRPr="00BD01F9">
        <w:rPr>
          <w:rFonts w:ascii="Times New Roman" w:eastAsia="Times New Roman" w:hAnsi="Times New Roman" w:cs="Times New Roman"/>
          <w:sz w:val="24"/>
          <w:szCs w:val="24"/>
          <w:lang w:eastAsia="pl-PL"/>
        </w:rPr>
        <w:t xml:space="preserve">przez </w:t>
      </w:r>
      <w:r w:rsidR="008D4A98" w:rsidRPr="00BD01F9">
        <w:rPr>
          <w:rFonts w:ascii="Times New Roman" w:eastAsia="Times New Roman" w:hAnsi="Times New Roman" w:cs="Times New Roman"/>
          <w:sz w:val="24"/>
          <w:szCs w:val="24"/>
          <w:lang w:eastAsia="pl-PL"/>
        </w:rPr>
        <w:t>którąkolwiek ze Stron, z przyczyn leżących po stronie Wykonawcy</w:t>
      </w:r>
      <w:r w:rsidR="00FB5638" w:rsidRPr="00BD01F9">
        <w:rPr>
          <w:rFonts w:ascii="Times New Roman" w:eastAsia="Times New Roman" w:hAnsi="Times New Roman" w:cs="Times New Roman"/>
          <w:sz w:val="24"/>
          <w:szCs w:val="24"/>
          <w:lang w:eastAsia="pl-PL"/>
        </w:rPr>
        <w:t xml:space="preserve"> – w wysokości 10 </w:t>
      </w:r>
      <w:r w:rsidRPr="00BD01F9">
        <w:rPr>
          <w:rFonts w:ascii="Times New Roman" w:eastAsia="Times New Roman" w:hAnsi="Times New Roman" w:cs="Times New Roman"/>
          <w:sz w:val="24"/>
          <w:szCs w:val="24"/>
          <w:lang w:eastAsia="pl-PL"/>
        </w:rPr>
        <w:t>% wynagrodzenia</w:t>
      </w:r>
      <w:r w:rsidR="009B2BE4" w:rsidRPr="00BD01F9">
        <w:rPr>
          <w:rFonts w:ascii="Times New Roman" w:eastAsia="Times New Roman" w:hAnsi="Times New Roman" w:cs="Times New Roman"/>
          <w:sz w:val="24"/>
          <w:szCs w:val="24"/>
          <w:lang w:eastAsia="pl-PL"/>
        </w:rPr>
        <w:t xml:space="preserve"> </w:t>
      </w:r>
      <w:r w:rsidR="00373AFB" w:rsidRPr="00BD01F9">
        <w:rPr>
          <w:rFonts w:ascii="Times New Roman" w:eastAsia="Times New Roman" w:hAnsi="Times New Roman" w:cs="Times New Roman"/>
          <w:sz w:val="24"/>
          <w:szCs w:val="24"/>
          <w:lang w:eastAsia="pl-PL"/>
        </w:rPr>
        <w:t>ryczałtowego</w:t>
      </w:r>
      <w:r w:rsidRPr="00BD01F9">
        <w:rPr>
          <w:rFonts w:ascii="Times New Roman" w:eastAsia="Times New Roman" w:hAnsi="Times New Roman" w:cs="Times New Roman"/>
          <w:sz w:val="24"/>
          <w:szCs w:val="24"/>
          <w:lang w:eastAsia="pl-PL"/>
        </w:rPr>
        <w:t xml:space="preserve"> o którym mowa w § 8 ust.1 niniejszej umowy;</w:t>
      </w:r>
    </w:p>
    <w:p w14:paraId="34EA69AF" w14:textId="4303137C" w:rsidR="004A59B3" w:rsidRPr="00BD01F9" w:rsidRDefault="003E2E07"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b) za zwłokę</w:t>
      </w:r>
      <w:r w:rsidR="004A59B3"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w wykonaniu przedmiotu umowy ponad termin określony w §</w:t>
      </w:r>
      <w:r w:rsidR="004A59B3"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 xml:space="preserve">6 ust.1 umowy, </w:t>
      </w:r>
      <w:r w:rsidR="008C0DD6" w:rsidRPr="00BD01F9">
        <w:rPr>
          <w:rFonts w:ascii="Times New Roman" w:eastAsia="Times New Roman" w:hAnsi="Times New Roman" w:cs="Times New Roman"/>
          <w:sz w:val="24"/>
          <w:szCs w:val="24"/>
          <w:lang w:eastAsia="pl-PL"/>
        </w:rPr>
        <w:br/>
      </w:r>
      <w:r w:rsidRPr="00BD01F9">
        <w:rPr>
          <w:rFonts w:ascii="Times New Roman" w:eastAsia="Times New Roman" w:hAnsi="Times New Roman" w:cs="Times New Roman"/>
          <w:sz w:val="24"/>
          <w:szCs w:val="24"/>
          <w:lang w:eastAsia="pl-PL"/>
        </w:rPr>
        <w:t xml:space="preserve">w wysokości </w:t>
      </w:r>
      <w:r w:rsidR="004A59B3" w:rsidRPr="00BD01F9">
        <w:rPr>
          <w:rFonts w:ascii="Times New Roman" w:eastAsia="Times New Roman" w:hAnsi="Times New Roman" w:cs="Times New Roman"/>
          <w:sz w:val="24"/>
          <w:szCs w:val="24"/>
          <w:lang w:eastAsia="pl-PL"/>
        </w:rPr>
        <w:t>w wyso</w:t>
      </w:r>
      <w:r w:rsidR="006E1B88" w:rsidRPr="00BD01F9">
        <w:rPr>
          <w:rFonts w:ascii="Times New Roman" w:eastAsia="Times New Roman" w:hAnsi="Times New Roman" w:cs="Times New Roman"/>
          <w:sz w:val="24"/>
          <w:szCs w:val="24"/>
          <w:lang w:eastAsia="pl-PL"/>
        </w:rPr>
        <w:t>kości 0,</w:t>
      </w:r>
      <w:r w:rsidR="00D1422E" w:rsidRPr="00BD01F9">
        <w:rPr>
          <w:rFonts w:ascii="Times New Roman" w:eastAsia="Times New Roman" w:hAnsi="Times New Roman" w:cs="Times New Roman"/>
          <w:sz w:val="24"/>
          <w:szCs w:val="24"/>
          <w:lang w:eastAsia="pl-PL"/>
        </w:rPr>
        <w:t>3</w:t>
      </w:r>
      <w:r w:rsidR="006E1B88" w:rsidRPr="00BD01F9">
        <w:rPr>
          <w:rFonts w:ascii="Times New Roman" w:eastAsia="Times New Roman" w:hAnsi="Times New Roman" w:cs="Times New Roman"/>
          <w:sz w:val="24"/>
          <w:szCs w:val="24"/>
          <w:lang w:eastAsia="pl-PL"/>
        </w:rPr>
        <w:t>%</w:t>
      </w:r>
      <w:r w:rsidRPr="00BD01F9">
        <w:rPr>
          <w:rFonts w:ascii="Times New Roman" w:eastAsia="Times New Roman" w:hAnsi="Times New Roman" w:cs="Times New Roman"/>
          <w:sz w:val="24"/>
          <w:szCs w:val="24"/>
          <w:lang w:eastAsia="pl-PL"/>
        </w:rPr>
        <w:t xml:space="preserve"> </w:t>
      </w:r>
      <w:bookmarkStart w:id="7" w:name="_Hlk65237069"/>
      <w:r w:rsidR="004A59B3" w:rsidRPr="00BD01F9">
        <w:rPr>
          <w:rFonts w:ascii="Times New Roman" w:eastAsia="Times New Roman" w:hAnsi="Times New Roman" w:cs="Times New Roman"/>
          <w:sz w:val="24"/>
          <w:szCs w:val="24"/>
          <w:lang w:eastAsia="pl-PL"/>
        </w:rPr>
        <w:t>wynagrodzenia</w:t>
      </w:r>
      <w:r w:rsidR="009B2BE4" w:rsidRPr="00BD01F9">
        <w:rPr>
          <w:rFonts w:ascii="Times New Roman" w:eastAsia="Times New Roman" w:hAnsi="Times New Roman" w:cs="Times New Roman"/>
          <w:sz w:val="24"/>
          <w:szCs w:val="24"/>
          <w:lang w:eastAsia="pl-PL"/>
        </w:rPr>
        <w:t xml:space="preserve"> </w:t>
      </w:r>
      <w:r w:rsidR="00373AFB" w:rsidRPr="00BD01F9">
        <w:rPr>
          <w:rFonts w:ascii="Times New Roman" w:eastAsia="Times New Roman" w:hAnsi="Times New Roman" w:cs="Times New Roman"/>
          <w:sz w:val="24"/>
          <w:szCs w:val="24"/>
          <w:lang w:eastAsia="pl-PL"/>
        </w:rPr>
        <w:t>ryczałtowego</w:t>
      </w:r>
      <w:r w:rsidR="009B2BE4" w:rsidRPr="00BD01F9">
        <w:rPr>
          <w:rFonts w:ascii="Times New Roman" w:eastAsia="Times New Roman" w:hAnsi="Times New Roman" w:cs="Times New Roman"/>
          <w:sz w:val="24"/>
          <w:szCs w:val="24"/>
          <w:lang w:eastAsia="pl-PL"/>
        </w:rPr>
        <w:t xml:space="preserve">, </w:t>
      </w:r>
      <w:r w:rsidR="004A59B3" w:rsidRPr="00BD01F9">
        <w:rPr>
          <w:rFonts w:ascii="Times New Roman" w:eastAsia="Times New Roman" w:hAnsi="Times New Roman" w:cs="Times New Roman"/>
          <w:sz w:val="24"/>
          <w:szCs w:val="24"/>
          <w:lang w:eastAsia="pl-PL"/>
        </w:rPr>
        <w:t xml:space="preserve">o którym mowa w </w:t>
      </w:r>
      <w:r w:rsidR="00FB5638" w:rsidRPr="00BD01F9">
        <w:rPr>
          <w:rFonts w:ascii="Times New Roman" w:eastAsia="Times New Roman" w:hAnsi="Times New Roman" w:cs="Times New Roman"/>
          <w:sz w:val="24"/>
          <w:szCs w:val="24"/>
          <w:lang w:eastAsia="pl-PL"/>
        </w:rPr>
        <w:t>§ 8 ust.1 niniejszej umowy</w:t>
      </w:r>
      <w:bookmarkEnd w:id="7"/>
      <w:r w:rsidR="00FB5638" w:rsidRPr="00BD01F9">
        <w:rPr>
          <w:rFonts w:ascii="Times New Roman" w:eastAsia="Times New Roman" w:hAnsi="Times New Roman" w:cs="Times New Roman"/>
          <w:sz w:val="24"/>
          <w:szCs w:val="24"/>
          <w:lang w:eastAsia="pl-PL"/>
        </w:rPr>
        <w:t xml:space="preserve">, za </w:t>
      </w:r>
      <w:r w:rsidR="004A59B3" w:rsidRPr="00BD01F9">
        <w:rPr>
          <w:rFonts w:ascii="Times New Roman" w:eastAsia="Times New Roman" w:hAnsi="Times New Roman" w:cs="Times New Roman"/>
          <w:sz w:val="24"/>
          <w:szCs w:val="24"/>
          <w:lang w:eastAsia="pl-PL"/>
        </w:rPr>
        <w:t xml:space="preserve">każdy </w:t>
      </w:r>
      <w:r w:rsidR="007F2385" w:rsidRPr="00BD01F9">
        <w:rPr>
          <w:rFonts w:ascii="Times New Roman" w:eastAsia="Times New Roman" w:hAnsi="Times New Roman" w:cs="Times New Roman"/>
          <w:sz w:val="24"/>
          <w:szCs w:val="24"/>
          <w:lang w:eastAsia="pl-PL"/>
        </w:rPr>
        <w:t xml:space="preserve">dzień </w:t>
      </w:r>
      <w:r w:rsidR="005E61FA" w:rsidRPr="00BD01F9">
        <w:rPr>
          <w:rFonts w:ascii="Times New Roman" w:eastAsia="Times New Roman" w:hAnsi="Times New Roman" w:cs="Times New Roman"/>
          <w:sz w:val="24"/>
          <w:szCs w:val="24"/>
          <w:lang w:eastAsia="pl-PL"/>
        </w:rPr>
        <w:t>zwłoki</w:t>
      </w:r>
      <w:r w:rsidR="007F2385" w:rsidRPr="00BD01F9">
        <w:rPr>
          <w:rFonts w:ascii="Times New Roman" w:eastAsia="Times New Roman" w:hAnsi="Times New Roman" w:cs="Times New Roman"/>
          <w:sz w:val="24"/>
          <w:szCs w:val="24"/>
          <w:lang w:eastAsia="pl-PL"/>
        </w:rPr>
        <w:t xml:space="preserve">, liczony od terminu wskazanego w umowie do dnia zgłoszenia przez </w:t>
      </w:r>
      <w:r w:rsidR="00D53162" w:rsidRPr="00BD01F9">
        <w:rPr>
          <w:rFonts w:ascii="Times New Roman" w:eastAsia="Times New Roman" w:hAnsi="Times New Roman" w:cs="Times New Roman"/>
          <w:sz w:val="24"/>
          <w:szCs w:val="24"/>
          <w:lang w:eastAsia="pl-PL"/>
        </w:rPr>
        <w:t>W</w:t>
      </w:r>
      <w:r w:rsidR="007F2385" w:rsidRPr="00BD01F9">
        <w:rPr>
          <w:rFonts w:ascii="Times New Roman" w:eastAsia="Times New Roman" w:hAnsi="Times New Roman" w:cs="Times New Roman"/>
          <w:sz w:val="24"/>
          <w:szCs w:val="24"/>
          <w:lang w:eastAsia="pl-PL"/>
        </w:rPr>
        <w:t xml:space="preserve">ykonawcę o zakończeniu robót i gotowości do odbioru końcowego, zgodnie z § </w:t>
      </w:r>
      <w:r w:rsidR="00EC6AEF" w:rsidRPr="00BD01F9">
        <w:rPr>
          <w:rFonts w:ascii="Times New Roman" w:eastAsia="Times New Roman" w:hAnsi="Times New Roman" w:cs="Times New Roman"/>
          <w:sz w:val="24"/>
          <w:szCs w:val="24"/>
          <w:lang w:eastAsia="pl-PL"/>
        </w:rPr>
        <w:t>10</w:t>
      </w:r>
      <w:r w:rsidR="007F2385" w:rsidRPr="00BD01F9">
        <w:rPr>
          <w:rFonts w:ascii="Times New Roman" w:eastAsia="Times New Roman" w:hAnsi="Times New Roman" w:cs="Times New Roman"/>
          <w:sz w:val="24"/>
          <w:szCs w:val="24"/>
          <w:lang w:eastAsia="pl-PL"/>
        </w:rPr>
        <w:t xml:space="preserve"> ust.</w:t>
      </w:r>
      <w:r w:rsidR="00EC6AEF" w:rsidRPr="00BD01F9">
        <w:rPr>
          <w:rFonts w:ascii="Times New Roman" w:eastAsia="Times New Roman" w:hAnsi="Times New Roman" w:cs="Times New Roman"/>
          <w:sz w:val="24"/>
          <w:szCs w:val="24"/>
          <w:lang w:eastAsia="pl-PL"/>
        </w:rPr>
        <w:t xml:space="preserve"> </w:t>
      </w:r>
      <w:r w:rsidR="007F2385" w:rsidRPr="00BD01F9">
        <w:rPr>
          <w:rFonts w:ascii="Times New Roman" w:eastAsia="Times New Roman" w:hAnsi="Times New Roman" w:cs="Times New Roman"/>
          <w:sz w:val="24"/>
          <w:szCs w:val="24"/>
          <w:lang w:eastAsia="pl-PL"/>
        </w:rPr>
        <w:t>4 niniejszej umowy</w:t>
      </w:r>
      <w:r w:rsidR="003E6195" w:rsidRPr="00BD01F9">
        <w:rPr>
          <w:rFonts w:ascii="Times New Roman" w:eastAsia="Times New Roman" w:hAnsi="Times New Roman" w:cs="Times New Roman"/>
          <w:sz w:val="24"/>
          <w:szCs w:val="24"/>
          <w:lang w:eastAsia="pl-PL"/>
        </w:rPr>
        <w:t>;</w:t>
      </w:r>
    </w:p>
    <w:p w14:paraId="1FE53FD5" w14:textId="7C460B9C" w:rsidR="000D05AE"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c) za </w:t>
      </w:r>
      <w:r w:rsidR="00E055C5" w:rsidRPr="00BD01F9">
        <w:rPr>
          <w:rFonts w:ascii="Times New Roman" w:eastAsia="Times New Roman" w:hAnsi="Times New Roman" w:cs="Times New Roman"/>
          <w:sz w:val="24"/>
          <w:szCs w:val="24"/>
          <w:lang w:eastAsia="pl-PL"/>
        </w:rPr>
        <w:t xml:space="preserve">zwłokę </w:t>
      </w:r>
      <w:r w:rsidRPr="00BD01F9">
        <w:rPr>
          <w:rFonts w:ascii="Times New Roman" w:eastAsia="Times New Roman" w:hAnsi="Times New Roman" w:cs="Times New Roman"/>
          <w:sz w:val="24"/>
          <w:szCs w:val="24"/>
          <w:lang w:eastAsia="pl-PL"/>
        </w:rPr>
        <w:t>w usunięciu wad stwierdzonyc</w:t>
      </w:r>
      <w:r w:rsidR="008C36F4" w:rsidRPr="00BD01F9">
        <w:rPr>
          <w:rFonts w:ascii="Times New Roman" w:eastAsia="Times New Roman" w:hAnsi="Times New Roman" w:cs="Times New Roman"/>
          <w:sz w:val="24"/>
          <w:szCs w:val="24"/>
          <w:lang w:eastAsia="pl-PL"/>
        </w:rPr>
        <w:t>h przy odbiorze końcowym</w:t>
      </w:r>
      <w:r w:rsidR="00FB5638" w:rsidRPr="00BD01F9">
        <w:rPr>
          <w:rFonts w:ascii="Times New Roman" w:eastAsia="Times New Roman" w:hAnsi="Times New Roman" w:cs="Times New Roman"/>
          <w:sz w:val="24"/>
          <w:szCs w:val="24"/>
          <w:lang w:eastAsia="pl-PL"/>
        </w:rPr>
        <w:t xml:space="preserve"> </w:t>
      </w:r>
      <w:r w:rsidR="00E055C5" w:rsidRPr="00BD01F9">
        <w:rPr>
          <w:rFonts w:ascii="Times New Roman" w:eastAsia="Times New Roman" w:hAnsi="Times New Roman" w:cs="Times New Roman"/>
          <w:sz w:val="24"/>
          <w:szCs w:val="24"/>
          <w:lang w:eastAsia="pl-PL"/>
        </w:rPr>
        <w:t>lub w okresie</w:t>
      </w:r>
      <w:r w:rsidR="00EC6AEF" w:rsidRPr="00BD01F9">
        <w:rPr>
          <w:rFonts w:ascii="Times New Roman" w:eastAsia="Times New Roman" w:hAnsi="Times New Roman" w:cs="Times New Roman"/>
          <w:sz w:val="24"/>
          <w:szCs w:val="24"/>
          <w:lang w:eastAsia="pl-PL"/>
        </w:rPr>
        <w:t xml:space="preserve"> trwania</w:t>
      </w:r>
      <w:r w:rsidR="00E055C5" w:rsidRPr="00BD01F9">
        <w:rPr>
          <w:rFonts w:ascii="Times New Roman" w:eastAsia="Times New Roman" w:hAnsi="Times New Roman" w:cs="Times New Roman"/>
          <w:sz w:val="24"/>
          <w:szCs w:val="24"/>
          <w:lang w:eastAsia="pl-PL"/>
        </w:rPr>
        <w:t xml:space="preserve"> ręk</w:t>
      </w:r>
      <w:r w:rsidR="00884A99" w:rsidRPr="00BD01F9">
        <w:rPr>
          <w:rFonts w:ascii="Times New Roman" w:eastAsia="Times New Roman" w:hAnsi="Times New Roman" w:cs="Times New Roman"/>
          <w:sz w:val="24"/>
          <w:szCs w:val="24"/>
          <w:lang w:eastAsia="pl-PL"/>
        </w:rPr>
        <w:t>ojmi i</w:t>
      </w:r>
      <w:r w:rsidR="00C46C9C" w:rsidRPr="00BD01F9">
        <w:rPr>
          <w:rFonts w:ascii="Times New Roman" w:eastAsia="Times New Roman" w:hAnsi="Times New Roman" w:cs="Times New Roman"/>
          <w:sz w:val="24"/>
          <w:szCs w:val="24"/>
          <w:lang w:eastAsia="pl-PL"/>
        </w:rPr>
        <w:t xml:space="preserve"> gwarancji w wysokości </w:t>
      </w:r>
      <w:r w:rsidR="006E1B88" w:rsidRPr="00BD01F9">
        <w:rPr>
          <w:rFonts w:ascii="Times New Roman" w:eastAsia="Times New Roman" w:hAnsi="Times New Roman" w:cs="Times New Roman"/>
          <w:sz w:val="24"/>
          <w:szCs w:val="24"/>
          <w:lang w:eastAsia="pl-PL"/>
        </w:rPr>
        <w:t>0,</w:t>
      </w:r>
      <w:r w:rsidR="00D1422E" w:rsidRPr="00BD01F9">
        <w:rPr>
          <w:rFonts w:ascii="Times New Roman" w:eastAsia="Times New Roman" w:hAnsi="Times New Roman" w:cs="Times New Roman"/>
          <w:sz w:val="24"/>
          <w:szCs w:val="24"/>
          <w:lang w:eastAsia="pl-PL"/>
        </w:rPr>
        <w:t>3</w:t>
      </w:r>
      <w:r w:rsidR="006E1B88" w:rsidRPr="00BD01F9">
        <w:rPr>
          <w:rFonts w:ascii="Times New Roman" w:eastAsia="Times New Roman" w:hAnsi="Times New Roman" w:cs="Times New Roman"/>
          <w:sz w:val="24"/>
          <w:szCs w:val="24"/>
          <w:lang w:eastAsia="pl-PL"/>
        </w:rPr>
        <w:t>%</w:t>
      </w:r>
      <w:r w:rsidR="00E055C5"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wynagrodzenia</w:t>
      </w:r>
      <w:r w:rsidR="009B2BE4" w:rsidRPr="00BD01F9">
        <w:rPr>
          <w:rFonts w:ascii="Times New Roman" w:eastAsia="Times New Roman" w:hAnsi="Times New Roman" w:cs="Times New Roman"/>
          <w:sz w:val="24"/>
          <w:szCs w:val="24"/>
          <w:lang w:eastAsia="pl-PL"/>
        </w:rPr>
        <w:t xml:space="preserve"> </w:t>
      </w:r>
      <w:r w:rsidR="00373AFB" w:rsidRPr="00BD01F9">
        <w:rPr>
          <w:rFonts w:ascii="Times New Roman" w:eastAsia="Times New Roman" w:hAnsi="Times New Roman" w:cs="Times New Roman"/>
          <w:sz w:val="24"/>
          <w:szCs w:val="24"/>
          <w:lang w:eastAsia="pl-PL"/>
        </w:rPr>
        <w:t>ryczałtowego</w:t>
      </w:r>
      <w:r w:rsidRPr="00BD01F9">
        <w:rPr>
          <w:rFonts w:ascii="Times New Roman" w:eastAsia="Times New Roman" w:hAnsi="Times New Roman" w:cs="Times New Roman"/>
          <w:sz w:val="24"/>
          <w:szCs w:val="24"/>
          <w:lang w:eastAsia="pl-PL"/>
        </w:rPr>
        <w:t>, o którym mowa w § 8 us</w:t>
      </w:r>
      <w:r w:rsidR="00141ED5" w:rsidRPr="00BD01F9">
        <w:rPr>
          <w:rFonts w:ascii="Times New Roman" w:eastAsia="Times New Roman" w:hAnsi="Times New Roman" w:cs="Times New Roman"/>
          <w:sz w:val="24"/>
          <w:szCs w:val="24"/>
          <w:lang w:eastAsia="pl-PL"/>
        </w:rPr>
        <w:t>t.</w:t>
      </w:r>
      <w:r w:rsidR="00F44C17" w:rsidRPr="00BD01F9">
        <w:rPr>
          <w:rFonts w:ascii="Times New Roman" w:eastAsia="Times New Roman" w:hAnsi="Times New Roman" w:cs="Times New Roman"/>
          <w:sz w:val="24"/>
          <w:szCs w:val="24"/>
          <w:lang w:eastAsia="pl-PL"/>
        </w:rPr>
        <w:t xml:space="preserve"> </w:t>
      </w:r>
      <w:r w:rsidR="00141ED5" w:rsidRPr="00BD01F9">
        <w:rPr>
          <w:rFonts w:ascii="Times New Roman" w:eastAsia="Times New Roman" w:hAnsi="Times New Roman" w:cs="Times New Roman"/>
          <w:sz w:val="24"/>
          <w:szCs w:val="24"/>
          <w:lang w:eastAsia="pl-PL"/>
        </w:rPr>
        <w:t xml:space="preserve">1 niniejszej umowy, za </w:t>
      </w:r>
      <w:r w:rsidRPr="00BD01F9">
        <w:rPr>
          <w:rFonts w:ascii="Times New Roman" w:eastAsia="Times New Roman" w:hAnsi="Times New Roman" w:cs="Times New Roman"/>
          <w:sz w:val="24"/>
          <w:szCs w:val="24"/>
          <w:lang w:eastAsia="pl-PL"/>
        </w:rPr>
        <w:t xml:space="preserve">każdy </w:t>
      </w:r>
      <w:r w:rsidR="00EB67E9" w:rsidRPr="00BD01F9">
        <w:rPr>
          <w:rFonts w:ascii="Times New Roman" w:eastAsia="Times New Roman" w:hAnsi="Times New Roman" w:cs="Times New Roman"/>
          <w:sz w:val="24"/>
          <w:szCs w:val="24"/>
          <w:lang w:eastAsia="pl-PL"/>
        </w:rPr>
        <w:t xml:space="preserve">rozpoczęty </w:t>
      </w:r>
      <w:r w:rsidRPr="00BD01F9">
        <w:rPr>
          <w:rFonts w:ascii="Times New Roman" w:eastAsia="Times New Roman" w:hAnsi="Times New Roman" w:cs="Times New Roman"/>
          <w:sz w:val="24"/>
          <w:szCs w:val="24"/>
          <w:lang w:eastAsia="pl-PL"/>
        </w:rPr>
        <w:t xml:space="preserve">dzień </w:t>
      </w:r>
      <w:r w:rsidR="003B4B38" w:rsidRPr="00BD01F9">
        <w:rPr>
          <w:rFonts w:ascii="Times New Roman" w:eastAsia="Times New Roman" w:hAnsi="Times New Roman" w:cs="Times New Roman"/>
          <w:sz w:val="24"/>
          <w:szCs w:val="24"/>
          <w:lang w:eastAsia="pl-PL"/>
        </w:rPr>
        <w:t>zwłoki</w:t>
      </w:r>
      <w:r w:rsidR="00C46C9C"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liczony od</w:t>
      </w:r>
      <w:r w:rsidR="003B4B38" w:rsidRPr="00BD01F9">
        <w:rPr>
          <w:rFonts w:ascii="Times New Roman" w:eastAsia="Times New Roman" w:hAnsi="Times New Roman" w:cs="Times New Roman"/>
          <w:sz w:val="24"/>
          <w:szCs w:val="24"/>
          <w:lang w:eastAsia="pl-PL"/>
        </w:rPr>
        <w:t xml:space="preserve"> upływu</w:t>
      </w:r>
      <w:r w:rsidRPr="00BD01F9">
        <w:rPr>
          <w:rFonts w:ascii="Times New Roman" w:eastAsia="Times New Roman" w:hAnsi="Times New Roman" w:cs="Times New Roman"/>
          <w:sz w:val="24"/>
          <w:szCs w:val="24"/>
          <w:lang w:eastAsia="pl-PL"/>
        </w:rPr>
        <w:t xml:space="preserve"> terminu wyznaczonego </w:t>
      </w:r>
      <w:r w:rsidR="008C36F4" w:rsidRPr="00BD01F9">
        <w:rPr>
          <w:rFonts w:ascii="Times New Roman" w:eastAsia="Times New Roman" w:hAnsi="Times New Roman" w:cs="Times New Roman"/>
          <w:sz w:val="24"/>
          <w:szCs w:val="24"/>
          <w:lang w:eastAsia="pl-PL"/>
        </w:rPr>
        <w:t xml:space="preserve">przez Zamawiającego </w:t>
      </w:r>
      <w:r w:rsidR="003B4B38" w:rsidRPr="00BD01F9">
        <w:rPr>
          <w:rFonts w:ascii="Times New Roman" w:eastAsia="Times New Roman" w:hAnsi="Times New Roman" w:cs="Times New Roman"/>
          <w:sz w:val="24"/>
          <w:szCs w:val="24"/>
          <w:lang w:eastAsia="pl-PL"/>
        </w:rPr>
        <w:t xml:space="preserve">na usunięcie </w:t>
      </w:r>
      <w:r w:rsidR="00D53162" w:rsidRPr="00BD01F9">
        <w:rPr>
          <w:rFonts w:ascii="Times New Roman" w:eastAsia="Times New Roman" w:hAnsi="Times New Roman" w:cs="Times New Roman"/>
          <w:sz w:val="24"/>
          <w:szCs w:val="24"/>
          <w:lang w:eastAsia="pl-PL"/>
        </w:rPr>
        <w:t xml:space="preserve">tych </w:t>
      </w:r>
      <w:r w:rsidR="003B4B38" w:rsidRPr="00BD01F9">
        <w:rPr>
          <w:rFonts w:ascii="Times New Roman" w:eastAsia="Times New Roman" w:hAnsi="Times New Roman" w:cs="Times New Roman"/>
          <w:sz w:val="24"/>
          <w:szCs w:val="24"/>
          <w:lang w:eastAsia="pl-PL"/>
        </w:rPr>
        <w:t>wad</w:t>
      </w:r>
      <w:r w:rsidR="00D53162" w:rsidRPr="00BD01F9">
        <w:rPr>
          <w:rFonts w:ascii="Times New Roman" w:eastAsia="Times New Roman" w:hAnsi="Times New Roman" w:cs="Times New Roman"/>
          <w:sz w:val="24"/>
          <w:szCs w:val="24"/>
          <w:lang w:eastAsia="pl-PL"/>
        </w:rPr>
        <w:t xml:space="preserve">, </w:t>
      </w:r>
      <w:r w:rsidR="00302149" w:rsidRPr="00BD01F9">
        <w:rPr>
          <w:rFonts w:ascii="Times New Roman" w:eastAsia="Times New Roman" w:hAnsi="Times New Roman" w:cs="Times New Roman"/>
          <w:sz w:val="24"/>
          <w:szCs w:val="24"/>
          <w:lang w:eastAsia="pl-PL"/>
        </w:rPr>
        <w:t xml:space="preserve">do dnia zgłoszenia przez </w:t>
      </w:r>
      <w:r w:rsidR="00D53162" w:rsidRPr="00BD01F9">
        <w:rPr>
          <w:rFonts w:ascii="Times New Roman" w:eastAsia="Times New Roman" w:hAnsi="Times New Roman" w:cs="Times New Roman"/>
          <w:sz w:val="24"/>
          <w:szCs w:val="24"/>
          <w:lang w:eastAsia="pl-PL"/>
        </w:rPr>
        <w:t>W</w:t>
      </w:r>
      <w:r w:rsidR="00302149" w:rsidRPr="00BD01F9">
        <w:rPr>
          <w:rFonts w:ascii="Times New Roman" w:eastAsia="Times New Roman" w:hAnsi="Times New Roman" w:cs="Times New Roman"/>
          <w:sz w:val="24"/>
          <w:szCs w:val="24"/>
          <w:lang w:eastAsia="pl-PL"/>
        </w:rPr>
        <w:t>ykonawcę o zakończeniu tych robót i gotowości ich do odbioru</w:t>
      </w:r>
      <w:r w:rsidR="00D53162" w:rsidRPr="00BD01F9">
        <w:rPr>
          <w:rFonts w:ascii="Times New Roman" w:eastAsia="Times New Roman" w:hAnsi="Times New Roman" w:cs="Times New Roman"/>
          <w:sz w:val="24"/>
          <w:szCs w:val="24"/>
          <w:lang w:eastAsia="pl-PL"/>
        </w:rPr>
        <w:t>;</w:t>
      </w:r>
    </w:p>
    <w:p w14:paraId="38CE9F61" w14:textId="77777777" w:rsidR="000D05AE" w:rsidRPr="00BD01F9" w:rsidRDefault="000D05AE"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d) w przypadku braku zapłaty należnego wynagrodzenia Podwykonawcom lub dalszym Podwykonawcom, w wysokości 10% niezapłaconej należności brutto;</w:t>
      </w:r>
    </w:p>
    <w:p w14:paraId="69C50D46" w14:textId="5DCE0E95" w:rsidR="009012F3" w:rsidRPr="00BD01F9" w:rsidRDefault="00677FE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e) </w:t>
      </w:r>
      <w:r w:rsidR="000D05AE" w:rsidRPr="00BD01F9">
        <w:rPr>
          <w:rFonts w:ascii="Times New Roman" w:eastAsia="Times New Roman" w:hAnsi="Times New Roman" w:cs="Times New Roman"/>
          <w:sz w:val="24"/>
          <w:szCs w:val="24"/>
          <w:lang w:eastAsia="pl-PL"/>
        </w:rPr>
        <w:t>w przypadku nieterminowej zapłaty należnego Podwykonawcom lub dalszym Podwykonawcom, w wysokości</w:t>
      </w:r>
      <w:r w:rsidR="00FB5638" w:rsidRPr="00BD01F9">
        <w:rPr>
          <w:rFonts w:ascii="Times New Roman" w:eastAsia="Times New Roman" w:hAnsi="Times New Roman" w:cs="Times New Roman"/>
          <w:sz w:val="24"/>
          <w:szCs w:val="24"/>
          <w:lang w:eastAsia="pl-PL"/>
        </w:rPr>
        <w:t xml:space="preserve"> 0,</w:t>
      </w:r>
      <w:r w:rsidR="00D1422E" w:rsidRPr="00BD01F9">
        <w:rPr>
          <w:rFonts w:ascii="Times New Roman" w:eastAsia="Times New Roman" w:hAnsi="Times New Roman" w:cs="Times New Roman"/>
          <w:sz w:val="24"/>
          <w:szCs w:val="24"/>
          <w:lang w:eastAsia="pl-PL"/>
        </w:rPr>
        <w:t>3</w:t>
      </w:r>
      <w:r w:rsidR="00FB5638" w:rsidRPr="00BD01F9">
        <w:rPr>
          <w:rFonts w:ascii="Times New Roman" w:eastAsia="Times New Roman" w:hAnsi="Times New Roman" w:cs="Times New Roman"/>
          <w:sz w:val="24"/>
          <w:szCs w:val="24"/>
          <w:lang w:eastAsia="pl-PL"/>
        </w:rPr>
        <w:t xml:space="preserve">% niezapłaconej należności </w:t>
      </w:r>
      <w:r w:rsidR="000D05AE" w:rsidRPr="00BD01F9">
        <w:rPr>
          <w:rFonts w:ascii="Times New Roman" w:eastAsia="Times New Roman" w:hAnsi="Times New Roman" w:cs="Times New Roman"/>
          <w:sz w:val="24"/>
          <w:szCs w:val="24"/>
          <w:lang w:eastAsia="pl-PL"/>
        </w:rPr>
        <w:t>brutto za każdy rozpoczęty dzień zwłoki</w:t>
      </w:r>
      <w:r w:rsidR="009012F3" w:rsidRPr="00BD01F9">
        <w:rPr>
          <w:rFonts w:ascii="Times New Roman" w:eastAsia="Times New Roman" w:hAnsi="Times New Roman" w:cs="Times New Roman"/>
          <w:sz w:val="24"/>
          <w:szCs w:val="24"/>
          <w:lang w:eastAsia="pl-PL"/>
        </w:rPr>
        <w:t>;</w:t>
      </w:r>
    </w:p>
    <w:p w14:paraId="479B29BF" w14:textId="6C5589C4" w:rsidR="00D301D8" w:rsidRPr="00BD01F9" w:rsidRDefault="009012F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f) w przypadku nieprzedłożenia do zaakceptowania projektu umowy o podwykonawstwo, której przedmiotem są roboty budowlane lub projektu jej zmiany, w wysokości 0,</w:t>
      </w:r>
      <w:r w:rsidR="00D1422E" w:rsidRPr="00BD01F9">
        <w:rPr>
          <w:rFonts w:ascii="Times New Roman" w:eastAsia="Times New Roman" w:hAnsi="Times New Roman" w:cs="Times New Roman"/>
          <w:sz w:val="24"/>
          <w:szCs w:val="24"/>
          <w:lang w:eastAsia="pl-PL"/>
        </w:rPr>
        <w:t>3</w:t>
      </w:r>
      <w:r w:rsidRPr="00BD01F9">
        <w:rPr>
          <w:rFonts w:ascii="Times New Roman" w:eastAsia="Times New Roman" w:hAnsi="Times New Roman" w:cs="Times New Roman"/>
          <w:sz w:val="24"/>
          <w:szCs w:val="24"/>
          <w:lang w:eastAsia="pl-PL"/>
        </w:rPr>
        <w:t xml:space="preserve">% wartości brutto </w:t>
      </w:r>
      <w:r w:rsidR="005C3835" w:rsidRPr="00BD01F9">
        <w:rPr>
          <w:rFonts w:ascii="Times New Roman" w:eastAsia="Times New Roman" w:hAnsi="Times New Roman" w:cs="Times New Roman"/>
          <w:sz w:val="24"/>
          <w:szCs w:val="24"/>
          <w:lang w:eastAsia="pl-PL"/>
        </w:rPr>
        <w:t xml:space="preserve">tej </w:t>
      </w:r>
      <w:r w:rsidRPr="00BD01F9">
        <w:rPr>
          <w:rFonts w:ascii="Times New Roman" w:eastAsia="Times New Roman" w:hAnsi="Times New Roman" w:cs="Times New Roman"/>
          <w:sz w:val="24"/>
          <w:szCs w:val="24"/>
          <w:lang w:eastAsia="pl-PL"/>
        </w:rPr>
        <w:t>umowy</w:t>
      </w:r>
      <w:r w:rsidR="005C3835" w:rsidRPr="00BD01F9">
        <w:rPr>
          <w:rFonts w:ascii="Times New Roman" w:eastAsia="Times New Roman" w:hAnsi="Times New Roman" w:cs="Times New Roman"/>
          <w:sz w:val="24"/>
          <w:szCs w:val="24"/>
          <w:lang w:eastAsia="pl-PL"/>
        </w:rPr>
        <w:t xml:space="preserve">, za każdy rozpoczęty dzień od </w:t>
      </w:r>
      <w:r w:rsidR="001468FC" w:rsidRPr="00BD01F9">
        <w:rPr>
          <w:rFonts w:ascii="Times New Roman" w:eastAsia="Times New Roman" w:hAnsi="Times New Roman" w:cs="Times New Roman"/>
          <w:sz w:val="24"/>
          <w:szCs w:val="24"/>
          <w:lang w:eastAsia="pl-PL"/>
        </w:rPr>
        <w:t xml:space="preserve">daty </w:t>
      </w:r>
      <w:r w:rsidR="005C3835" w:rsidRPr="00BD01F9">
        <w:rPr>
          <w:rFonts w:ascii="Times New Roman" w:eastAsia="Times New Roman" w:hAnsi="Times New Roman" w:cs="Times New Roman"/>
          <w:sz w:val="24"/>
          <w:szCs w:val="24"/>
          <w:lang w:eastAsia="pl-PL"/>
        </w:rPr>
        <w:t xml:space="preserve">podpisania </w:t>
      </w:r>
      <w:r w:rsidR="001468FC" w:rsidRPr="00BD01F9">
        <w:rPr>
          <w:rFonts w:ascii="Times New Roman" w:eastAsia="Times New Roman" w:hAnsi="Times New Roman" w:cs="Times New Roman"/>
          <w:sz w:val="24"/>
          <w:szCs w:val="24"/>
          <w:lang w:eastAsia="pl-PL"/>
        </w:rPr>
        <w:t xml:space="preserve">umowy </w:t>
      </w:r>
      <w:r w:rsidR="005C3835" w:rsidRPr="00BD01F9">
        <w:rPr>
          <w:rFonts w:ascii="Times New Roman" w:eastAsia="Times New Roman" w:hAnsi="Times New Roman" w:cs="Times New Roman"/>
          <w:sz w:val="24"/>
          <w:szCs w:val="24"/>
          <w:lang w:eastAsia="pl-PL"/>
        </w:rPr>
        <w:t>przez strony</w:t>
      </w:r>
      <w:r w:rsidR="00116F76" w:rsidRPr="00BD01F9">
        <w:rPr>
          <w:rFonts w:ascii="Times New Roman" w:eastAsia="Times New Roman" w:hAnsi="Times New Roman" w:cs="Times New Roman"/>
          <w:sz w:val="24"/>
          <w:szCs w:val="24"/>
          <w:lang w:eastAsia="pl-PL"/>
        </w:rPr>
        <w:t>,</w:t>
      </w:r>
      <w:r w:rsidR="005C3835" w:rsidRPr="00BD01F9">
        <w:rPr>
          <w:rFonts w:ascii="Times New Roman" w:eastAsia="Times New Roman" w:hAnsi="Times New Roman" w:cs="Times New Roman"/>
          <w:sz w:val="24"/>
          <w:szCs w:val="24"/>
          <w:lang w:eastAsia="pl-PL"/>
        </w:rPr>
        <w:t xml:space="preserve"> do dnia ujawnienia jej realizacji;</w:t>
      </w:r>
    </w:p>
    <w:p w14:paraId="269D4CC5" w14:textId="4DC703E1" w:rsidR="00E55180" w:rsidRPr="00BD01F9" w:rsidRDefault="00D301D8"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g) w przypadku nieprzedłożenia poświadczonej za zgodność z oryginałem kopii umowy </w:t>
      </w:r>
      <w:r w:rsidR="005E3458" w:rsidRPr="00BD01F9">
        <w:rPr>
          <w:rFonts w:ascii="Times New Roman" w:eastAsia="Times New Roman" w:hAnsi="Times New Roman" w:cs="Times New Roman"/>
          <w:sz w:val="24"/>
          <w:szCs w:val="24"/>
          <w:lang w:eastAsia="pl-PL"/>
        </w:rPr>
        <w:br/>
      </w:r>
      <w:r w:rsidRPr="00BD01F9">
        <w:rPr>
          <w:rFonts w:ascii="Times New Roman" w:eastAsia="Times New Roman" w:hAnsi="Times New Roman" w:cs="Times New Roman"/>
          <w:sz w:val="24"/>
          <w:szCs w:val="24"/>
          <w:lang w:eastAsia="pl-PL"/>
        </w:rPr>
        <w:t>o podwykonawstwo lub jej zmiany, w wysokości 0,</w:t>
      </w:r>
      <w:r w:rsidR="00D1422E" w:rsidRPr="00BD01F9">
        <w:rPr>
          <w:rFonts w:ascii="Times New Roman" w:eastAsia="Times New Roman" w:hAnsi="Times New Roman" w:cs="Times New Roman"/>
          <w:sz w:val="24"/>
          <w:szCs w:val="24"/>
          <w:lang w:eastAsia="pl-PL"/>
        </w:rPr>
        <w:t>3</w:t>
      </w:r>
      <w:r w:rsidRPr="00BD01F9">
        <w:rPr>
          <w:rFonts w:ascii="Times New Roman" w:eastAsia="Times New Roman" w:hAnsi="Times New Roman" w:cs="Times New Roman"/>
          <w:sz w:val="24"/>
          <w:szCs w:val="24"/>
          <w:lang w:eastAsia="pl-PL"/>
        </w:rPr>
        <w:t xml:space="preserve">% wartości brutto tej umowy, za </w:t>
      </w:r>
      <w:r w:rsidRPr="00BD01F9">
        <w:rPr>
          <w:rFonts w:ascii="Times New Roman" w:eastAsia="Times New Roman" w:hAnsi="Times New Roman" w:cs="Times New Roman"/>
          <w:sz w:val="24"/>
          <w:szCs w:val="24"/>
          <w:lang w:eastAsia="pl-PL"/>
        </w:rPr>
        <w:lastRenderedPageBreak/>
        <w:t xml:space="preserve">każdy rozpoczęty dzień </w:t>
      </w:r>
      <w:r w:rsidR="00E47442" w:rsidRPr="00BD01F9">
        <w:rPr>
          <w:rFonts w:ascii="Times New Roman" w:eastAsia="Times New Roman" w:hAnsi="Times New Roman" w:cs="Times New Roman"/>
          <w:sz w:val="24"/>
          <w:szCs w:val="24"/>
          <w:lang w:eastAsia="pl-PL"/>
        </w:rPr>
        <w:t xml:space="preserve">ponad 7 dni </w:t>
      </w:r>
      <w:r w:rsidRPr="00BD01F9">
        <w:rPr>
          <w:rFonts w:ascii="Times New Roman" w:eastAsia="Times New Roman" w:hAnsi="Times New Roman" w:cs="Times New Roman"/>
          <w:sz w:val="24"/>
          <w:szCs w:val="24"/>
          <w:lang w:eastAsia="pl-PL"/>
        </w:rPr>
        <w:t xml:space="preserve">od daty jej </w:t>
      </w:r>
      <w:r w:rsidR="00E47442" w:rsidRPr="00BD01F9">
        <w:rPr>
          <w:rFonts w:ascii="Times New Roman" w:eastAsia="Times New Roman" w:hAnsi="Times New Roman" w:cs="Times New Roman"/>
          <w:sz w:val="24"/>
          <w:szCs w:val="24"/>
          <w:lang w:eastAsia="pl-PL"/>
        </w:rPr>
        <w:t xml:space="preserve">zawarcia </w:t>
      </w:r>
      <w:r w:rsidRPr="00BD01F9">
        <w:rPr>
          <w:rFonts w:ascii="Times New Roman" w:eastAsia="Times New Roman" w:hAnsi="Times New Roman" w:cs="Times New Roman"/>
          <w:sz w:val="24"/>
          <w:szCs w:val="24"/>
          <w:lang w:eastAsia="pl-PL"/>
        </w:rPr>
        <w:t xml:space="preserve">przez strony do dnia przedłożenia umowy Zamawiającemu; </w:t>
      </w:r>
    </w:p>
    <w:p w14:paraId="7B96E6DF" w14:textId="36FB424E" w:rsidR="003B0697" w:rsidRPr="00BD01F9" w:rsidRDefault="00E55180"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h) w przypadku braku zmiany umowy o podwykonawstwo w zakresie terminu zapłaty,</w:t>
      </w:r>
      <w:r w:rsidR="005E3458" w:rsidRPr="00BD01F9">
        <w:rPr>
          <w:rFonts w:ascii="Times New Roman" w:eastAsia="Times New Roman" w:hAnsi="Times New Roman" w:cs="Times New Roman"/>
          <w:sz w:val="24"/>
          <w:szCs w:val="24"/>
          <w:lang w:eastAsia="pl-PL"/>
        </w:rPr>
        <w:t xml:space="preserve"> </w:t>
      </w:r>
      <w:r w:rsidR="005E3458" w:rsidRPr="00BD01F9">
        <w:rPr>
          <w:rFonts w:ascii="Times New Roman" w:eastAsia="Times New Roman" w:hAnsi="Times New Roman" w:cs="Times New Roman"/>
          <w:sz w:val="24"/>
          <w:szCs w:val="24"/>
          <w:lang w:eastAsia="pl-PL"/>
        </w:rPr>
        <w:br/>
      </w:r>
      <w:r w:rsidRPr="00BD01F9">
        <w:rPr>
          <w:rFonts w:ascii="Times New Roman" w:eastAsia="Times New Roman" w:hAnsi="Times New Roman" w:cs="Times New Roman"/>
          <w:sz w:val="24"/>
          <w:szCs w:val="24"/>
          <w:lang w:eastAsia="pl-PL"/>
        </w:rPr>
        <w:t>w wysokości 0,</w:t>
      </w:r>
      <w:r w:rsidR="00D1422E" w:rsidRPr="00BD01F9">
        <w:rPr>
          <w:rFonts w:ascii="Times New Roman" w:eastAsia="Times New Roman" w:hAnsi="Times New Roman" w:cs="Times New Roman"/>
          <w:sz w:val="24"/>
          <w:szCs w:val="24"/>
          <w:lang w:eastAsia="pl-PL"/>
        </w:rPr>
        <w:t>3</w:t>
      </w:r>
      <w:r w:rsidRPr="00BD01F9">
        <w:rPr>
          <w:rFonts w:ascii="Times New Roman" w:eastAsia="Times New Roman" w:hAnsi="Times New Roman" w:cs="Times New Roman"/>
          <w:sz w:val="24"/>
          <w:szCs w:val="24"/>
          <w:lang w:eastAsia="pl-PL"/>
        </w:rPr>
        <w:t xml:space="preserve">% wartości </w:t>
      </w:r>
      <w:r w:rsidR="004663BF" w:rsidRPr="00BD01F9">
        <w:rPr>
          <w:rFonts w:ascii="Times New Roman" w:eastAsia="Times New Roman" w:hAnsi="Times New Roman" w:cs="Times New Roman"/>
          <w:sz w:val="24"/>
          <w:szCs w:val="24"/>
          <w:lang w:eastAsia="pl-PL"/>
        </w:rPr>
        <w:t>brutto tej umowy, za każdy dzień</w:t>
      </w:r>
      <w:r w:rsidRPr="00BD01F9">
        <w:rPr>
          <w:rFonts w:ascii="Times New Roman" w:eastAsia="Times New Roman" w:hAnsi="Times New Roman" w:cs="Times New Roman"/>
          <w:sz w:val="24"/>
          <w:szCs w:val="24"/>
          <w:lang w:eastAsia="pl-PL"/>
        </w:rPr>
        <w:t xml:space="preserve"> zwłoki od daty wskazanej</w:t>
      </w:r>
      <w:r w:rsidR="005E3458" w:rsidRPr="00BD01F9">
        <w:rPr>
          <w:rFonts w:ascii="Times New Roman" w:eastAsia="Times New Roman" w:hAnsi="Times New Roman" w:cs="Times New Roman"/>
          <w:sz w:val="24"/>
          <w:szCs w:val="24"/>
          <w:lang w:eastAsia="pl-PL"/>
        </w:rPr>
        <w:t xml:space="preserve"> </w:t>
      </w:r>
      <w:r w:rsidR="005E3458" w:rsidRPr="00BD01F9">
        <w:rPr>
          <w:rFonts w:ascii="Times New Roman" w:eastAsia="Times New Roman" w:hAnsi="Times New Roman" w:cs="Times New Roman"/>
          <w:sz w:val="24"/>
          <w:szCs w:val="24"/>
          <w:lang w:eastAsia="pl-PL"/>
        </w:rPr>
        <w:br/>
      </w:r>
      <w:r w:rsidRPr="00BD01F9">
        <w:rPr>
          <w:rFonts w:ascii="Times New Roman" w:eastAsia="Times New Roman" w:hAnsi="Times New Roman" w:cs="Times New Roman"/>
          <w:sz w:val="24"/>
          <w:szCs w:val="24"/>
          <w:lang w:eastAsia="pl-PL"/>
        </w:rPr>
        <w:t>w informacji, o której mowa w §</w:t>
      </w:r>
      <w:r w:rsidR="005D6900" w:rsidRPr="00BD01F9">
        <w:rPr>
          <w:rFonts w:ascii="Times New Roman" w:eastAsia="Times New Roman" w:hAnsi="Times New Roman" w:cs="Times New Roman"/>
          <w:sz w:val="24"/>
          <w:szCs w:val="24"/>
          <w:lang w:eastAsia="pl-PL"/>
        </w:rPr>
        <w:t xml:space="preserve"> </w:t>
      </w:r>
      <w:r w:rsidR="003B0697" w:rsidRPr="00BD01F9">
        <w:rPr>
          <w:rFonts w:ascii="Times New Roman" w:eastAsia="Times New Roman" w:hAnsi="Times New Roman" w:cs="Times New Roman"/>
          <w:sz w:val="24"/>
          <w:szCs w:val="24"/>
          <w:lang w:eastAsia="pl-PL"/>
        </w:rPr>
        <w:t>5 u</w:t>
      </w:r>
      <w:r w:rsidRPr="00BD01F9">
        <w:rPr>
          <w:rFonts w:ascii="Times New Roman" w:eastAsia="Times New Roman" w:hAnsi="Times New Roman" w:cs="Times New Roman"/>
          <w:sz w:val="24"/>
          <w:szCs w:val="24"/>
          <w:lang w:eastAsia="pl-PL"/>
        </w:rPr>
        <w:t>st</w:t>
      </w:r>
      <w:r w:rsidR="003B0697" w:rsidRPr="00BD01F9">
        <w:rPr>
          <w:rFonts w:ascii="Times New Roman" w:eastAsia="Times New Roman" w:hAnsi="Times New Roman" w:cs="Times New Roman"/>
          <w:sz w:val="24"/>
          <w:szCs w:val="24"/>
          <w:lang w:eastAsia="pl-PL"/>
        </w:rPr>
        <w:t>. 1</w:t>
      </w:r>
      <w:r w:rsidR="001B5462" w:rsidRPr="00BD01F9">
        <w:rPr>
          <w:rFonts w:ascii="Times New Roman" w:eastAsia="Times New Roman" w:hAnsi="Times New Roman" w:cs="Times New Roman"/>
          <w:sz w:val="24"/>
          <w:szCs w:val="24"/>
          <w:lang w:eastAsia="pl-PL"/>
        </w:rPr>
        <w:t>1</w:t>
      </w:r>
      <w:r w:rsidR="000A6236" w:rsidRPr="00BD01F9">
        <w:rPr>
          <w:rFonts w:ascii="Times New Roman" w:eastAsia="Times New Roman" w:hAnsi="Times New Roman" w:cs="Times New Roman"/>
          <w:sz w:val="24"/>
          <w:szCs w:val="24"/>
          <w:lang w:eastAsia="pl-PL"/>
        </w:rPr>
        <w:t xml:space="preserve"> niniejszej</w:t>
      </w:r>
      <w:r w:rsidR="001C7AAF" w:rsidRPr="00BD01F9">
        <w:rPr>
          <w:rFonts w:ascii="Times New Roman" w:eastAsia="Times New Roman" w:hAnsi="Times New Roman" w:cs="Times New Roman"/>
          <w:sz w:val="24"/>
          <w:szCs w:val="24"/>
          <w:lang w:eastAsia="pl-PL"/>
        </w:rPr>
        <w:t xml:space="preserve"> umowy</w:t>
      </w:r>
      <w:r w:rsidR="003B0697" w:rsidRPr="00BD01F9">
        <w:rPr>
          <w:rFonts w:ascii="Times New Roman" w:eastAsia="Times New Roman" w:hAnsi="Times New Roman" w:cs="Times New Roman"/>
          <w:sz w:val="24"/>
          <w:szCs w:val="24"/>
          <w:lang w:eastAsia="pl-PL"/>
        </w:rPr>
        <w:t>;</w:t>
      </w:r>
    </w:p>
    <w:p w14:paraId="6723F9E3" w14:textId="5CFF8925" w:rsidR="009612E1" w:rsidRPr="00BD01F9" w:rsidRDefault="00FA0F80"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i)</w:t>
      </w:r>
      <w:r w:rsidR="009612E1"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za zwłokę w realizacji obowiązku określonego w §</w:t>
      </w:r>
      <w:r w:rsidR="00116F76" w:rsidRPr="00BD01F9">
        <w:rPr>
          <w:rFonts w:ascii="Times New Roman" w:eastAsia="Times New Roman" w:hAnsi="Times New Roman" w:cs="Times New Roman"/>
          <w:sz w:val="24"/>
          <w:szCs w:val="24"/>
          <w:lang w:eastAsia="pl-PL"/>
        </w:rPr>
        <w:t xml:space="preserve"> </w:t>
      </w:r>
      <w:r w:rsidR="009612E1" w:rsidRPr="00BD01F9">
        <w:rPr>
          <w:rFonts w:ascii="Times New Roman" w:eastAsia="Times New Roman" w:hAnsi="Times New Roman" w:cs="Times New Roman"/>
          <w:sz w:val="24"/>
          <w:szCs w:val="24"/>
          <w:lang w:eastAsia="pl-PL"/>
        </w:rPr>
        <w:t xml:space="preserve">2 ust. </w:t>
      </w:r>
      <w:r w:rsidR="000B3C8E" w:rsidRPr="00BD01F9">
        <w:rPr>
          <w:rFonts w:ascii="Times New Roman" w:eastAsia="Times New Roman" w:hAnsi="Times New Roman" w:cs="Times New Roman"/>
          <w:sz w:val="24"/>
          <w:szCs w:val="24"/>
          <w:lang w:eastAsia="pl-PL"/>
        </w:rPr>
        <w:t>4</w:t>
      </w:r>
      <w:r w:rsidR="009612E1" w:rsidRPr="00BD01F9">
        <w:rPr>
          <w:rFonts w:ascii="Times New Roman" w:eastAsia="Times New Roman" w:hAnsi="Times New Roman" w:cs="Times New Roman"/>
          <w:sz w:val="24"/>
          <w:szCs w:val="24"/>
          <w:lang w:eastAsia="pl-PL"/>
        </w:rPr>
        <w:t xml:space="preserve"> pkt 5 </w:t>
      </w:r>
      <w:r w:rsidR="000A6236" w:rsidRPr="00BD01F9">
        <w:rPr>
          <w:rFonts w:ascii="Times New Roman" w:eastAsia="Times New Roman" w:hAnsi="Times New Roman" w:cs="Times New Roman"/>
          <w:sz w:val="24"/>
          <w:szCs w:val="24"/>
          <w:lang w:eastAsia="pl-PL"/>
        </w:rPr>
        <w:t xml:space="preserve">niniejszej </w:t>
      </w:r>
      <w:r w:rsidR="009612E1" w:rsidRPr="00BD01F9">
        <w:rPr>
          <w:rFonts w:ascii="Times New Roman" w:eastAsia="Times New Roman" w:hAnsi="Times New Roman" w:cs="Times New Roman"/>
          <w:sz w:val="24"/>
          <w:szCs w:val="24"/>
          <w:lang w:eastAsia="pl-PL"/>
        </w:rPr>
        <w:t>umowy</w:t>
      </w:r>
      <w:r w:rsidR="005E3458" w:rsidRPr="00BD01F9">
        <w:rPr>
          <w:rFonts w:ascii="Times New Roman" w:eastAsia="Times New Roman" w:hAnsi="Times New Roman" w:cs="Times New Roman"/>
          <w:sz w:val="24"/>
          <w:szCs w:val="24"/>
          <w:lang w:eastAsia="pl-PL"/>
        </w:rPr>
        <w:t xml:space="preserve"> </w:t>
      </w:r>
      <w:r w:rsidR="00E0110B" w:rsidRPr="00BD01F9">
        <w:rPr>
          <w:rFonts w:ascii="Times New Roman" w:eastAsia="Times New Roman" w:hAnsi="Times New Roman" w:cs="Times New Roman"/>
          <w:sz w:val="24"/>
          <w:szCs w:val="24"/>
          <w:lang w:eastAsia="pl-PL"/>
        </w:rPr>
        <w:br/>
      </w:r>
      <w:r w:rsidR="009612E1" w:rsidRPr="00BD01F9">
        <w:rPr>
          <w:rFonts w:ascii="Times New Roman" w:eastAsia="Times New Roman" w:hAnsi="Times New Roman" w:cs="Times New Roman"/>
          <w:sz w:val="24"/>
          <w:szCs w:val="24"/>
          <w:lang w:eastAsia="pl-PL"/>
        </w:rPr>
        <w:t>- w wysokości 1000 zł brutto, za każdy rozpoczęty dzień zwłoki;</w:t>
      </w:r>
    </w:p>
    <w:p w14:paraId="6A36637C" w14:textId="12D33811" w:rsidR="009612E1" w:rsidRPr="00BD01F9" w:rsidRDefault="009612E1"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j) za oddelegowanie do wykonywania robót wskazanych w § 2 ust.</w:t>
      </w:r>
      <w:r w:rsidR="00A8602E" w:rsidRPr="00BD01F9">
        <w:rPr>
          <w:rFonts w:ascii="Times New Roman" w:eastAsia="Times New Roman" w:hAnsi="Times New Roman" w:cs="Times New Roman"/>
          <w:sz w:val="24"/>
          <w:szCs w:val="24"/>
          <w:lang w:eastAsia="pl-PL"/>
        </w:rPr>
        <w:t xml:space="preserve"> </w:t>
      </w:r>
      <w:r w:rsidR="000B3C8E" w:rsidRPr="00BD01F9">
        <w:rPr>
          <w:rFonts w:ascii="Times New Roman" w:eastAsia="Times New Roman" w:hAnsi="Times New Roman" w:cs="Times New Roman"/>
          <w:sz w:val="24"/>
          <w:szCs w:val="24"/>
          <w:lang w:eastAsia="pl-PL"/>
        </w:rPr>
        <w:t>4</w:t>
      </w:r>
      <w:r w:rsidRPr="00BD01F9">
        <w:rPr>
          <w:rFonts w:ascii="Times New Roman" w:eastAsia="Times New Roman" w:hAnsi="Times New Roman" w:cs="Times New Roman"/>
          <w:sz w:val="24"/>
          <w:szCs w:val="24"/>
          <w:lang w:eastAsia="pl-PL"/>
        </w:rPr>
        <w:t xml:space="preserve"> pkt 1</w:t>
      </w:r>
      <w:r w:rsidR="000A6236" w:rsidRPr="00BD01F9">
        <w:rPr>
          <w:rFonts w:ascii="Times New Roman" w:eastAsia="Times New Roman" w:hAnsi="Times New Roman" w:cs="Times New Roman"/>
          <w:sz w:val="24"/>
          <w:szCs w:val="24"/>
          <w:lang w:eastAsia="pl-PL"/>
        </w:rPr>
        <w:t xml:space="preserve"> niniejszej umowy,</w:t>
      </w:r>
      <w:r w:rsidRPr="00BD01F9">
        <w:rPr>
          <w:rFonts w:ascii="Times New Roman" w:eastAsia="Times New Roman" w:hAnsi="Times New Roman" w:cs="Times New Roman"/>
          <w:sz w:val="24"/>
          <w:szCs w:val="24"/>
          <w:lang w:eastAsia="pl-PL"/>
        </w:rPr>
        <w:t xml:space="preserve"> osób nie zatrudnionych na podstawie umowy o pracę – w wysokości 1000 zł (brutto), za każdy stwierdzony przypadek (kara może być nakładana wielokrotnie wobec tej samej osoby, jeżeli Zamawiający podczas kontroli stwierdzi, że nie jest ona zatrudniona na umowę o pracę);</w:t>
      </w:r>
    </w:p>
    <w:p w14:paraId="43938D13" w14:textId="36CACA37" w:rsidR="000A6236" w:rsidRPr="00BD01F9" w:rsidRDefault="000A6236"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k) za nieprzedłożenie w terminie któregokolwiek z dowodów, o których mowa w § 2 ust. </w:t>
      </w:r>
      <w:r w:rsidR="000B3C8E" w:rsidRPr="00BD01F9">
        <w:rPr>
          <w:rFonts w:ascii="Times New Roman" w:eastAsia="Times New Roman" w:hAnsi="Times New Roman" w:cs="Times New Roman"/>
          <w:sz w:val="24"/>
          <w:szCs w:val="24"/>
          <w:lang w:eastAsia="pl-PL"/>
        </w:rPr>
        <w:t>4</w:t>
      </w:r>
      <w:r w:rsidRPr="00BD01F9">
        <w:rPr>
          <w:rFonts w:ascii="Times New Roman" w:eastAsia="Times New Roman" w:hAnsi="Times New Roman" w:cs="Times New Roman"/>
          <w:sz w:val="24"/>
          <w:szCs w:val="24"/>
          <w:lang w:eastAsia="pl-PL"/>
        </w:rPr>
        <w:t xml:space="preserve"> </w:t>
      </w:r>
      <w:r w:rsidR="00C06C6A" w:rsidRPr="00BD01F9">
        <w:rPr>
          <w:rFonts w:ascii="Times New Roman" w:eastAsia="Times New Roman" w:hAnsi="Times New Roman" w:cs="Times New Roman"/>
          <w:sz w:val="24"/>
          <w:szCs w:val="24"/>
          <w:lang w:eastAsia="pl-PL"/>
        </w:rPr>
        <w:br/>
      </w:r>
      <w:r w:rsidRPr="00BD01F9">
        <w:rPr>
          <w:rFonts w:ascii="Times New Roman" w:eastAsia="Times New Roman" w:hAnsi="Times New Roman" w:cs="Times New Roman"/>
          <w:sz w:val="24"/>
          <w:szCs w:val="24"/>
          <w:lang w:eastAsia="pl-PL"/>
        </w:rPr>
        <w:t xml:space="preserve">pkt. 4 oraz pkt 5 niniejszej umowy, w wysokości </w:t>
      </w:r>
      <w:r w:rsidR="00927D1D" w:rsidRPr="00BD01F9">
        <w:rPr>
          <w:rFonts w:ascii="Times New Roman" w:eastAsia="Times New Roman" w:hAnsi="Times New Roman" w:cs="Times New Roman"/>
          <w:sz w:val="24"/>
          <w:szCs w:val="24"/>
          <w:lang w:eastAsia="pl-PL"/>
        </w:rPr>
        <w:t>1</w:t>
      </w:r>
      <w:r w:rsidRPr="00BD01F9">
        <w:rPr>
          <w:rFonts w:ascii="Times New Roman" w:eastAsia="Times New Roman" w:hAnsi="Times New Roman" w:cs="Times New Roman"/>
          <w:sz w:val="24"/>
          <w:szCs w:val="24"/>
          <w:lang w:eastAsia="pl-PL"/>
        </w:rPr>
        <w:t>000 zł za każdy przypadek. Kara może być nakładana wielokrotnie wobec tej samej osoby w przypadku nieprzedłożenia w terminie przez Wykonawcę ww. dokumentów.</w:t>
      </w:r>
    </w:p>
    <w:p w14:paraId="0E97E381" w14:textId="77777777" w:rsidR="004A59B3" w:rsidRPr="00BD01F9" w:rsidRDefault="0071435E"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2</w:t>
      </w:r>
      <w:r w:rsidR="004A59B3" w:rsidRPr="00BD01F9">
        <w:rPr>
          <w:rFonts w:ascii="Times New Roman" w:eastAsia="Times New Roman" w:hAnsi="Times New Roman" w:cs="Times New Roman"/>
          <w:sz w:val="24"/>
          <w:szCs w:val="24"/>
          <w:lang w:eastAsia="pl-PL"/>
        </w:rPr>
        <w:t>. Zam</w:t>
      </w:r>
      <w:r w:rsidR="009D0192" w:rsidRPr="00BD01F9">
        <w:rPr>
          <w:rFonts w:ascii="Times New Roman" w:eastAsia="Times New Roman" w:hAnsi="Times New Roman" w:cs="Times New Roman"/>
          <w:sz w:val="24"/>
          <w:szCs w:val="24"/>
          <w:lang w:eastAsia="pl-PL"/>
        </w:rPr>
        <w:t xml:space="preserve">awiający zapłaci Wykonawcy </w:t>
      </w:r>
      <w:r w:rsidR="002F3A6A" w:rsidRPr="00BD01F9">
        <w:rPr>
          <w:rFonts w:ascii="Times New Roman" w:eastAsia="Times New Roman" w:hAnsi="Times New Roman" w:cs="Times New Roman"/>
          <w:sz w:val="24"/>
          <w:szCs w:val="24"/>
          <w:lang w:eastAsia="pl-PL"/>
        </w:rPr>
        <w:t>karę umowną</w:t>
      </w:r>
      <w:r w:rsidR="004A59B3" w:rsidRPr="00BD01F9">
        <w:rPr>
          <w:rFonts w:ascii="Times New Roman" w:eastAsia="Times New Roman" w:hAnsi="Times New Roman" w:cs="Times New Roman"/>
          <w:sz w:val="24"/>
          <w:szCs w:val="24"/>
          <w:lang w:eastAsia="pl-PL"/>
        </w:rPr>
        <w:t xml:space="preserve"> w przypadku:</w:t>
      </w:r>
    </w:p>
    <w:p w14:paraId="73FF77EB" w14:textId="36316E3F" w:rsidR="00F03E14"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a) </w:t>
      </w:r>
      <w:r w:rsidR="002F3A6A" w:rsidRPr="00BD01F9">
        <w:rPr>
          <w:rFonts w:ascii="Times New Roman" w:eastAsia="Times New Roman" w:hAnsi="Times New Roman" w:cs="Times New Roman"/>
          <w:sz w:val="24"/>
          <w:szCs w:val="24"/>
          <w:lang w:eastAsia="pl-PL"/>
        </w:rPr>
        <w:t xml:space="preserve">z tytułu </w:t>
      </w:r>
      <w:r w:rsidR="00FB5638" w:rsidRPr="00BD01F9">
        <w:rPr>
          <w:rFonts w:ascii="Times New Roman" w:eastAsia="Times New Roman" w:hAnsi="Times New Roman" w:cs="Times New Roman"/>
          <w:sz w:val="24"/>
          <w:szCs w:val="24"/>
          <w:lang w:eastAsia="pl-PL"/>
        </w:rPr>
        <w:t xml:space="preserve">odstąpienia od umowy </w:t>
      </w:r>
      <w:r w:rsidRPr="00BD01F9">
        <w:rPr>
          <w:rFonts w:ascii="Times New Roman" w:eastAsia="Times New Roman" w:hAnsi="Times New Roman" w:cs="Times New Roman"/>
          <w:sz w:val="24"/>
          <w:szCs w:val="24"/>
          <w:lang w:eastAsia="pl-PL"/>
        </w:rPr>
        <w:t xml:space="preserve">przez </w:t>
      </w:r>
      <w:r w:rsidR="002F3A6A" w:rsidRPr="00BD01F9">
        <w:rPr>
          <w:rFonts w:ascii="Times New Roman" w:eastAsia="Times New Roman" w:hAnsi="Times New Roman" w:cs="Times New Roman"/>
          <w:sz w:val="24"/>
          <w:szCs w:val="24"/>
          <w:lang w:eastAsia="pl-PL"/>
        </w:rPr>
        <w:t>któr</w:t>
      </w:r>
      <w:r w:rsidR="00F03E14" w:rsidRPr="00BD01F9">
        <w:rPr>
          <w:rFonts w:ascii="Times New Roman" w:eastAsia="Times New Roman" w:hAnsi="Times New Roman" w:cs="Times New Roman"/>
          <w:sz w:val="24"/>
          <w:szCs w:val="24"/>
          <w:lang w:eastAsia="pl-PL"/>
        </w:rPr>
        <w:t>ą</w:t>
      </w:r>
      <w:r w:rsidR="00FB5638" w:rsidRPr="00BD01F9">
        <w:rPr>
          <w:rFonts w:ascii="Times New Roman" w:eastAsia="Times New Roman" w:hAnsi="Times New Roman" w:cs="Times New Roman"/>
          <w:sz w:val="24"/>
          <w:szCs w:val="24"/>
          <w:lang w:eastAsia="pl-PL"/>
        </w:rPr>
        <w:t xml:space="preserve">kolwiek ze Stron </w:t>
      </w:r>
      <w:r w:rsidR="002F3A6A" w:rsidRPr="00BD01F9">
        <w:rPr>
          <w:rFonts w:ascii="Times New Roman" w:eastAsia="Times New Roman" w:hAnsi="Times New Roman" w:cs="Times New Roman"/>
          <w:sz w:val="24"/>
          <w:szCs w:val="24"/>
          <w:lang w:eastAsia="pl-PL"/>
        </w:rPr>
        <w:t>z przyczyn leżących po stronie Zamawiającego – w wysokości 10</w:t>
      </w:r>
      <w:r w:rsidR="00FB5638"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 wynagrodzenia</w:t>
      </w:r>
      <w:r w:rsidR="009B2BE4" w:rsidRPr="00BD01F9">
        <w:rPr>
          <w:rFonts w:ascii="Times New Roman" w:eastAsia="Times New Roman" w:hAnsi="Times New Roman" w:cs="Times New Roman"/>
          <w:sz w:val="24"/>
          <w:szCs w:val="24"/>
          <w:lang w:eastAsia="pl-PL"/>
        </w:rPr>
        <w:t xml:space="preserve"> </w:t>
      </w:r>
      <w:r w:rsidR="00BE4C9D" w:rsidRPr="00BD01F9">
        <w:rPr>
          <w:rFonts w:ascii="Times New Roman" w:eastAsia="Times New Roman" w:hAnsi="Times New Roman" w:cs="Times New Roman"/>
          <w:sz w:val="24"/>
          <w:szCs w:val="24"/>
          <w:lang w:eastAsia="pl-PL"/>
        </w:rPr>
        <w:t>ryczałtowego</w:t>
      </w:r>
      <w:r w:rsidRPr="00BD01F9">
        <w:rPr>
          <w:rFonts w:ascii="Times New Roman" w:eastAsia="Times New Roman" w:hAnsi="Times New Roman" w:cs="Times New Roman"/>
          <w:sz w:val="24"/>
          <w:szCs w:val="24"/>
          <w:lang w:eastAsia="pl-PL"/>
        </w:rPr>
        <w:t>,</w:t>
      </w:r>
      <w:r w:rsidR="002F3A6A"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o którym mowa w § 8 ust.1 niniejszej umowy,</w:t>
      </w:r>
      <w:r w:rsidR="002F3A6A" w:rsidRPr="00BD01F9">
        <w:rPr>
          <w:rFonts w:ascii="Times New Roman" w:eastAsia="Times New Roman" w:hAnsi="Times New Roman" w:cs="Times New Roman"/>
          <w:sz w:val="24"/>
          <w:szCs w:val="24"/>
          <w:lang w:eastAsia="pl-PL"/>
        </w:rPr>
        <w:t xml:space="preserve"> z zastrzeżeniem, że nie dotyczy to sytuacji</w:t>
      </w:r>
      <w:r w:rsidR="00F03E14" w:rsidRPr="00BD01F9">
        <w:rPr>
          <w:rFonts w:ascii="Times New Roman" w:eastAsia="Times New Roman" w:hAnsi="Times New Roman" w:cs="Times New Roman"/>
          <w:sz w:val="24"/>
          <w:szCs w:val="24"/>
          <w:lang w:eastAsia="pl-PL"/>
        </w:rPr>
        <w:t xml:space="preserve"> gdy odstąpienie od umowy nastą</w:t>
      </w:r>
      <w:r w:rsidR="002F3A6A" w:rsidRPr="00BD01F9">
        <w:rPr>
          <w:rFonts w:ascii="Times New Roman" w:eastAsia="Times New Roman" w:hAnsi="Times New Roman" w:cs="Times New Roman"/>
          <w:sz w:val="24"/>
          <w:szCs w:val="24"/>
          <w:lang w:eastAsia="pl-PL"/>
        </w:rPr>
        <w:t xml:space="preserve">pi z przyczyn, o których mowa w § </w:t>
      </w:r>
      <w:r w:rsidR="00F03E14" w:rsidRPr="00BD01F9">
        <w:rPr>
          <w:rFonts w:ascii="Times New Roman" w:eastAsia="Times New Roman" w:hAnsi="Times New Roman" w:cs="Times New Roman"/>
          <w:sz w:val="24"/>
          <w:szCs w:val="24"/>
          <w:lang w:eastAsia="pl-PL"/>
        </w:rPr>
        <w:t>1</w:t>
      </w:r>
      <w:r w:rsidR="009F1995" w:rsidRPr="00BD01F9">
        <w:rPr>
          <w:rFonts w:ascii="Times New Roman" w:eastAsia="Times New Roman" w:hAnsi="Times New Roman" w:cs="Times New Roman"/>
          <w:sz w:val="24"/>
          <w:szCs w:val="24"/>
          <w:lang w:eastAsia="pl-PL"/>
        </w:rPr>
        <w:t>4</w:t>
      </w:r>
      <w:r w:rsidR="002F3A6A" w:rsidRPr="00BD01F9">
        <w:rPr>
          <w:rFonts w:ascii="Times New Roman" w:eastAsia="Times New Roman" w:hAnsi="Times New Roman" w:cs="Times New Roman"/>
          <w:sz w:val="24"/>
          <w:szCs w:val="24"/>
          <w:lang w:eastAsia="pl-PL"/>
        </w:rPr>
        <w:t xml:space="preserve"> ust</w:t>
      </w:r>
      <w:r w:rsidR="00F03E14" w:rsidRPr="00BD01F9">
        <w:rPr>
          <w:rFonts w:ascii="Times New Roman" w:eastAsia="Times New Roman" w:hAnsi="Times New Roman" w:cs="Times New Roman"/>
          <w:sz w:val="24"/>
          <w:szCs w:val="24"/>
          <w:lang w:eastAsia="pl-PL"/>
        </w:rPr>
        <w:t xml:space="preserve">.1 </w:t>
      </w:r>
      <w:r w:rsidR="00884A99" w:rsidRPr="00BD01F9">
        <w:rPr>
          <w:rFonts w:ascii="Times New Roman" w:eastAsia="Times New Roman" w:hAnsi="Times New Roman" w:cs="Times New Roman"/>
          <w:sz w:val="24"/>
          <w:szCs w:val="24"/>
          <w:lang w:eastAsia="pl-PL"/>
        </w:rPr>
        <w:t>niniejszej</w:t>
      </w:r>
      <w:r w:rsidR="00F03E14" w:rsidRPr="00BD01F9">
        <w:rPr>
          <w:rFonts w:ascii="Times New Roman" w:eastAsia="Times New Roman" w:hAnsi="Times New Roman" w:cs="Times New Roman"/>
          <w:sz w:val="24"/>
          <w:szCs w:val="24"/>
          <w:lang w:eastAsia="pl-PL"/>
        </w:rPr>
        <w:t xml:space="preserve"> umo</w:t>
      </w:r>
      <w:r w:rsidR="002F3A6A" w:rsidRPr="00BD01F9">
        <w:rPr>
          <w:rFonts w:ascii="Times New Roman" w:eastAsia="Times New Roman" w:hAnsi="Times New Roman" w:cs="Times New Roman"/>
          <w:sz w:val="24"/>
          <w:szCs w:val="24"/>
          <w:lang w:eastAsia="pl-PL"/>
        </w:rPr>
        <w:t>wy</w:t>
      </w:r>
      <w:r w:rsidR="00F03E14" w:rsidRPr="00BD01F9">
        <w:rPr>
          <w:rFonts w:ascii="Times New Roman" w:eastAsia="Times New Roman" w:hAnsi="Times New Roman" w:cs="Times New Roman"/>
          <w:sz w:val="24"/>
          <w:szCs w:val="24"/>
          <w:lang w:eastAsia="pl-PL"/>
        </w:rPr>
        <w:t>;</w:t>
      </w:r>
    </w:p>
    <w:p w14:paraId="2AA86B15" w14:textId="77777777" w:rsidR="00115220"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b) </w:t>
      </w:r>
      <w:r w:rsidR="00F03E14" w:rsidRPr="00BD01F9">
        <w:rPr>
          <w:rFonts w:ascii="Times New Roman" w:eastAsia="Times New Roman" w:hAnsi="Times New Roman" w:cs="Times New Roman"/>
          <w:sz w:val="24"/>
          <w:szCs w:val="24"/>
          <w:lang w:eastAsia="pl-PL"/>
        </w:rPr>
        <w:t xml:space="preserve">za zwłokę w </w:t>
      </w:r>
      <w:r w:rsidRPr="00BD01F9">
        <w:rPr>
          <w:rFonts w:ascii="Times New Roman" w:eastAsia="Times New Roman" w:hAnsi="Times New Roman" w:cs="Times New Roman"/>
          <w:sz w:val="24"/>
          <w:szCs w:val="24"/>
          <w:lang w:eastAsia="pl-PL"/>
        </w:rPr>
        <w:t xml:space="preserve">przekazania placu budowy </w:t>
      </w:r>
      <w:r w:rsidR="00F03E14" w:rsidRPr="00BD01F9">
        <w:rPr>
          <w:rFonts w:ascii="Times New Roman" w:eastAsia="Times New Roman" w:hAnsi="Times New Roman" w:cs="Times New Roman"/>
          <w:sz w:val="24"/>
          <w:szCs w:val="24"/>
          <w:lang w:eastAsia="pl-PL"/>
        </w:rPr>
        <w:t xml:space="preserve">ponad czas określony </w:t>
      </w:r>
      <w:r w:rsidRPr="00BD01F9">
        <w:rPr>
          <w:rFonts w:ascii="Times New Roman" w:eastAsia="Times New Roman" w:hAnsi="Times New Roman" w:cs="Times New Roman"/>
          <w:sz w:val="24"/>
          <w:szCs w:val="24"/>
          <w:lang w:eastAsia="pl-PL"/>
        </w:rPr>
        <w:t xml:space="preserve">w § </w:t>
      </w:r>
      <w:r w:rsidR="00F6498D" w:rsidRPr="00BD01F9">
        <w:rPr>
          <w:rFonts w:ascii="Times New Roman" w:eastAsia="Times New Roman" w:hAnsi="Times New Roman" w:cs="Times New Roman"/>
          <w:sz w:val="24"/>
          <w:szCs w:val="24"/>
          <w:lang w:eastAsia="pl-PL"/>
        </w:rPr>
        <w:t>2 ust. 1 pkt a)</w:t>
      </w:r>
      <w:r w:rsidR="00EB2567" w:rsidRPr="00BD01F9">
        <w:rPr>
          <w:rFonts w:ascii="Times New Roman" w:eastAsia="Times New Roman" w:hAnsi="Times New Roman" w:cs="Times New Roman"/>
          <w:sz w:val="24"/>
          <w:szCs w:val="24"/>
          <w:lang w:eastAsia="pl-PL"/>
        </w:rPr>
        <w:t xml:space="preserve"> niniejszej umowy</w:t>
      </w:r>
      <w:r w:rsidR="00F6498D" w:rsidRPr="00BD01F9">
        <w:rPr>
          <w:rFonts w:ascii="Times New Roman" w:eastAsia="Times New Roman" w:hAnsi="Times New Roman" w:cs="Times New Roman"/>
          <w:sz w:val="24"/>
          <w:szCs w:val="24"/>
          <w:lang w:eastAsia="pl-PL"/>
        </w:rPr>
        <w:t xml:space="preserve"> - w wysokości 200 zł (brutto)</w:t>
      </w:r>
      <w:r w:rsidR="009B2BE4"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 xml:space="preserve">za każdy </w:t>
      </w:r>
      <w:r w:rsidR="00F6498D" w:rsidRPr="00BD01F9">
        <w:rPr>
          <w:rFonts w:ascii="Times New Roman" w:eastAsia="Times New Roman" w:hAnsi="Times New Roman" w:cs="Times New Roman"/>
          <w:sz w:val="24"/>
          <w:szCs w:val="24"/>
          <w:lang w:eastAsia="pl-PL"/>
        </w:rPr>
        <w:t xml:space="preserve">rozpoczęty </w:t>
      </w:r>
      <w:r w:rsidRPr="00BD01F9">
        <w:rPr>
          <w:rFonts w:ascii="Times New Roman" w:eastAsia="Times New Roman" w:hAnsi="Times New Roman" w:cs="Times New Roman"/>
          <w:sz w:val="24"/>
          <w:szCs w:val="24"/>
          <w:lang w:eastAsia="pl-PL"/>
        </w:rPr>
        <w:t>dzień zwł</w:t>
      </w:r>
      <w:r w:rsidR="00F6498D" w:rsidRPr="00BD01F9">
        <w:rPr>
          <w:rFonts w:ascii="Times New Roman" w:eastAsia="Times New Roman" w:hAnsi="Times New Roman" w:cs="Times New Roman"/>
          <w:sz w:val="24"/>
          <w:szCs w:val="24"/>
          <w:lang w:eastAsia="pl-PL"/>
        </w:rPr>
        <w:t>oki</w:t>
      </w:r>
      <w:r w:rsidR="0071435E" w:rsidRPr="00BD01F9">
        <w:rPr>
          <w:rFonts w:ascii="Times New Roman" w:eastAsia="Times New Roman" w:hAnsi="Times New Roman" w:cs="Times New Roman"/>
          <w:sz w:val="24"/>
          <w:szCs w:val="24"/>
          <w:lang w:eastAsia="pl-PL"/>
        </w:rPr>
        <w:t>.</w:t>
      </w:r>
    </w:p>
    <w:p w14:paraId="1A20D016" w14:textId="73E5083C" w:rsidR="005A1102" w:rsidRPr="00BD01F9" w:rsidRDefault="0071435E"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3.</w:t>
      </w:r>
      <w:r w:rsidR="001E7C5E"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Zamawiający ma prawo do sumowania kar, o których mowa w ust. 1 i obciążenia nimi Wykonawcę w ich łącznym wymiarze.</w:t>
      </w:r>
    </w:p>
    <w:p w14:paraId="3479D61E" w14:textId="4B9A2459" w:rsidR="005E3458" w:rsidRPr="00BD01F9" w:rsidRDefault="005E3458"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4. </w:t>
      </w:r>
      <w:r w:rsidR="00163016" w:rsidRPr="00BD01F9">
        <w:rPr>
          <w:rFonts w:ascii="Times New Roman" w:eastAsia="Times New Roman" w:hAnsi="Times New Roman" w:cs="Times New Roman"/>
          <w:sz w:val="24"/>
          <w:szCs w:val="24"/>
          <w:lang w:eastAsia="pl-PL"/>
        </w:rPr>
        <w:t xml:space="preserve">Limit </w:t>
      </w:r>
      <w:r w:rsidRPr="00BD01F9">
        <w:rPr>
          <w:rFonts w:ascii="Times New Roman" w:eastAsia="Times New Roman" w:hAnsi="Times New Roman" w:cs="Times New Roman"/>
          <w:sz w:val="24"/>
          <w:szCs w:val="24"/>
          <w:lang w:eastAsia="pl-PL"/>
        </w:rPr>
        <w:t>kar umownych, jakich Zamawiający może żądać od Wykonawcy z wszystkich tytułów przewidzianych w niniejszej Umowie, wynosi</w:t>
      </w:r>
      <w:r w:rsidR="00163016" w:rsidRPr="00BD01F9">
        <w:rPr>
          <w:rFonts w:ascii="Times New Roman" w:eastAsia="Times New Roman" w:hAnsi="Times New Roman" w:cs="Times New Roman"/>
          <w:sz w:val="24"/>
          <w:szCs w:val="24"/>
          <w:lang w:eastAsia="pl-PL"/>
        </w:rPr>
        <w:t xml:space="preserve"> </w:t>
      </w:r>
      <w:r w:rsidR="00D1422E" w:rsidRPr="00BD01F9">
        <w:rPr>
          <w:rFonts w:ascii="Times New Roman" w:eastAsia="Times New Roman" w:hAnsi="Times New Roman" w:cs="Times New Roman"/>
          <w:sz w:val="24"/>
          <w:szCs w:val="24"/>
          <w:lang w:eastAsia="pl-PL"/>
        </w:rPr>
        <w:t>30</w:t>
      </w:r>
      <w:r w:rsidR="00163016"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w:t>
      </w:r>
      <w:r w:rsidR="00163016" w:rsidRPr="00BD01F9">
        <w:rPr>
          <w:rFonts w:ascii="Times New Roman" w:eastAsia="Times New Roman" w:hAnsi="Times New Roman" w:cs="Times New Roman"/>
          <w:sz w:val="24"/>
          <w:szCs w:val="24"/>
          <w:lang w:eastAsia="pl-PL"/>
        </w:rPr>
        <w:t xml:space="preserve"> wynagrodzenia </w:t>
      </w:r>
      <w:r w:rsidR="00BE4C9D" w:rsidRPr="00BD01F9">
        <w:rPr>
          <w:rFonts w:ascii="Times New Roman" w:eastAsia="Times New Roman" w:hAnsi="Times New Roman" w:cs="Times New Roman"/>
          <w:sz w:val="24"/>
          <w:szCs w:val="24"/>
          <w:lang w:eastAsia="pl-PL"/>
        </w:rPr>
        <w:t>ryczałtowego</w:t>
      </w:r>
      <w:r w:rsidR="00163016" w:rsidRPr="00BD01F9">
        <w:rPr>
          <w:rFonts w:ascii="Times New Roman" w:eastAsia="Times New Roman" w:hAnsi="Times New Roman" w:cs="Times New Roman"/>
          <w:sz w:val="24"/>
          <w:szCs w:val="24"/>
          <w:lang w:eastAsia="pl-PL"/>
        </w:rPr>
        <w:t xml:space="preserve">, </w:t>
      </w:r>
      <w:r w:rsidR="00AE0130" w:rsidRPr="00BD01F9">
        <w:rPr>
          <w:rFonts w:ascii="Times New Roman" w:eastAsia="Times New Roman" w:hAnsi="Times New Roman" w:cs="Times New Roman"/>
          <w:sz w:val="24"/>
          <w:szCs w:val="24"/>
          <w:lang w:eastAsia="pl-PL"/>
        </w:rPr>
        <w:br/>
      </w:r>
      <w:r w:rsidR="00163016" w:rsidRPr="00BD01F9">
        <w:rPr>
          <w:rFonts w:ascii="Times New Roman" w:eastAsia="Times New Roman" w:hAnsi="Times New Roman" w:cs="Times New Roman"/>
          <w:sz w:val="24"/>
          <w:szCs w:val="24"/>
          <w:lang w:eastAsia="pl-PL"/>
        </w:rPr>
        <w:t>o którym mowa w § 8 ust.1 niniejszej Umowy.</w:t>
      </w:r>
    </w:p>
    <w:p w14:paraId="77DB8C18" w14:textId="37ACF844" w:rsidR="009D0192" w:rsidRPr="00BD01F9" w:rsidRDefault="00163016"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5</w:t>
      </w:r>
      <w:r w:rsidR="00271BCD" w:rsidRPr="00BD01F9">
        <w:rPr>
          <w:rFonts w:ascii="Times New Roman" w:eastAsia="Times New Roman" w:hAnsi="Times New Roman" w:cs="Times New Roman"/>
          <w:sz w:val="24"/>
          <w:szCs w:val="24"/>
          <w:lang w:eastAsia="pl-PL"/>
        </w:rPr>
        <w:t>. Zamawiający jest uprawniony do potrącania należnych mu kar umownych z dowolnej nale</w:t>
      </w:r>
      <w:r w:rsidR="009D0192" w:rsidRPr="00BD01F9">
        <w:rPr>
          <w:rFonts w:ascii="Times New Roman" w:eastAsia="Times New Roman" w:hAnsi="Times New Roman" w:cs="Times New Roman"/>
          <w:sz w:val="24"/>
          <w:szCs w:val="24"/>
          <w:lang w:eastAsia="pl-PL"/>
        </w:rPr>
        <w:t>żności przysługującej Wykonawcy.</w:t>
      </w:r>
    </w:p>
    <w:p w14:paraId="3C9A6616" w14:textId="1B91CEA0" w:rsidR="009B394C" w:rsidRPr="00BD01F9" w:rsidRDefault="00163016"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6</w:t>
      </w:r>
      <w:r w:rsidR="009B394C" w:rsidRPr="00BD01F9">
        <w:rPr>
          <w:rFonts w:ascii="Times New Roman" w:eastAsia="Times New Roman" w:hAnsi="Times New Roman" w:cs="Times New Roman"/>
          <w:sz w:val="24"/>
          <w:szCs w:val="24"/>
          <w:lang w:eastAsia="pl-PL"/>
        </w:rPr>
        <w:t>. Zapłata kary przez Wykonawcę lub odliczenie przez Zamawiającego kwoty kary</w:t>
      </w:r>
      <w:r w:rsidR="005E3458" w:rsidRPr="00BD01F9">
        <w:rPr>
          <w:rFonts w:ascii="Times New Roman" w:eastAsia="Times New Roman" w:hAnsi="Times New Roman" w:cs="Times New Roman"/>
          <w:sz w:val="24"/>
          <w:szCs w:val="24"/>
          <w:lang w:eastAsia="pl-PL"/>
        </w:rPr>
        <w:t xml:space="preserve"> </w:t>
      </w:r>
      <w:r w:rsidR="00AE0130" w:rsidRPr="00BD01F9">
        <w:rPr>
          <w:rFonts w:ascii="Times New Roman" w:eastAsia="Times New Roman" w:hAnsi="Times New Roman" w:cs="Times New Roman"/>
          <w:sz w:val="24"/>
          <w:szCs w:val="24"/>
          <w:lang w:eastAsia="pl-PL"/>
        </w:rPr>
        <w:br/>
      </w:r>
      <w:r w:rsidR="009B394C" w:rsidRPr="00BD01F9">
        <w:rPr>
          <w:rFonts w:ascii="Times New Roman" w:eastAsia="Times New Roman" w:hAnsi="Times New Roman" w:cs="Times New Roman"/>
          <w:sz w:val="24"/>
          <w:szCs w:val="24"/>
          <w:lang w:eastAsia="pl-PL"/>
        </w:rPr>
        <w:t>z płatności należnej Wykonawcy w przypadkach określonych powyżej nie zwalnia Wykonawcy z obowiązku ukończenia robót lub jakichkolwiek innych obowiązków</w:t>
      </w:r>
      <w:r w:rsidR="005E3458" w:rsidRPr="00BD01F9">
        <w:rPr>
          <w:rFonts w:ascii="Times New Roman" w:eastAsia="Times New Roman" w:hAnsi="Times New Roman" w:cs="Times New Roman"/>
          <w:sz w:val="24"/>
          <w:szCs w:val="24"/>
          <w:lang w:eastAsia="pl-PL"/>
        </w:rPr>
        <w:t xml:space="preserve"> </w:t>
      </w:r>
      <w:r w:rsidR="00AE0130" w:rsidRPr="00BD01F9">
        <w:rPr>
          <w:rFonts w:ascii="Times New Roman" w:eastAsia="Times New Roman" w:hAnsi="Times New Roman" w:cs="Times New Roman"/>
          <w:sz w:val="24"/>
          <w:szCs w:val="24"/>
          <w:lang w:eastAsia="pl-PL"/>
        </w:rPr>
        <w:br/>
      </w:r>
      <w:r w:rsidR="009B394C" w:rsidRPr="00BD01F9">
        <w:rPr>
          <w:rFonts w:ascii="Times New Roman" w:eastAsia="Times New Roman" w:hAnsi="Times New Roman" w:cs="Times New Roman"/>
          <w:sz w:val="24"/>
          <w:szCs w:val="24"/>
          <w:lang w:eastAsia="pl-PL"/>
        </w:rPr>
        <w:t xml:space="preserve">i zobowiązań wynikających z </w:t>
      </w:r>
      <w:r w:rsidR="00BD5BE4" w:rsidRPr="00BD01F9">
        <w:rPr>
          <w:rFonts w:ascii="Times New Roman" w:eastAsia="Times New Roman" w:hAnsi="Times New Roman" w:cs="Times New Roman"/>
          <w:sz w:val="24"/>
          <w:szCs w:val="24"/>
          <w:lang w:eastAsia="pl-PL"/>
        </w:rPr>
        <w:t xml:space="preserve">niniejszej </w:t>
      </w:r>
      <w:r w:rsidR="009B394C" w:rsidRPr="00BD01F9">
        <w:rPr>
          <w:rFonts w:ascii="Times New Roman" w:eastAsia="Times New Roman" w:hAnsi="Times New Roman" w:cs="Times New Roman"/>
          <w:sz w:val="24"/>
          <w:szCs w:val="24"/>
          <w:lang w:eastAsia="pl-PL"/>
        </w:rPr>
        <w:t>umowy.</w:t>
      </w:r>
    </w:p>
    <w:p w14:paraId="0A4B2D17" w14:textId="10C65744" w:rsidR="00656308" w:rsidRPr="00BD01F9" w:rsidRDefault="00163016"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7</w:t>
      </w:r>
      <w:r w:rsidR="004A59B3" w:rsidRPr="00BD01F9">
        <w:rPr>
          <w:rFonts w:ascii="Times New Roman" w:eastAsia="Times New Roman" w:hAnsi="Times New Roman" w:cs="Times New Roman"/>
          <w:sz w:val="24"/>
          <w:szCs w:val="24"/>
          <w:lang w:eastAsia="pl-PL"/>
        </w:rPr>
        <w:t xml:space="preserve">. </w:t>
      </w:r>
      <w:r w:rsidR="007105FE" w:rsidRPr="00BD01F9">
        <w:rPr>
          <w:rFonts w:ascii="Times New Roman" w:eastAsia="Times New Roman" w:hAnsi="Times New Roman" w:cs="Times New Roman"/>
          <w:sz w:val="24"/>
          <w:szCs w:val="24"/>
          <w:lang w:eastAsia="pl-PL"/>
        </w:rPr>
        <w:t>Zamawiający</w:t>
      </w:r>
      <w:r w:rsidR="00CD5DE5" w:rsidRPr="00BD01F9">
        <w:rPr>
          <w:rFonts w:ascii="Times New Roman" w:eastAsia="Times New Roman" w:hAnsi="Times New Roman" w:cs="Times New Roman"/>
          <w:sz w:val="24"/>
          <w:szCs w:val="24"/>
          <w:lang w:eastAsia="pl-PL"/>
        </w:rPr>
        <w:t xml:space="preserve"> zastrzega sobie prawo do dochodzenia odszkodowania </w:t>
      </w:r>
      <w:r w:rsidR="00271BCD" w:rsidRPr="00BD01F9">
        <w:rPr>
          <w:rFonts w:ascii="Times New Roman" w:eastAsia="Times New Roman" w:hAnsi="Times New Roman" w:cs="Times New Roman"/>
          <w:sz w:val="24"/>
          <w:szCs w:val="24"/>
          <w:lang w:eastAsia="pl-PL"/>
        </w:rPr>
        <w:t>przenoszącego wysokość kar umow</w:t>
      </w:r>
      <w:r w:rsidR="00CD5DE5" w:rsidRPr="00BD01F9">
        <w:rPr>
          <w:rFonts w:ascii="Times New Roman" w:eastAsia="Times New Roman" w:hAnsi="Times New Roman" w:cs="Times New Roman"/>
          <w:sz w:val="24"/>
          <w:szCs w:val="24"/>
          <w:lang w:eastAsia="pl-PL"/>
        </w:rPr>
        <w:t>nych do</w:t>
      </w:r>
      <w:r w:rsidR="004A59B3" w:rsidRPr="00BD01F9">
        <w:rPr>
          <w:rFonts w:ascii="Times New Roman" w:eastAsia="Times New Roman" w:hAnsi="Times New Roman" w:cs="Times New Roman"/>
          <w:sz w:val="24"/>
          <w:szCs w:val="24"/>
          <w:lang w:eastAsia="pl-PL"/>
        </w:rPr>
        <w:t xml:space="preserve"> wysokości rzeczyw</w:t>
      </w:r>
      <w:r w:rsidR="00271BCD" w:rsidRPr="00BD01F9">
        <w:rPr>
          <w:rFonts w:ascii="Times New Roman" w:eastAsia="Times New Roman" w:hAnsi="Times New Roman" w:cs="Times New Roman"/>
          <w:sz w:val="24"/>
          <w:szCs w:val="24"/>
          <w:lang w:eastAsia="pl-PL"/>
        </w:rPr>
        <w:t xml:space="preserve">iście poniesionej szkody </w:t>
      </w:r>
      <w:r w:rsidR="004A59B3" w:rsidRPr="00BD01F9">
        <w:rPr>
          <w:rFonts w:ascii="Times New Roman" w:eastAsia="Times New Roman" w:hAnsi="Times New Roman" w:cs="Times New Roman"/>
          <w:sz w:val="24"/>
          <w:szCs w:val="24"/>
          <w:lang w:eastAsia="pl-PL"/>
        </w:rPr>
        <w:t>i utraconych korzyści.</w:t>
      </w:r>
    </w:p>
    <w:p w14:paraId="7D521B81" w14:textId="77777777" w:rsidR="00353EDC" w:rsidRPr="00BD01F9" w:rsidRDefault="00353EDC" w:rsidP="009F1995">
      <w:pPr>
        <w:spacing w:after="0"/>
        <w:jc w:val="center"/>
        <w:rPr>
          <w:rFonts w:ascii="Times New Roman" w:eastAsia="Times New Roman" w:hAnsi="Times New Roman" w:cs="Times New Roman"/>
          <w:b/>
          <w:sz w:val="24"/>
          <w:szCs w:val="24"/>
          <w:lang w:eastAsia="pl-PL"/>
        </w:rPr>
      </w:pPr>
    </w:p>
    <w:p w14:paraId="2245B959" w14:textId="4E430CE2" w:rsidR="009F1995" w:rsidRPr="00BD01F9" w:rsidRDefault="009F1995" w:rsidP="009F1995">
      <w:pPr>
        <w:spacing w:after="0"/>
        <w:jc w:val="center"/>
        <w:rPr>
          <w:rFonts w:ascii="Times New Roman" w:eastAsia="Times New Roman" w:hAnsi="Times New Roman" w:cs="Times New Roman"/>
          <w:b/>
          <w:sz w:val="24"/>
          <w:szCs w:val="24"/>
          <w:lang w:eastAsia="pl-PL"/>
        </w:rPr>
      </w:pPr>
      <w:r w:rsidRPr="00BD01F9">
        <w:rPr>
          <w:rFonts w:ascii="Times New Roman" w:eastAsia="Times New Roman" w:hAnsi="Times New Roman" w:cs="Times New Roman"/>
          <w:b/>
          <w:sz w:val="24"/>
          <w:szCs w:val="24"/>
          <w:lang w:eastAsia="pl-PL"/>
        </w:rPr>
        <w:t>§ 13 Zabezpieczenie należytego wykonania umowy</w:t>
      </w:r>
    </w:p>
    <w:p w14:paraId="67E452BD"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1. Wykonawca przed podpisaniem umowy wnosi zabezpieczenie należytego wykonania umowy w wysokości 5 % wynagrodzenia ryczałtowego, podanego w ofercie, o którym mowa w § 8 ust. 1 umowy, tj. kwotę…………………. zł, dołączając dokument potwierdzający dowód jego wniesienia.</w:t>
      </w:r>
    </w:p>
    <w:p w14:paraId="3D46FA79"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lastRenderedPageBreak/>
        <w:t>2. Zabezpieczenie należytego wykonania umowy będzie zwrócone Wykonawcy w terminach   i wysokościach jak niżej:</w:t>
      </w:r>
    </w:p>
    <w:p w14:paraId="6703B751" w14:textId="77777777" w:rsidR="009F1995" w:rsidRPr="00BD01F9" w:rsidRDefault="009F1995" w:rsidP="00353EDC">
      <w:pPr>
        <w:spacing w:after="0"/>
        <w:ind w:left="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a) 70% kwoty zabezpieczenia w terminie 30 dni od dnia podpisania protokołu odbioru końcowego,</w:t>
      </w:r>
    </w:p>
    <w:p w14:paraId="149C8395" w14:textId="77777777" w:rsidR="009F1995" w:rsidRPr="00BD01F9" w:rsidRDefault="009F1995" w:rsidP="00353EDC">
      <w:pPr>
        <w:spacing w:after="0"/>
        <w:ind w:left="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b) 30 % kwoty zabezpieczenia w terminie 15 dni od upłynięcia okresu rękojmi lub gwarancji.</w:t>
      </w:r>
    </w:p>
    <w:p w14:paraId="5370A6D9"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3. Zamawiający wstrzyma się ze zwrotem części zabezpieczenia należytego wykonania umowy, o której mowa w ust. 2 w przypadku kiedy Wykonawca nie usunął w terminie stwierdzonych w trakcie odbioru wad/usterek lub jest w trakcie usuwania tych wad/usterek. </w:t>
      </w:r>
    </w:p>
    <w:p w14:paraId="5A9B18FD" w14:textId="77777777" w:rsidR="005E3458" w:rsidRPr="00B127DA" w:rsidRDefault="005E3458" w:rsidP="00B74250">
      <w:pPr>
        <w:spacing w:after="0"/>
        <w:jc w:val="center"/>
        <w:rPr>
          <w:rFonts w:ascii="Times New Roman" w:eastAsia="Times New Roman" w:hAnsi="Times New Roman" w:cs="Times New Roman"/>
          <w:b/>
          <w:color w:val="EE0000"/>
          <w:sz w:val="24"/>
          <w:szCs w:val="24"/>
          <w:lang w:eastAsia="pl-PL"/>
        </w:rPr>
      </w:pPr>
    </w:p>
    <w:p w14:paraId="1C7F656F" w14:textId="6B171A5A" w:rsidR="004A59B3" w:rsidRPr="00BD01F9" w:rsidRDefault="00656308" w:rsidP="00B74250">
      <w:pPr>
        <w:spacing w:after="0"/>
        <w:jc w:val="center"/>
        <w:rPr>
          <w:rFonts w:ascii="Times New Roman" w:eastAsia="Times New Roman" w:hAnsi="Times New Roman" w:cs="Times New Roman"/>
          <w:sz w:val="24"/>
          <w:szCs w:val="24"/>
          <w:lang w:eastAsia="pl-PL"/>
        </w:rPr>
      </w:pPr>
      <w:r w:rsidRPr="00BD01F9">
        <w:rPr>
          <w:rFonts w:ascii="Times New Roman" w:eastAsia="Times New Roman" w:hAnsi="Times New Roman" w:cs="Times New Roman"/>
          <w:b/>
          <w:sz w:val="24"/>
          <w:szCs w:val="24"/>
          <w:lang w:eastAsia="pl-PL"/>
        </w:rPr>
        <w:t>§ 1</w:t>
      </w:r>
      <w:r w:rsidR="009F1995" w:rsidRPr="00BD01F9">
        <w:rPr>
          <w:rFonts w:ascii="Times New Roman" w:eastAsia="Times New Roman" w:hAnsi="Times New Roman" w:cs="Times New Roman"/>
          <w:b/>
          <w:sz w:val="24"/>
          <w:szCs w:val="24"/>
          <w:lang w:eastAsia="pl-PL"/>
        </w:rPr>
        <w:t>4</w:t>
      </w:r>
      <w:r w:rsidR="004F11E9" w:rsidRPr="00BD01F9">
        <w:rPr>
          <w:rFonts w:ascii="Times New Roman" w:eastAsia="Times New Roman" w:hAnsi="Times New Roman" w:cs="Times New Roman"/>
          <w:b/>
          <w:sz w:val="24"/>
          <w:szCs w:val="24"/>
          <w:lang w:eastAsia="pl-PL"/>
        </w:rPr>
        <w:t xml:space="preserve"> </w:t>
      </w:r>
      <w:r w:rsidR="004A59B3" w:rsidRPr="00BD01F9">
        <w:rPr>
          <w:rFonts w:ascii="Times New Roman" w:eastAsia="Times New Roman" w:hAnsi="Times New Roman" w:cs="Times New Roman"/>
          <w:b/>
          <w:sz w:val="24"/>
          <w:szCs w:val="24"/>
          <w:lang w:eastAsia="pl-PL"/>
        </w:rPr>
        <w:t>Odstąpienie od umowy</w:t>
      </w:r>
    </w:p>
    <w:p w14:paraId="5E631004" w14:textId="77777777" w:rsidR="004A59B3" w:rsidRPr="00BD01F9" w:rsidRDefault="003A2569"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1. W razie zaistnienia </w:t>
      </w:r>
      <w:r w:rsidR="004A59B3" w:rsidRPr="00BD01F9">
        <w:rPr>
          <w:rFonts w:ascii="Times New Roman" w:eastAsia="Times New Roman" w:hAnsi="Times New Roman" w:cs="Times New Roman"/>
          <w:sz w:val="24"/>
          <w:szCs w:val="24"/>
          <w:lang w:eastAsia="pl-PL"/>
        </w:rPr>
        <w:t xml:space="preserve">istotnej zmiany okoliczności powodującej, że wykonanie umowy nie leży w interesie publicznym, czego nie można było przewidzieć w chwili zawarcia umowy, </w:t>
      </w:r>
      <w:r w:rsidR="00C55656" w:rsidRPr="00BD01F9">
        <w:rPr>
          <w:rFonts w:ascii="Times New Roman" w:eastAsia="Times New Roman" w:hAnsi="Times New Roman" w:cs="Times New Roman"/>
          <w:sz w:val="24"/>
          <w:szCs w:val="24"/>
          <w:lang w:eastAsia="pl-PL"/>
        </w:rPr>
        <w:t xml:space="preserve">lub dalsze wykonywanie umowy może zagrozić istotnemu interesowi bezpieczeństwa państwa lub bezpieczeństwu publicznemu, </w:t>
      </w:r>
      <w:r w:rsidR="007105FE" w:rsidRPr="00BD01F9">
        <w:rPr>
          <w:rFonts w:ascii="Times New Roman" w:eastAsia="Times New Roman" w:hAnsi="Times New Roman" w:cs="Times New Roman"/>
          <w:sz w:val="24"/>
          <w:szCs w:val="24"/>
          <w:lang w:eastAsia="pl-PL"/>
        </w:rPr>
        <w:t>Z</w:t>
      </w:r>
      <w:r w:rsidR="004A59B3" w:rsidRPr="00BD01F9">
        <w:rPr>
          <w:rFonts w:ascii="Times New Roman" w:eastAsia="Times New Roman" w:hAnsi="Times New Roman" w:cs="Times New Roman"/>
          <w:sz w:val="24"/>
          <w:szCs w:val="24"/>
          <w:lang w:eastAsia="pl-PL"/>
        </w:rPr>
        <w:t xml:space="preserve">amawiający może odstąpić od umowy w terminie 30 dni od </w:t>
      </w:r>
      <w:r w:rsidR="00C55656" w:rsidRPr="00BD01F9">
        <w:rPr>
          <w:rFonts w:ascii="Times New Roman" w:eastAsia="Times New Roman" w:hAnsi="Times New Roman" w:cs="Times New Roman"/>
          <w:sz w:val="24"/>
          <w:szCs w:val="24"/>
          <w:lang w:eastAsia="pl-PL"/>
        </w:rPr>
        <w:t xml:space="preserve">dnia </w:t>
      </w:r>
      <w:r w:rsidR="004A59B3" w:rsidRPr="00BD01F9">
        <w:rPr>
          <w:rFonts w:ascii="Times New Roman" w:eastAsia="Times New Roman" w:hAnsi="Times New Roman" w:cs="Times New Roman"/>
          <w:sz w:val="24"/>
          <w:szCs w:val="24"/>
          <w:lang w:eastAsia="pl-PL"/>
        </w:rPr>
        <w:t>powzięcia wiadomości o tych okolicznościach.</w:t>
      </w:r>
    </w:p>
    <w:p w14:paraId="196A483D" w14:textId="77777777" w:rsidR="004A59B3"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2. Zamawiający może odstąpić od umowy w przypadku:</w:t>
      </w:r>
    </w:p>
    <w:p w14:paraId="1D621D63" w14:textId="77777777" w:rsidR="00542592"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a) </w:t>
      </w:r>
      <w:r w:rsidR="00542592" w:rsidRPr="00BD01F9">
        <w:rPr>
          <w:rFonts w:ascii="Times New Roman" w:eastAsia="Times New Roman" w:hAnsi="Times New Roman" w:cs="Times New Roman"/>
          <w:sz w:val="24"/>
          <w:szCs w:val="24"/>
          <w:lang w:eastAsia="pl-PL"/>
        </w:rPr>
        <w:t>gdy Wykonawca nie przystąpił do odbioru terenu budowy, w terminie wskazanym w § 2 ust. 1 pkt a) niniejszej umowy;</w:t>
      </w:r>
    </w:p>
    <w:p w14:paraId="580E0E8B" w14:textId="77777777" w:rsidR="00542592" w:rsidRPr="00BD01F9" w:rsidRDefault="00542592"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b) gdy Wykonawca</w:t>
      </w:r>
      <w:r w:rsidR="00825670" w:rsidRPr="00BD01F9">
        <w:rPr>
          <w:rFonts w:ascii="Times New Roman" w:eastAsia="Times New Roman" w:hAnsi="Times New Roman" w:cs="Times New Roman"/>
          <w:sz w:val="24"/>
          <w:szCs w:val="24"/>
          <w:lang w:eastAsia="pl-PL"/>
        </w:rPr>
        <w:t xml:space="preserve"> nie</w:t>
      </w:r>
      <w:r w:rsidRPr="00BD01F9">
        <w:rPr>
          <w:rFonts w:ascii="Times New Roman" w:eastAsia="Times New Roman" w:hAnsi="Times New Roman" w:cs="Times New Roman"/>
          <w:sz w:val="24"/>
          <w:szCs w:val="24"/>
          <w:lang w:eastAsia="pl-PL"/>
        </w:rPr>
        <w:t xml:space="preserve"> rozpoczął robót w terminie do 14 dni od daty zawarcia umowy;</w:t>
      </w:r>
    </w:p>
    <w:p w14:paraId="2E50D173" w14:textId="77777777" w:rsidR="00542592" w:rsidRPr="00BD01F9" w:rsidRDefault="00542592"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c) gdy Wyko</w:t>
      </w:r>
      <w:r w:rsidR="00F154DC" w:rsidRPr="00BD01F9">
        <w:rPr>
          <w:rFonts w:ascii="Times New Roman" w:eastAsia="Times New Roman" w:hAnsi="Times New Roman" w:cs="Times New Roman"/>
          <w:sz w:val="24"/>
          <w:szCs w:val="24"/>
          <w:lang w:eastAsia="pl-PL"/>
        </w:rPr>
        <w:t>n</w:t>
      </w:r>
      <w:r w:rsidRPr="00BD01F9">
        <w:rPr>
          <w:rFonts w:ascii="Times New Roman" w:eastAsia="Times New Roman" w:hAnsi="Times New Roman" w:cs="Times New Roman"/>
          <w:sz w:val="24"/>
          <w:szCs w:val="24"/>
          <w:lang w:eastAsia="pl-PL"/>
        </w:rPr>
        <w:t xml:space="preserve">awca </w:t>
      </w:r>
      <w:r w:rsidR="00F154DC" w:rsidRPr="00BD01F9">
        <w:rPr>
          <w:rFonts w:ascii="Times New Roman" w:eastAsia="Times New Roman" w:hAnsi="Times New Roman" w:cs="Times New Roman"/>
          <w:sz w:val="24"/>
          <w:szCs w:val="24"/>
          <w:lang w:eastAsia="pl-PL"/>
        </w:rPr>
        <w:t>przerwał realizację przedmiotu zamówienia z przyczyn leżących po stronie Wykonawcy i przerwa ta trwa dłużej niż 14 dni;</w:t>
      </w:r>
    </w:p>
    <w:p w14:paraId="6D7FF248" w14:textId="0E94154E" w:rsidR="004A59B3" w:rsidRPr="00BD01F9" w:rsidRDefault="00F154DC"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d</w:t>
      </w:r>
      <w:r w:rsidR="00542592" w:rsidRPr="00BD01F9">
        <w:rPr>
          <w:rFonts w:ascii="Times New Roman" w:eastAsia="Times New Roman" w:hAnsi="Times New Roman" w:cs="Times New Roman"/>
          <w:sz w:val="24"/>
          <w:szCs w:val="24"/>
          <w:lang w:eastAsia="pl-PL"/>
        </w:rPr>
        <w:t xml:space="preserve">) </w:t>
      </w:r>
      <w:r w:rsidR="004A59B3" w:rsidRPr="00BD01F9">
        <w:rPr>
          <w:rFonts w:ascii="Times New Roman" w:eastAsia="Times New Roman" w:hAnsi="Times New Roman" w:cs="Times New Roman"/>
          <w:sz w:val="24"/>
          <w:szCs w:val="24"/>
          <w:lang w:eastAsia="pl-PL"/>
        </w:rPr>
        <w:t xml:space="preserve">gdy Wykonawca realizuje roboty w sposób nienależyty, niezgodny </w:t>
      </w:r>
      <w:r w:rsidR="00A8602E" w:rsidRPr="00BD01F9">
        <w:rPr>
          <w:rFonts w:ascii="Times New Roman" w:eastAsia="Times New Roman" w:hAnsi="Times New Roman" w:cs="Times New Roman"/>
          <w:sz w:val="24"/>
          <w:szCs w:val="24"/>
          <w:lang w:eastAsia="pl-PL"/>
        </w:rPr>
        <w:t xml:space="preserve">z </w:t>
      </w:r>
      <w:r w:rsidR="003A2569" w:rsidRPr="00BD01F9">
        <w:rPr>
          <w:rFonts w:ascii="Times New Roman" w:eastAsia="Times New Roman" w:hAnsi="Times New Roman" w:cs="Times New Roman"/>
          <w:sz w:val="24"/>
          <w:szCs w:val="24"/>
          <w:lang w:eastAsia="pl-PL"/>
        </w:rPr>
        <w:t>przedmiar</w:t>
      </w:r>
      <w:r w:rsidR="00A8602E" w:rsidRPr="00BD01F9">
        <w:rPr>
          <w:rFonts w:ascii="Times New Roman" w:eastAsia="Times New Roman" w:hAnsi="Times New Roman" w:cs="Times New Roman"/>
          <w:sz w:val="24"/>
          <w:szCs w:val="24"/>
          <w:lang w:eastAsia="pl-PL"/>
        </w:rPr>
        <w:t>a</w:t>
      </w:r>
      <w:r w:rsidR="00DE734B" w:rsidRPr="00BD01F9">
        <w:rPr>
          <w:rFonts w:ascii="Times New Roman" w:eastAsia="Times New Roman" w:hAnsi="Times New Roman" w:cs="Times New Roman"/>
          <w:sz w:val="24"/>
          <w:szCs w:val="24"/>
          <w:lang w:eastAsia="pl-PL"/>
        </w:rPr>
        <w:t>m</w:t>
      </w:r>
      <w:r w:rsidR="00A8602E" w:rsidRPr="00BD01F9">
        <w:rPr>
          <w:rFonts w:ascii="Times New Roman" w:eastAsia="Times New Roman" w:hAnsi="Times New Roman" w:cs="Times New Roman"/>
          <w:sz w:val="24"/>
          <w:szCs w:val="24"/>
          <w:lang w:eastAsia="pl-PL"/>
        </w:rPr>
        <w:t>i</w:t>
      </w:r>
      <w:r w:rsidR="00C47848" w:rsidRPr="00BD01F9">
        <w:rPr>
          <w:rFonts w:ascii="Times New Roman" w:eastAsia="Times New Roman" w:hAnsi="Times New Roman" w:cs="Times New Roman"/>
          <w:sz w:val="24"/>
          <w:szCs w:val="24"/>
          <w:lang w:eastAsia="pl-PL"/>
        </w:rPr>
        <w:t xml:space="preserve"> robót,</w:t>
      </w:r>
      <w:r w:rsidR="007D5BBA" w:rsidRPr="00BD01F9">
        <w:rPr>
          <w:rFonts w:ascii="Times New Roman" w:eastAsia="Times New Roman" w:hAnsi="Times New Roman" w:cs="Times New Roman"/>
          <w:sz w:val="24"/>
          <w:szCs w:val="24"/>
          <w:lang w:eastAsia="pl-PL"/>
        </w:rPr>
        <w:t xml:space="preserve"> </w:t>
      </w:r>
      <w:r w:rsidR="0006216D" w:rsidRPr="00BD01F9">
        <w:rPr>
          <w:rFonts w:ascii="Times New Roman" w:eastAsia="Times New Roman" w:hAnsi="Times New Roman" w:cs="Times New Roman"/>
          <w:sz w:val="24"/>
          <w:szCs w:val="24"/>
          <w:lang w:eastAsia="pl-PL"/>
        </w:rPr>
        <w:t>specyfikacj</w:t>
      </w:r>
      <w:r w:rsidR="00A8602E" w:rsidRPr="00BD01F9">
        <w:rPr>
          <w:rFonts w:ascii="Times New Roman" w:eastAsia="Times New Roman" w:hAnsi="Times New Roman" w:cs="Times New Roman"/>
          <w:sz w:val="24"/>
          <w:szCs w:val="24"/>
          <w:lang w:eastAsia="pl-PL"/>
        </w:rPr>
        <w:t>ami</w:t>
      </w:r>
      <w:r w:rsidR="0006216D" w:rsidRPr="00BD01F9">
        <w:rPr>
          <w:rFonts w:ascii="Times New Roman" w:eastAsia="Times New Roman" w:hAnsi="Times New Roman" w:cs="Times New Roman"/>
          <w:sz w:val="24"/>
          <w:szCs w:val="24"/>
          <w:lang w:eastAsia="pl-PL"/>
        </w:rPr>
        <w:t xml:space="preserve"> techniczn</w:t>
      </w:r>
      <w:r w:rsidR="00A8602E" w:rsidRPr="00BD01F9">
        <w:rPr>
          <w:rFonts w:ascii="Times New Roman" w:eastAsia="Times New Roman" w:hAnsi="Times New Roman" w:cs="Times New Roman"/>
          <w:sz w:val="24"/>
          <w:szCs w:val="24"/>
          <w:lang w:eastAsia="pl-PL"/>
        </w:rPr>
        <w:t>ymi</w:t>
      </w:r>
      <w:r w:rsidR="0006216D" w:rsidRPr="00BD01F9">
        <w:rPr>
          <w:rFonts w:ascii="Times New Roman" w:eastAsia="Times New Roman" w:hAnsi="Times New Roman" w:cs="Times New Roman"/>
          <w:sz w:val="24"/>
          <w:szCs w:val="24"/>
          <w:lang w:eastAsia="pl-PL"/>
        </w:rPr>
        <w:t xml:space="preserve">, </w:t>
      </w:r>
      <w:r w:rsidR="00056E16" w:rsidRPr="00BD01F9">
        <w:rPr>
          <w:rFonts w:ascii="Times New Roman" w:eastAsia="Times New Roman" w:hAnsi="Times New Roman" w:cs="Times New Roman"/>
          <w:sz w:val="24"/>
          <w:szCs w:val="24"/>
          <w:lang w:eastAsia="pl-PL"/>
        </w:rPr>
        <w:t xml:space="preserve">poleceniami </w:t>
      </w:r>
      <w:r w:rsidR="004A59B3" w:rsidRPr="00BD01F9">
        <w:rPr>
          <w:rFonts w:ascii="Times New Roman" w:eastAsia="Times New Roman" w:hAnsi="Times New Roman" w:cs="Times New Roman"/>
          <w:sz w:val="24"/>
          <w:szCs w:val="24"/>
          <w:lang w:eastAsia="pl-PL"/>
        </w:rPr>
        <w:t>Zamawiającego lub niniejszą umową;</w:t>
      </w:r>
    </w:p>
    <w:p w14:paraId="607E9543" w14:textId="77777777" w:rsidR="004A59B3" w:rsidRPr="00BD01F9" w:rsidRDefault="00F154DC"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e</w:t>
      </w:r>
      <w:r w:rsidR="00056E16" w:rsidRPr="00BD01F9">
        <w:rPr>
          <w:rFonts w:ascii="Times New Roman" w:eastAsia="Times New Roman" w:hAnsi="Times New Roman" w:cs="Times New Roman"/>
          <w:sz w:val="24"/>
          <w:szCs w:val="24"/>
          <w:lang w:eastAsia="pl-PL"/>
        </w:rPr>
        <w:t xml:space="preserve">) </w:t>
      </w:r>
      <w:r w:rsidR="004A59B3" w:rsidRPr="00BD01F9">
        <w:rPr>
          <w:rFonts w:ascii="Times New Roman" w:eastAsia="Times New Roman" w:hAnsi="Times New Roman" w:cs="Times New Roman"/>
          <w:sz w:val="24"/>
          <w:szCs w:val="24"/>
          <w:lang w:eastAsia="pl-PL"/>
        </w:rPr>
        <w:t>gdy Wykonawca opóźnia się z rozpoczęciem lub wykończeniem zadania tak dalece, ż</w:t>
      </w:r>
      <w:r w:rsidR="00056E16" w:rsidRPr="00BD01F9">
        <w:rPr>
          <w:rFonts w:ascii="Times New Roman" w:eastAsia="Times New Roman" w:hAnsi="Times New Roman" w:cs="Times New Roman"/>
          <w:sz w:val="24"/>
          <w:szCs w:val="24"/>
          <w:lang w:eastAsia="pl-PL"/>
        </w:rPr>
        <w:t xml:space="preserve">e jest oczywiste, że nie zdoła </w:t>
      </w:r>
      <w:r w:rsidR="004A59B3" w:rsidRPr="00BD01F9">
        <w:rPr>
          <w:rFonts w:ascii="Times New Roman" w:eastAsia="Times New Roman" w:hAnsi="Times New Roman" w:cs="Times New Roman"/>
          <w:sz w:val="24"/>
          <w:szCs w:val="24"/>
          <w:lang w:eastAsia="pl-PL"/>
        </w:rPr>
        <w:t xml:space="preserve">je ukończyć w </w:t>
      </w:r>
      <w:r w:rsidR="0006216D" w:rsidRPr="00BD01F9">
        <w:rPr>
          <w:rFonts w:ascii="Times New Roman" w:eastAsia="Times New Roman" w:hAnsi="Times New Roman" w:cs="Times New Roman"/>
          <w:sz w:val="24"/>
          <w:szCs w:val="24"/>
          <w:lang w:eastAsia="pl-PL"/>
        </w:rPr>
        <w:t>terminie wskazanym w umowie</w:t>
      </w:r>
      <w:r w:rsidR="004A59B3" w:rsidRPr="00BD01F9">
        <w:rPr>
          <w:rFonts w:ascii="Times New Roman" w:eastAsia="Times New Roman" w:hAnsi="Times New Roman" w:cs="Times New Roman"/>
          <w:sz w:val="24"/>
          <w:szCs w:val="24"/>
          <w:lang w:eastAsia="pl-PL"/>
        </w:rPr>
        <w:t>;</w:t>
      </w:r>
    </w:p>
    <w:p w14:paraId="733114C3" w14:textId="7B615326" w:rsidR="004D2AAB" w:rsidRPr="00BD01F9" w:rsidRDefault="00F154DC"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f</w:t>
      </w:r>
      <w:r w:rsidR="006D0D97" w:rsidRPr="00BD01F9">
        <w:rPr>
          <w:rFonts w:ascii="Times New Roman" w:eastAsia="Times New Roman" w:hAnsi="Times New Roman" w:cs="Times New Roman"/>
          <w:sz w:val="24"/>
          <w:szCs w:val="24"/>
          <w:lang w:eastAsia="pl-PL"/>
        </w:rPr>
        <w:t xml:space="preserve">) </w:t>
      </w:r>
      <w:r w:rsidR="004C5F64" w:rsidRPr="00BD01F9">
        <w:rPr>
          <w:rFonts w:ascii="Times New Roman" w:eastAsia="Times New Roman" w:hAnsi="Times New Roman" w:cs="Times New Roman"/>
          <w:sz w:val="24"/>
          <w:szCs w:val="24"/>
          <w:lang w:eastAsia="pl-PL"/>
        </w:rPr>
        <w:t xml:space="preserve">wystąpi </w:t>
      </w:r>
      <w:r w:rsidR="004A59B3" w:rsidRPr="00BD01F9">
        <w:rPr>
          <w:rFonts w:ascii="Times New Roman" w:eastAsia="Times New Roman" w:hAnsi="Times New Roman" w:cs="Times New Roman"/>
          <w:sz w:val="24"/>
          <w:szCs w:val="24"/>
          <w:lang w:eastAsia="pl-PL"/>
        </w:rPr>
        <w:t xml:space="preserve">konieczności </w:t>
      </w:r>
      <w:r w:rsidR="0006216D" w:rsidRPr="00BD01F9">
        <w:rPr>
          <w:rFonts w:ascii="Times New Roman" w:eastAsia="Times New Roman" w:hAnsi="Times New Roman" w:cs="Times New Roman"/>
          <w:sz w:val="24"/>
          <w:szCs w:val="24"/>
          <w:lang w:eastAsia="pl-PL"/>
        </w:rPr>
        <w:t>wielo</w:t>
      </w:r>
      <w:r w:rsidR="004A59B3" w:rsidRPr="00BD01F9">
        <w:rPr>
          <w:rFonts w:ascii="Times New Roman" w:eastAsia="Times New Roman" w:hAnsi="Times New Roman" w:cs="Times New Roman"/>
          <w:sz w:val="24"/>
          <w:szCs w:val="24"/>
          <w:lang w:eastAsia="pl-PL"/>
        </w:rPr>
        <w:t xml:space="preserve">krotnego dokonywania </w:t>
      </w:r>
      <w:r w:rsidR="004C5F64" w:rsidRPr="00BD01F9">
        <w:rPr>
          <w:rFonts w:ascii="Times New Roman" w:eastAsia="Times New Roman" w:hAnsi="Times New Roman" w:cs="Times New Roman"/>
          <w:sz w:val="24"/>
          <w:szCs w:val="24"/>
          <w:lang w:eastAsia="pl-PL"/>
        </w:rPr>
        <w:t xml:space="preserve">przez Zamawiającego </w:t>
      </w:r>
      <w:r w:rsidR="004A59B3" w:rsidRPr="00BD01F9">
        <w:rPr>
          <w:rFonts w:ascii="Times New Roman" w:eastAsia="Times New Roman" w:hAnsi="Times New Roman" w:cs="Times New Roman"/>
          <w:sz w:val="24"/>
          <w:szCs w:val="24"/>
          <w:lang w:eastAsia="pl-PL"/>
        </w:rPr>
        <w:t>bezpośredniej zapłaty Podwykonawcy lub dalszemu Podwykonawcy</w:t>
      </w:r>
      <w:r w:rsidR="003C01D6" w:rsidRPr="00BD01F9">
        <w:rPr>
          <w:rFonts w:ascii="Times New Roman" w:eastAsia="Times New Roman" w:hAnsi="Times New Roman" w:cs="Times New Roman"/>
          <w:sz w:val="24"/>
          <w:szCs w:val="24"/>
          <w:lang w:eastAsia="pl-PL"/>
        </w:rPr>
        <w:t>, o których mowa w § 9 ust.1</w:t>
      </w:r>
      <w:r w:rsidR="00056E16" w:rsidRPr="00BD01F9">
        <w:rPr>
          <w:rFonts w:ascii="Times New Roman" w:eastAsia="Times New Roman" w:hAnsi="Times New Roman" w:cs="Times New Roman"/>
          <w:sz w:val="24"/>
          <w:szCs w:val="24"/>
          <w:lang w:eastAsia="pl-PL"/>
        </w:rPr>
        <w:t xml:space="preserve">, lub konieczności dokonywania </w:t>
      </w:r>
      <w:r w:rsidR="004A59B3" w:rsidRPr="00BD01F9">
        <w:rPr>
          <w:rFonts w:ascii="Times New Roman" w:eastAsia="Times New Roman" w:hAnsi="Times New Roman" w:cs="Times New Roman"/>
          <w:sz w:val="24"/>
          <w:szCs w:val="24"/>
          <w:lang w:eastAsia="pl-PL"/>
        </w:rPr>
        <w:t>bezpośrednich zapłat na sumę większą niż 5% wartości umowy</w:t>
      </w:r>
      <w:r w:rsidR="00CC6776" w:rsidRPr="00BD01F9">
        <w:rPr>
          <w:rFonts w:ascii="Times New Roman" w:eastAsia="Times New Roman" w:hAnsi="Times New Roman" w:cs="Times New Roman"/>
          <w:sz w:val="24"/>
          <w:szCs w:val="24"/>
          <w:lang w:eastAsia="pl-PL"/>
        </w:rPr>
        <w:t>,</w:t>
      </w:r>
      <w:r w:rsidR="00353EDC" w:rsidRPr="00BD01F9">
        <w:rPr>
          <w:rFonts w:ascii="Times New Roman" w:eastAsia="Times New Roman" w:hAnsi="Times New Roman" w:cs="Times New Roman"/>
          <w:sz w:val="24"/>
          <w:szCs w:val="24"/>
          <w:lang w:eastAsia="pl-PL"/>
        </w:rPr>
        <w:t xml:space="preserve"> </w:t>
      </w:r>
      <w:r w:rsidR="0006216D" w:rsidRPr="00BD01F9">
        <w:rPr>
          <w:rFonts w:ascii="Times New Roman" w:eastAsia="Times New Roman" w:hAnsi="Times New Roman" w:cs="Times New Roman"/>
          <w:sz w:val="24"/>
          <w:szCs w:val="24"/>
          <w:lang w:eastAsia="pl-PL"/>
        </w:rPr>
        <w:t>w sprawie zamówienia publicznego.</w:t>
      </w:r>
    </w:p>
    <w:p w14:paraId="3CF66C7C" w14:textId="77777777" w:rsidR="00814B2E" w:rsidRPr="00BD01F9" w:rsidRDefault="004A59B3"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3. Odstąpienie od umowy powinno nastąpić w formie pisemnej pod rygorem nieważności takiego oświadczenia i powinno zawierać uzasadnienie.</w:t>
      </w:r>
    </w:p>
    <w:p w14:paraId="54AC9D66" w14:textId="77777777" w:rsidR="00DE3520" w:rsidRPr="00BD01F9" w:rsidRDefault="00F154DC"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4</w:t>
      </w:r>
      <w:r w:rsidR="00DE3520" w:rsidRPr="00BD01F9">
        <w:rPr>
          <w:rFonts w:ascii="Times New Roman" w:eastAsia="Times New Roman" w:hAnsi="Times New Roman" w:cs="Times New Roman"/>
          <w:sz w:val="24"/>
          <w:szCs w:val="24"/>
          <w:lang w:eastAsia="pl-PL"/>
        </w:rPr>
        <w:t>.</w:t>
      </w:r>
      <w:r w:rsidRPr="00BD01F9">
        <w:rPr>
          <w:rFonts w:ascii="Times New Roman" w:eastAsia="Times New Roman" w:hAnsi="Times New Roman" w:cs="Times New Roman"/>
          <w:sz w:val="24"/>
          <w:szCs w:val="24"/>
          <w:lang w:eastAsia="pl-PL"/>
        </w:rPr>
        <w:t xml:space="preserve"> W przypadku odstąpienia od umowy</w:t>
      </w:r>
      <w:r w:rsidR="00DE3520" w:rsidRPr="00BD01F9">
        <w:rPr>
          <w:rFonts w:ascii="Times New Roman" w:eastAsia="Times New Roman" w:hAnsi="Times New Roman" w:cs="Times New Roman"/>
          <w:sz w:val="24"/>
          <w:szCs w:val="24"/>
          <w:lang w:eastAsia="pl-PL"/>
        </w:rPr>
        <w:t>, Wykonawcę oraz Zamawiającego obciążają następujące obowiązki:</w:t>
      </w:r>
    </w:p>
    <w:p w14:paraId="7D1F2F69" w14:textId="77777777" w:rsidR="00DE3520" w:rsidRPr="00BD01F9" w:rsidRDefault="00DE3520"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a) Wykonawca zabezpieczy przerwane roboty w zakresie obustronnie uzgodnionym na koszt strony, z której przyczyny nastąpiło odstąpienie od umowy lub przerwanie robót;</w:t>
      </w:r>
    </w:p>
    <w:p w14:paraId="306ADBC9" w14:textId="77777777" w:rsidR="00DE3520" w:rsidRPr="00BD01F9" w:rsidRDefault="00DE3520"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b) </w:t>
      </w:r>
      <w:r w:rsidR="00061B8C" w:rsidRPr="00BD01F9">
        <w:rPr>
          <w:rFonts w:ascii="Times New Roman" w:eastAsia="Times New Roman" w:hAnsi="Times New Roman" w:cs="Times New Roman"/>
          <w:sz w:val="24"/>
          <w:szCs w:val="24"/>
          <w:lang w:eastAsia="pl-PL"/>
        </w:rPr>
        <w:t>w</w:t>
      </w:r>
      <w:r w:rsidRPr="00BD01F9">
        <w:rPr>
          <w:rFonts w:ascii="Times New Roman" w:eastAsia="Times New Roman" w:hAnsi="Times New Roman" w:cs="Times New Roman"/>
          <w:sz w:val="24"/>
          <w:szCs w:val="24"/>
          <w:lang w:eastAsia="pl-PL"/>
        </w:rPr>
        <w:t xml:space="preserve"> terminie ustalonym przez Strony umowy, a w przypadku gdy Strony nie dojdą do porozumienia w terminie do 7 dni od dnia złożenia oświadczenia o odstąpieniu, Wykonawca zgłosi </w:t>
      </w:r>
      <w:r w:rsidR="009E6534" w:rsidRPr="00BD01F9">
        <w:rPr>
          <w:rFonts w:ascii="Times New Roman" w:eastAsia="Times New Roman" w:hAnsi="Times New Roman" w:cs="Times New Roman"/>
          <w:sz w:val="24"/>
          <w:szCs w:val="24"/>
          <w:lang w:eastAsia="pl-PL"/>
        </w:rPr>
        <w:t xml:space="preserve">na piśmie </w:t>
      </w:r>
      <w:r w:rsidRPr="00BD01F9">
        <w:rPr>
          <w:rFonts w:ascii="Times New Roman" w:eastAsia="Times New Roman" w:hAnsi="Times New Roman" w:cs="Times New Roman"/>
          <w:sz w:val="24"/>
          <w:szCs w:val="24"/>
          <w:lang w:eastAsia="pl-PL"/>
        </w:rPr>
        <w:t>do Zamawiającego wniosek o dokonanie odbioru robót przerwanych oraz robót zabezpieczających</w:t>
      </w:r>
      <w:r w:rsidR="00326AD8" w:rsidRPr="00BD01F9">
        <w:rPr>
          <w:rFonts w:ascii="Times New Roman" w:eastAsia="Times New Roman" w:hAnsi="Times New Roman" w:cs="Times New Roman"/>
          <w:sz w:val="24"/>
          <w:szCs w:val="24"/>
          <w:lang w:eastAsia="pl-PL"/>
        </w:rPr>
        <w:t>;</w:t>
      </w:r>
    </w:p>
    <w:p w14:paraId="0E7E859D" w14:textId="42798643" w:rsidR="00DE3520" w:rsidRPr="00BD01F9" w:rsidRDefault="00DE3520"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c)</w:t>
      </w:r>
      <w:r w:rsidR="002A1657" w:rsidRPr="00BD01F9">
        <w:rPr>
          <w:rFonts w:ascii="Times New Roman" w:eastAsia="Times New Roman" w:hAnsi="Times New Roman" w:cs="Times New Roman"/>
          <w:sz w:val="24"/>
          <w:szCs w:val="24"/>
          <w:lang w:eastAsia="pl-PL"/>
        </w:rPr>
        <w:t xml:space="preserve"> </w:t>
      </w:r>
      <w:r w:rsidR="009D3BE1" w:rsidRPr="00BD01F9">
        <w:rPr>
          <w:rFonts w:ascii="Times New Roman" w:eastAsia="Times New Roman" w:hAnsi="Times New Roman" w:cs="Times New Roman"/>
          <w:sz w:val="24"/>
          <w:szCs w:val="24"/>
          <w:lang w:eastAsia="pl-PL"/>
        </w:rPr>
        <w:t>w</w:t>
      </w:r>
      <w:r w:rsidR="002A1657" w:rsidRPr="00BD01F9">
        <w:rPr>
          <w:rFonts w:ascii="Times New Roman" w:eastAsia="Times New Roman" w:hAnsi="Times New Roman" w:cs="Times New Roman"/>
          <w:sz w:val="24"/>
          <w:szCs w:val="24"/>
          <w:lang w:eastAsia="pl-PL"/>
        </w:rPr>
        <w:t xml:space="preserve"> terminie 14 dni od daty zgłoszenia, o k</w:t>
      </w:r>
      <w:r w:rsidR="00E34E1D" w:rsidRPr="00BD01F9">
        <w:rPr>
          <w:rFonts w:ascii="Times New Roman" w:eastAsia="Times New Roman" w:hAnsi="Times New Roman" w:cs="Times New Roman"/>
          <w:sz w:val="24"/>
          <w:szCs w:val="24"/>
          <w:lang w:eastAsia="pl-PL"/>
        </w:rPr>
        <w:t>t</w:t>
      </w:r>
      <w:r w:rsidR="002A1657" w:rsidRPr="00BD01F9">
        <w:rPr>
          <w:rFonts w:ascii="Times New Roman" w:eastAsia="Times New Roman" w:hAnsi="Times New Roman" w:cs="Times New Roman"/>
          <w:sz w:val="24"/>
          <w:szCs w:val="24"/>
          <w:lang w:eastAsia="pl-PL"/>
        </w:rPr>
        <w:t xml:space="preserve">órym mowa powyżej, Zamawiający przy udziale Wykonawcy sporządzi </w:t>
      </w:r>
      <w:r w:rsidR="00E34E1D" w:rsidRPr="00BD01F9">
        <w:rPr>
          <w:rFonts w:ascii="Times New Roman" w:eastAsia="Times New Roman" w:hAnsi="Times New Roman" w:cs="Times New Roman"/>
          <w:sz w:val="24"/>
          <w:szCs w:val="24"/>
          <w:lang w:eastAsia="pl-PL"/>
        </w:rPr>
        <w:t xml:space="preserve">szczegółowy </w:t>
      </w:r>
      <w:bookmarkStart w:id="8" w:name="_Hlk3794853"/>
      <w:r w:rsidR="002A1657" w:rsidRPr="00BD01F9">
        <w:rPr>
          <w:rFonts w:ascii="Times New Roman" w:eastAsia="Times New Roman" w:hAnsi="Times New Roman" w:cs="Times New Roman"/>
          <w:sz w:val="24"/>
          <w:szCs w:val="24"/>
          <w:lang w:eastAsia="pl-PL"/>
        </w:rPr>
        <w:t xml:space="preserve">protokół inwentaryzacji robót </w:t>
      </w:r>
      <w:bookmarkEnd w:id="8"/>
      <w:r w:rsidR="002A1657" w:rsidRPr="00BD01F9">
        <w:rPr>
          <w:rFonts w:ascii="Times New Roman" w:eastAsia="Times New Roman" w:hAnsi="Times New Roman" w:cs="Times New Roman"/>
          <w:sz w:val="24"/>
          <w:szCs w:val="24"/>
          <w:lang w:eastAsia="pl-PL"/>
        </w:rPr>
        <w:t>w toku wraz</w:t>
      </w:r>
      <w:r w:rsidR="009E6534" w:rsidRPr="00BD01F9">
        <w:rPr>
          <w:rFonts w:ascii="Times New Roman" w:eastAsia="Times New Roman" w:hAnsi="Times New Roman" w:cs="Times New Roman"/>
          <w:sz w:val="24"/>
          <w:szCs w:val="24"/>
          <w:lang w:eastAsia="pl-PL"/>
        </w:rPr>
        <w:t xml:space="preserve"> </w:t>
      </w:r>
      <w:r w:rsidR="002A1657" w:rsidRPr="00BD01F9">
        <w:rPr>
          <w:rFonts w:ascii="Times New Roman" w:eastAsia="Times New Roman" w:hAnsi="Times New Roman" w:cs="Times New Roman"/>
          <w:sz w:val="24"/>
          <w:szCs w:val="24"/>
          <w:lang w:eastAsia="pl-PL"/>
        </w:rPr>
        <w:t>z zestawieniem wartości wykonanych robót według</w:t>
      </w:r>
      <w:r w:rsidR="00E34E1D" w:rsidRPr="00BD01F9">
        <w:rPr>
          <w:rFonts w:ascii="Times New Roman" w:eastAsia="Times New Roman" w:hAnsi="Times New Roman" w:cs="Times New Roman"/>
          <w:sz w:val="24"/>
          <w:szCs w:val="24"/>
          <w:lang w:eastAsia="pl-PL"/>
        </w:rPr>
        <w:t xml:space="preserve"> stanu na dzień odstąpienia</w:t>
      </w:r>
      <w:r w:rsidR="009D3BE1" w:rsidRPr="00BD01F9">
        <w:rPr>
          <w:rFonts w:ascii="Times New Roman" w:eastAsia="Times New Roman" w:hAnsi="Times New Roman" w:cs="Times New Roman"/>
          <w:sz w:val="24"/>
          <w:szCs w:val="24"/>
          <w:lang w:eastAsia="pl-PL"/>
        </w:rPr>
        <w:t xml:space="preserve">, </w:t>
      </w:r>
      <w:r w:rsidR="009D3BE1" w:rsidRPr="00BD01F9">
        <w:rPr>
          <w:rFonts w:ascii="Times New Roman" w:eastAsia="Times New Roman" w:hAnsi="Times New Roman" w:cs="Times New Roman"/>
          <w:sz w:val="24"/>
          <w:szCs w:val="24"/>
          <w:lang w:eastAsia="pl-PL"/>
        </w:rPr>
        <w:lastRenderedPageBreak/>
        <w:t>z</w:t>
      </w:r>
      <w:r w:rsidR="00E34E1D" w:rsidRPr="00BD01F9">
        <w:rPr>
          <w:rFonts w:ascii="Times New Roman" w:eastAsia="Times New Roman" w:hAnsi="Times New Roman" w:cs="Times New Roman"/>
          <w:sz w:val="24"/>
          <w:szCs w:val="24"/>
          <w:lang w:eastAsia="pl-PL"/>
        </w:rPr>
        <w:t>atwierdzony przez Zamawiającego protokół inwentaryzacji</w:t>
      </w:r>
      <w:r w:rsidR="008D15EA" w:rsidRPr="00BD01F9">
        <w:rPr>
          <w:rFonts w:ascii="Times New Roman" w:eastAsia="Times New Roman" w:hAnsi="Times New Roman" w:cs="Times New Roman"/>
          <w:sz w:val="24"/>
          <w:szCs w:val="24"/>
          <w:lang w:eastAsia="pl-PL"/>
        </w:rPr>
        <w:t xml:space="preserve"> robót w toku stanowić będzie podstawę do wystawienia faktury/rachunku przez Wykonawcę;</w:t>
      </w:r>
    </w:p>
    <w:p w14:paraId="26D8987A" w14:textId="77777777" w:rsidR="008D15EA" w:rsidRPr="00BD01F9" w:rsidRDefault="008D15EA"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d) Zamawiający dokona odbioru robót przerwanych oraz zgodnie z zatwierdzonym protokołem inwentaryzacji robót, zapłaci za wykonane roboty, które zostały wykonane do dnia odstąpienia;</w:t>
      </w:r>
    </w:p>
    <w:p w14:paraId="5E5E3BE3" w14:textId="77777777" w:rsidR="00F154DC" w:rsidRPr="00BD01F9" w:rsidRDefault="008D15EA"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e) Zamawiający przejmie od Wykonawcy teren budowy.</w:t>
      </w:r>
    </w:p>
    <w:p w14:paraId="507029B9" w14:textId="77777777" w:rsidR="005E77C4" w:rsidRPr="00B127DA" w:rsidRDefault="005E77C4" w:rsidP="00B74250">
      <w:pPr>
        <w:spacing w:after="0"/>
        <w:jc w:val="center"/>
        <w:rPr>
          <w:rFonts w:ascii="Times New Roman" w:eastAsia="Times New Roman" w:hAnsi="Times New Roman" w:cs="Times New Roman"/>
          <w:b/>
          <w:bCs/>
          <w:color w:val="EE0000"/>
          <w:sz w:val="24"/>
          <w:szCs w:val="24"/>
          <w:lang w:eastAsia="pl-PL"/>
        </w:rPr>
      </w:pPr>
    </w:p>
    <w:p w14:paraId="01A9FC18" w14:textId="77777777" w:rsidR="009F1995" w:rsidRPr="00BD01F9" w:rsidRDefault="009F1995" w:rsidP="009F1995">
      <w:pPr>
        <w:spacing w:after="0"/>
        <w:jc w:val="center"/>
        <w:rPr>
          <w:rFonts w:ascii="Times New Roman" w:eastAsia="Times New Roman" w:hAnsi="Times New Roman" w:cs="Times New Roman"/>
          <w:b/>
          <w:bCs/>
          <w:sz w:val="24"/>
          <w:szCs w:val="24"/>
          <w:lang w:eastAsia="pl-PL"/>
        </w:rPr>
      </w:pPr>
      <w:r w:rsidRPr="00BD01F9">
        <w:rPr>
          <w:rFonts w:ascii="Times New Roman" w:eastAsia="Times New Roman" w:hAnsi="Times New Roman" w:cs="Times New Roman"/>
          <w:b/>
          <w:sz w:val="24"/>
          <w:szCs w:val="24"/>
          <w:lang w:eastAsia="pl-PL"/>
        </w:rPr>
        <w:t xml:space="preserve">§ 15 </w:t>
      </w:r>
      <w:r w:rsidRPr="00BD01F9">
        <w:rPr>
          <w:rFonts w:ascii="Times New Roman" w:eastAsia="Times New Roman" w:hAnsi="Times New Roman" w:cs="Times New Roman"/>
          <w:b/>
          <w:bCs/>
          <w:sz w:val="24"/>
          <w:szCs w:val="24"/>
          <w:lang w:eastAsia="pl-PL"/>
        </w:rPr>
        <w:t>Zmiana umowy</w:t>
      </w:r>
    </w:p>
    <w:p w14:paraId="7138E1C8" w14:textId="77777777" w:rsidR="009F1995" w:rsidRPr="00BD01F9" w:rsidRDefault="009F1995" w:rsidP="00353EDC">
      <w:pPr>
        <w:overflowPunct w:val="0"/>
        <w:autoSpaceDE w:val="0"/>
        <w:autoSpaceDN w:val="0"/>
        <w:adjustRightInd w:val="0"/>
        <w:spacing w:after="0"/>
        <w:ind w:left="284" w:hanging="284"/>
        <w:jc w:val="both"/>
        <w:textAlignment w:val="baseline"/>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1. Zakazuje się istotnych zmian postanowień zawartej umowy w stosunku do treści oferty, </w:t>
      </w:r>
      <w:r w:rsidRPr="00BD01F9">
        <w:rPr>
          <w:rFonts w:ascii="Times New Roman" w:eastAsia="Times New Roman" w:hAnsi="Times New Roman" w:cs="Times New Roman"/>
          <w:sz w:val="24"/>
          <w:szCs w:val="24"/>
          <w:lang w:eastAsia="pl-PL"/>
        </w:rPr>
        <w:br/>
        <w:t>na podstawie której dokonano wyboru Wykonawcy.</w:t>
      </w:r>
    </w:p>
    <w:p w14:paraId="2E3AB749"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2. Zmiany niniejszej umowy dopuszczalne jedynie w sytuacji zmian nieistotnych </w:t>
      </w:r>
      <w:r w:rsidRPr="00BD01F9">
        <w:rPr>
          <w:rFonts w:ascii="Times New Roman" w:eastAsia="Times New Roman" w:hAnsi="Times New Roman" w:cs="Times New Roman"/>
          <w:sz w:val="24"/>
          <w:szCs w:val="24"/>
          <w:lang w:eastAsia="pl-PL"/>
        </w:rPr>
        <w:br/>
        <w:t>w rozumieniu art. 454 ustawy PZP, w następujących przypadkach:</w:t>
      </w:r>
    </w:p>
    <w:p w14:paraId="1D9633AE"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1) w przypadkach przewidzianych w art. 455 ust. 1 pkt 2 lit. b i c, pkt 3 i pkt 4 oraz art. 455 ust. 2 ustawy PZP,</w:t>
      </w:r>
    </w:p>
    <w:p w14:paraId="26494A9E"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2) w przypadkach przewidzianych w art. 455 ust.1 pkt 1 ustawy PZP na następujących zasadach:</w:t>
      </w:r>
    </w:p>
    <w:p w14:paraId="64C04FE9" w14:textId="20024FDC"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a) w wyniku siły wyższej uniemożliwiającej wykonanie przedmiotu umowy zgodnie </w:t>
      </w:r>
      <w:r w:rsidRPr="00BD01F9">
        <w:rPr>
          <w:rFonts w:ascii="Times New Roman" w:eastAsia="Times New Roman" w:hAnsi="Times New Roman" w:cs="Times New Roman"/>
          <w:sz w:val="24"/>
          <w:szCs w:val="24"/>
          <w:lang w:eastAsia="pl-PL"/>
        </w:rPr>
        <w:br/>
        <w:t>z zasadami określonymi w umowie – 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przedsięwzięciu przez Zamawiającego lub Wykonawcę wszelkich uzasadnionych kroków dla uniknięcia takich wydarzeń. Pojęcie to obejmuje w szczególności takie wydarzenia, jak zamieszki, protesty mieszkańców, wojny, pożary, powodzie, długotrwałe ulewy, huragany, trzęsienia ziemi, promieniowanie, epidemie, strajk generalny lub branżowy trwający dłużej niż 5 dni; w przypadku wystąpienia siły wyższej, strona dotknięta jej działaniem zobowiązana jest powiadomić drugą stronę o jej wystąpieniu; w zawiadomieniu należy podać również, o ile jest już wiadome, przewidywany termin jej trwania oraz propozycję modyfikacji zapisów umowy; umowa może ulec zmianie w zakresie sposobu realizacji umowy, przy czym obowiązkiem strony jest wskazanie innego sposobu realizacji przedmiotu umowy, który umożliwi realizację umowy, pomimo wystąpienia siły wyższej; wszelkie opóźnienia i niedotrzymania terminów wynikające z powodu siły wyższej nie będą traktowane jako niedotrzymanie obowiązków określonych umową i nie będą podlegały jakiejkolwiek odpowiedzialności strony za szkodę poniesioną przez drugą stronę.</w:t>
      </w:r>
    </w:p>
    <w:p w14:paraId="40C6868B"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b) zmiany, których wprowadzenie wynika z kolizji z planowanymi lub równolegle prowadzonymi przez inne podmioty inwestycjami powodującymi uniemożliwienie lub znaczne utrudnienie w prowadzeniu prac objętych umową - w takim przypadku zmiany </w:t>
      </w:r>
      <w:r w:rsidRPr="00BD01F9">
        <w:rPr>
          <w:rFonts w:ascii="Times New Roman" w:eastAsia="Times New Roman" w:hAnsi="Times New Roman" w:cs="Times New Roman"/>
          <w:sz w:val="24"/>
          <w:szCs w:val="24"/>
          <w:lang w:eastAsia="pl-PL"/>
        </w:rPr>
        <w:br/>
        <w:t>w umowie zostaną ograniczone do zmian koniecznych w zakresie niezbędnym do uniknięcia lub usunięcia tych kolizji. W tym wypadku Strony dopuszczają również zmianę terminu realizacji o czas, w którym wyżej opisane kolizje uniemożliwiają lub w znacznym stopniu utrudniają prowadzenie prac przez Wykonawcę;</w:t>
      </w:r>
    </w:p>
    <w:p w14:paraId="1B2467BA"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c) konieczności zrealizowania jakiejkolwiek części robót, objętych przedmiotem umowy, przy zastosowaniu odmiennych rozwiązań technicznych lub technologicznych niż wskazane </w:t>
      </w:r>
      <w:r w:rsidRPr="00BD01F9">
        <w:rPr>
          <w:rFonts w:ascii="Times New Roman" w:eastAsia="Times New Roman" w:hAnsi="Times New Roman" w:cs="Times New Roman"/>
          <w:sz w:val="24"/>
          <w:szCs w:val="24"/>
          <w:lang w:eastAsia="pl-PL"/>
        </w:rPr>
        <w:br/>
        <w:t xml:space="preserve">w dokumentacji projektowej, a wynikających ze stwierdzonych wad tej dokumentacji. </w:t>
      </w:r>
      <w:r w:rsidRPr="00BD01F9">
        <w:rPr>
          <w:rFonts w:ascii="Times New Roman" w:eastAsia="Times New Roman" w:hAnsi="Times New Roman" w:cs="Times New Roman"/>
          <w:sz w:val="24"/>
          <w:szCs w:val="24"/>
          <w:lang w:eastAsia="pl-PL"/>
        </w:rPr>
        <w:lastRenderedPageBreak/>
        <w:t>Zmiana sposobu realizacji przedmiotu umowy będzie adekwatna do konieczności wprowadzenia odmiennych rozwiązań technicznych lub technologicznych; w tej sytuacji Strony dopuszczają również zmianę wysokości wynagrodzenia, jak również terminu realizacji wynikającą z konieczności zastosowania odmiennych rozwiązań technicznych lub technologicznych, jak również z konieczności wprowadzenia zmian w dokumentacji projektowej;</w:t>
      </w:r>
    </w:p>
    <w:p w14:paraId="5EAC0D41"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d) w przypadku odbiegających w sposób istotny od przyjętych w dokumentacji projektowej warunków geologicznych, geotechnicznych lub hydrologicznych, rozpoznania terenu </w:t>
      </w:r>
      <w:r w:rsidRPr="00BD01F9">
        <w:rPr>
          <w:rFonts w:ascii="Times New Roman" w:eastAsia="Times New Roman" w:hAnsi="Times New Roman" w:cs="Times New Roman"/>
          <w:sz w:val="24"/>
          <w:szCs w:val="24"/>
          <w:lang w:eastAsia="pl-PL"/>
        </w:rPr>
        <w:br/>
        <w:t>w zakresie znalezisk archeologicznych, występowania niewybuchów lub niewypałów; w tej sytuacji strony dopuszczają również zmianę wysokości wynagrodzenia i zmianę terminu realizacji umowy, o czas związany koniecznością dostosowania prac do nowych warunków;</w:t>
      </w:r>
    </w:p>
    <w:p w14:paraId="098569C8" w14:textId="190ADB76"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e) w przypadku odbiegających w sposób istotny od przyjętych w dokumentacji projektowej warunków terenu budowy, w szczególności napotkania niezinwentaryzowanych lub błędnie zinwentaryzowanych sieci, instalacji lub innych obiektów budowlanych; w tej sytuacji strony dopuszczają również zmianę terminu realizacji umowy i wynagrodzenia, o czas związany z koniecznością dostosowania prac do nowych warunków;</w:t>
      </w:r>
    </w:p>
    <w:p w14:paraId="5E37D819"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f) pojawienia się możliwości zrealizowania umowy przy zastosowaniu innych rozwiązań technicznych / technologicznych lub innych metod budowy niż wskazane w dokumentacji projektowej w sytuacji, gdyby mogło to przynieść oszczędności Zamawiającemu lub gdyby zastosowanie przewidzianych w dokumentacji projektowej rozwiązań groziło niewykonaniem lub wadliwym wykonaniem przedmiotu umowy;</w:t>
      </w:r>
    </w:p>
    <w:p w14:paraId="1F6A2B00"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g) nadzwyczajne warunki atmosferyczne, których Wykonawca nie mógł uwzględnić na etapie składania oferty, ze względu na ich niestandardowy charakter, intensywność oraz długotrwałość występowania, uniemożliwiające realizację przedmiotu umowy;</w:t>
      </w:r>
    </w:p>
    <w:p w14:paraId="47005267" w14:textId="6B6832D3" w:rsidR="009F1995" w:rsidRPr="00BD01F9" w:rsidRDefault="00353EDC"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     </w:t>
      </w:r>
      <w:r w:rsidR="009F1995" w:rsidRPr="00BD01F9">
        <w:rPr>
          <w:rFonts w:ascii="Times New Roman" w:eastAsia="Times New Roman" w:hAnsi="Times New Roman" w:cs="Times New Roman"/>
          <w:sz w:val="24"/>
          <w:szCs w:val="24"/>
          <w:lang w:eastAsia="pl-PL"/>
        </w:rPr>
        <w:t>Wykonawca zobowiązany będzie do udokumentowania takich sytuacji w formie pisemnej; za nadzwyczajne warunki atmosferyczne zostaną uznane między innymi sytuacje:</w:t>
      </w:r>
    </w:p>
    <w:p w14:paraId="7266041E" w14:textId="07278B13" w:rsidR="009F1995" w:rsidRPr="00BD01F9" w:rsidRDefault="009F1995" w:rsidP="00353EDC">
      <w:pPr>
        <w:spacing w:after="0"/>
        <w:ind w:left="426" w:hanging="142"/>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niskie temperatury powietrza (tzn.&lt;</w:t>
      </w:r>
      <w:r w:rsidR="00414B6D"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w:t>
      </w:r>
      <w:r w:rsidR="00414B6D" w:rsidRPr="00BD01F9">
        <w:rPr>
          <w:rFonts w:ascii="Times New Roman" w:eastAsia="Times New Roman" w:hAnsi="Times New Roman" w:cs="Times New Roman"/>
          <w:sz w:val="24"/>
          <w:szCs w:val="24"/>
          <w:lang w:eastAsia="pl-PL"/>
        </w:rPr>
        <w:t xml:space="preserve"> 5</w:t>
      </w:r>
      <w:r w:rsidRPr="00BD01F9">
        <w:rPr>
          <w:rFonts w:ascii="Times New Roman" w:eastAsia="Times New Roman" w:hAnsi="Times New Roman" w:cs="Times New Roman"/>
          <w:sz w:val="24"/>
          <w:szCs w:val="24"/>
          <w:lang w:eastAsia="pl-PL"/>
        </w:rPr>
        <w:t xml:space="preserve"> ̊</w:t>
      </w:r>
      <w:r w:rsidR="00414B6D"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C w ciągu co najmniej 5 kolejnych dni roboczych, na etapie, na którym mogłoby to skutkować nienależytym wykonaniem robót lub przedłużeniem czasu ich wykonania);</w:t>
      </w:r>
    </w:p>
    <w:p w14:paraId="4EB8F6C6" w14:textId="47363F4F" w:rsidR="009F1995" w:rsidRPr="00BD01F9" w:rsidRDefault="009F1995" w:rsidP="00353EDC">
      <w:pPr>
        <w:spacing w:after="0"/>
        <w:ind w:left="426" w:hanging="142"/>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wysokie temperatury powietrza (tzn.</w:t>
      </w:r>
      <w:r w:rsidR="00414B6D"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&gt;</w:t>
      </w:r>
      <w:r w:rsidR="00414B6D" w:rsidRPr="00BD01F9">
        <w:rPr>
          <w:rFonts w:ascii="Times New Roman" w:eastAsia="Times New Roman" w:hAnsi="Times New Roman" w:cs="Times New Roman"/>
          <w:sz w:val="24"/>
          <w:szCs w:val="24"/>
          <w:lang w:eastAsia="pl-PL"/>
        </w:rPr>
        <w:t xml:space="preserve"> </w:t>
      </w:r>
      <w:r w:rsidRPr="00BD01F9">
        <w:rPr>
          <w:rFonts w:ascii="Times New Roman" w:eastAsia="Times New Roman" w:hAnsi="Times New Roman" w:cs="Times New Roman"/>
          <w:sz w:val="24"/>
          <w:szCs w:val="24"/>
          <w:lang w:eastAsia="pl-PL"/>
        </w:rPr>
        <w:t>25 ̊C w ciągu co najmniej 5 kolejnych dni roboczych na etapie, na którym mogłoby to skutkować nienależytym wykonaniem robót lub przedłużeniem czasu ich wykonania);</w:t>
      </w:r>
    </w:p>
    <w:p w14:paraId="28DFD7C8" w14:textId="6D1CEEED" w:rsidR="009F1995" w:rsidRPr="00BD01F9" w:rsidRDefault="009F1995" w:rsidP="00353EDC">
      <w:pPr>
        <w:spacing w:after="0"/>
        <w:ind w:left="426" w:hanging="142"/>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 intensywne opady atmosferyczne (dobowa średnia ilość opadów powyżej </w:t>
      </w:r>
      <w:r w:rsidR="00414B6D" w:rsidRPr="00BD01F9">
        <w:rPr>
          <w:rFonts w:ascii="Times New Roman" w:eastAsia="Times New Roman" w:hAnsi="Times New Roman" w:cs="Times New Roman"/>
          <w:sz w:val="24"/>
          <w:szCs w:val="24"/>
          <w:lang w:eastAsia="pl-PL"/>
        </w:rPr>
        <w:t>3</w:t>
      </w:r>
      <w:r w:rsidRPr="00BD01F9">
        <w:rPr>
          <w:rFonts w:ascii="Times New Roman" w:eastAsia="Times New Roman" w:hAnsi="Times New Roman" w:cs="Times New Roman"/>
          <w:sz w:val="24"/>
          <w:szCs w:val="24"/>
          <w:lang w:eastAsia="pl-PL"/>
        </w:rPr>
        <w:t xml:space="preserve">,0 mm wody na godzinę) trwające nieprzerwanie przez okres co najmniej </w:t>
      </w:r>
      <w:r w:rsidR="00414B6D" w:rsidRPr="00BD01F9">
        <w:rPr>
          <w:rFonts w:ascii="Times New Roman" w:eastAsia="Times New Roman" w:hAnsi="Times New Roman" w:cs="Times New Roman"/>
          <w:sz w:val="24"/>
          <w:szCs w:val="24"/>
          <w:lang w:eastAsia="pl-PL"/>
        </w:rPr>
        <w:t>3</w:t>
      </w:r>
      <w:r w:rsidRPr="00BD01F9">
        <w:rPr>
          <w:rFonts w:ascii="Times New Roman" w:eastAsia="Times New Roman" w:hAnsi="Times New Roman" w:cs="Times New Roman"/>
          <w:sz w:val="24"/>
          <w:szCs w:val="24"/>
          <w:lang w:eastAsia="pl-PL"/>
        </w:rPr>
        <w:t xml:space="preserve"> kolejnych dni roboczych, na etapie, na którym mogłoby to skutkować nienależytym wykonaniem robót lub przedłużeniem czasu ich wykonania;</w:t>
      </w:r>
    </w:p>
    <w:p w14:paraId="2E65E2EF" w14:textId="77777777" w:rsidR="009F1995" w:rsidRPr="00BD01F9" w:rsidRDefault="009F1995" w:rsidP="00353EDC">
      <w:pPr>
        <w:spacing w:after="0"/>
        <w:ind w:left="426" w:hanging="142"/>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w tej sytuacji, termin zostanie wydłużony, o czas trwania tych nadzwyczajnych warunków atmosferycznych, przy czym do dokumentowania warunków atmosferycznych strony przyjmują warunki publikowane przez IMGW.</w:t>
      </w:r>
    </w:p>
    <w:p w14:paraId="15BFA50C"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h) zmiany będące następstwem działania organów administracji publicznej, w szczególności: przekroczenie zakreślonych przez prawo terminów wydawania przez organy administracji decyzji, zezwoleń, zaniechanie dokonania stosownych czynności przez organy administracji publicznej, które nie są następstwem okoliczności, za które ponosi </w:t>
      </w:r>
      <w:r w:rsidRPr="00BD01F9">
        <w:rPr>
          <w:rFonts w:ascii="Times New Roman" w:eastAsia="Times New Roman" w:hAnsi="Times New Roman" w:cs="Times New Roman"/>
          <w:sz w:val="24"/>
          <w:szCs w:val="24"/>
          <w:lang w:eastAsia="pl-PL"/>
        </w:rPr>
        <w:lastRenderedPageBreak/>
        <w:t>odpowiedzialność Wykonawca; Wykonawca zobowiązany jest udowodnić wystąpienie wyżej wymienionych przesłanek; w tej sytuacji termin zostanie wydłużony o czas przekroczenia przez organ terminów wyznaczonych przez prawo;</w:t>
      </w:r>
    </w:p>
    <w:p w14:paraId="742B7601"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i) stwierdzone zostaną obiekty podziemne lub podziemne sieci uzbrojenia terenu inne niż wynikające z ewidencji geodezyjnej, bo będzie wymagała odpowiednich zmian </w:t>
      </w:r>
      <w:r w:rsidRPr="00BD01F9">
        <w:rPr>
          <w:rFonts w:ascii="Times New Roman" w:eastAsia="Times New Roman" w:hAnsi="Times New Roman" w:cs="Times New Roman"/>
          <w:sz w:val="24"/>
          <w:szCs w:val="24"/>
          <w:lang w:eastAsia="pl-PL"/>
        </w:rPr>
        <w:br/>
        <w:t>w dokumentacji projektowej lub sposobie wykonania robót;</w:t>
      </w:r>
    </w:p>
    <w:p w14:paraId="425AEA7E"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j) przyczyny, z powodu których będzie zagrożone dotrzymanie terminu zakończenia robót będące następstwem okoliczności, za które odpowiedzialność ponosi Zamawiający, </w:t>
      </w:r>
      <w:r w:rsidRPr="00BD01F9">
        <w:rPr>
          <w:rFonts w:ascii="Times New Roman" w:eastAsia="Times New Roman" w:hAnsi="Times New Roman" w:cs="Times New Roman"/>
          <w:sz w:val="24"/>
          <w:szCs w:val="24"/>
          <w:lang w:eastAsia="pl-PL"/>
        </w:rPr>
        <w:br/>
        <w:t>w szczególności będą następstwem nieterminowego przekazania terenu budowy, konieczności zmian dokumentacji projektowej w zakresie, w jakim ww. okoliczności miały lub będą mogły mieć wpływ na dotrzymanie terminu zakończenia robót;</w:t>
      </w:r>
    </w:p>
    <w:p w14:paraId="34E2AD6E"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k) w przypadku zlecenia w trakcie realizacji umowy robót dodatkowych lub zamiennych niezawinionych przez Wykonawcę, termin zakończenia robót bądź ich poszczególnych etapów może ulec przesunięciu. Przesunięcie terminu nastąpi w drodze pisemnego aneksu do Umowy. Wykonawca nie może żądać od Zamawiającego podwyższenia wynagrodzenia, jeżeli wykonał prace dodatkowe bez uzyskania jego zgody na wykonanie tych prac;</w:t>
      </w:r>
    </w:p>
    <w:p w14:paraId="77241DA3"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l) w przypadkach, o których mowa powyżej w pkt 2, strona występująca o zmianę postanowień umowy zobowiązana jest do udokumentowania zaistnienia okoliczności, </w:t>
      </w:r>
      <w:r w:rsidRPr="00BD01F9">
        <w:rPr>
          <w:rFonts w:ascii="Times New Roman" w:eastAsia="Times New Roman" w:hAnsi="Times New Roman" w:cs="Times New Roman"/>
          <w:sz w:val="24"/>
          <w:szCs w:val="24"/>
          <w:lang w:eastAsia="pl-PL"/>
        </w:rPr>
        <w:br/>
        <w:t>o których mowa powyżej; wniosek o zmianę postanowień umowy musi być sporządzony pisemnie; druga strona zobowiązana jest do udzielenia odpowiedzi w terminie 7 dni od otrzymania wniosku.</w:t>
      </w:r>
    </w:p>
    <w:p w14:paraId="3F91FDC3"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3) zmiany terminu wykonania przedmiotu umowy polegające na przedłużeniu terminu wykonania przedmiotu umowy lub zmiany harmonogramu rzeczowego polegające na przedłużeniu poszczególnych terminów harmonogramu w przypadku:</w:t>
      </w:r>
    </w:p>
    <w:p w14:paraId="5EC0EBF1"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a) działania podmiotów trzecich, np. przedłużanie terminów wydania przez organy administracji lub inne podmioty wymaganych badań, opinii, ekspertyz, przeciągająca się procedura uzgodnień, zmiana regulacji prawnych lub uzgodnień z przyczyn niezawinionych przez Wykonawcę,</w:t>
      </w:r>
    </w:p>
    <w:p w14:paraId="2A286F0B"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b) wystąpienia siły wyższej uniemożliwiającej wykonanie przedmiotu umowy,</w:t>
      </w:r>
    </w:p>
    <w:p w14:paraId="6C38C173"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c) zawieszenia lub wstrzymania przez Zamawiającego wykonania usług z przyczyn nie leżących po stronie Wykonawcy;</w:t>
      </w:r>
    </w:p>
    <w:p w14:paraId="58624B6B"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d) działań osób/podmiotów trzecich uniemożliwiających, utrudniających wykonanie usług, które to działania nie są zawinione przez którąkolwiek ze stron umowy,</w:t>
      </w:r>
    </w:p>
    <w:p w14:paraId="4DF41E6A"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e) konieczności wykonania dodatkowych badań lub ekspertyz wynikłych w trakcie realizacji umowy, których nie można było przewidzieć przed przystąpieniem do prac;</w:t>
      </w:r>
    </w:p>
    <w:p w14:paraId="293F9A7B"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f) podpisania aneksu do umowy na podstawie przesłanki, o której mowa w art. 455 ust. 1 pkt 3 lub pkt 4 lub art. 455 ust. 2 ustawy PZP, jeżeli wykonywanie dodatkowych robót lub nieprzewidzianych okoliczności będzie miało wpływ na termin realizacji przedmiotu umowy;</w:t>
      </w:r>
    </w:p>
    <w:p w14:paraId="08162F96"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g) wyrażenia przez Zamawiającego zgody na przedłużenie terminu wykonania umowy na skutek zaistnienia okoliczności niezawinionych przez Wykonawcę;</w:t>
      </w:r>
    </w:p>
    <w:p w14:paraId="562C4B3B"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4) zmiany wysokości wynagrodzenia (ceny za wykonanie przedmiotu umowy) w przypadku:</w:t>
      </w:r>
    </w:p>
    <w:p w14:paraId="7C4F0A0B"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lastRenderedPageBreak/>
        <w:t>a) wprowadzania zmian do umowy na podstawie przesłanki, o której mowa w art. 455 ust. 1 pkt 3 lub pkt 4 lub art. 455 ust. 2 ustawy PZP, jeżeli wykonywanie dodatkowych usług lub nieprzewidzianych okoliczności będzie miało wpływ na zmianę ceny przedmiotu umowy;</w:t>
      </w:r>
    </w:p>
    <w:p w14:paraId="7F41529C"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b) z powodu zaniechania lub uzasadnionej rezygnacji z tytułu okoliczności, za które odpowiedzialności nie ponosi Zamawiający, z wykonania danego zakresu usług objętego przedmiotem zamówienia lub z innych przyczyn leżących po stronie Zamawiającego,</w:t>
      </w:r>
    </w:p>
    <w:p w14:paraId="080B2C60"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5) Zmiana umowy może nastąpić również w przypadku :</w:t>
      </w:r>
    </w:p>
    <w:p w14:paraId="2FB22289"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a) zmian regulacji prawnych obowiązujących w dniu zawarcia umowy;</w:t>
      </w:r>
    </w:p>
    <w:p w14:paraId="5FE3BC6E"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b) gdy z przyczyn organizacyjnych konieczna będzie zmiana osób upoważnionych do dokonania czynności, zmiana danych teleadresowych, określonych w niniejszej umowie.</w:t>
      </w:r>
    </w:p>
    <w:p w14:paraId="3EC0BFEC"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c) w przypadku zmiany terminu realizacji przedmiotu zamówienia lub jego części, lub w celu dostosowania go do aktualnego zaawansowania realizacji przedmiotu (zamówienia) umowy.</w:t>
      </w:r>
    </w:p>
    <w:p w14:paraId="038F9329" w14:textId="77777777" w:rsidR="009F1995" w:rsidRPr="00BD01F9" w:rsidRDefault="009F1995" w:rsidP="00353EDC">
      <w:pPr>
        <w:spacing w:after="0"/>
        <w:ind w:left="284" w:hanging="284"/>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 xml:space="preserve">3. Wszelkie zmiany niniejszej umowy wymagają zgody obu stron w formie pisemnej (aneksu) pod rygorem nieważności.     </w:t>
      </w:r>
    </w:p>
    <w:p w14:paraId="7CB3329F" w14:textId="77777777" w:rsidR="009F1995" w:rsidRPr="00BD01F9" w:rsidRDefault="009F1995" w:rsidP="00B74250">
      <w:pPr>
        <w:spacing w:after="0"/>
        <w:jc w:val="center"/>
        <w:rPr>
          <w:rFonts w:ascii="Times New Roman" w:eastAsia="Times New Roman" w:hAnsi="Times New Roman" w:cs="Times New Roman"/>
          <w:b/>
          <w:bCs/>
          <w:sz w:val="24"/>
          <w:szCs w:val="24"/>
          <w:lang w:eastAsia="pl-PL"/>
        </w:rPr>
      </w:pPr>
    </w:p>
    <w:p w14:paraId="602C5CD0" w14:textId="634A5B8F" w:rsidR="004A59B3" w:rsidRPr="00BD01F9" w:rsidRDefault="00C37DC7" w:rsidP="00B74250">
      <w:pPr>
        <w:spacing w:after="0"/>
        <w:jc w:val="center"/>
        <w:rPr>
          <w:rFonts w:ascii="Times New Roman" w:eastAsia="Times New Roman" w:hAnsi="Times New Roman" w:cs="Times New Roman"/>
          <w:b/>
          <w:bCs/>
          <w:sz w:val="24"/>
          <w:szCs w:val="24"/>
          <w:lang w:eastAsia="pl-PL"/>
        </w:rPr>
      </w:pPr>
      <w:r w:rsidRPr="00BD01F9">
        <w:rPr>
          <w:rFonts w:ascii="Times New Roman" w:eastAsia="Times New Roman" w:hAnsi="Times New Roman" w:cs="Times New Roman"/>
          <w:b/>
          <w:bCs/>
          <w:sz w:val="24"/>
          <w:szCs w:val="24"/>
          <w:lang w:eastAsia="pl-PL"/>
        </w:rPr>
        <w:t>§ 1</w:t>
      </w:r>
      <w:r w:rsidR="009F1995" w:rsidRPr="00BD01F9">
        <w:rPr>
          <w:rFonts w:ascii="Times New Roman" w:eastAsia="Times New Roman" w:hAnsi="Times New Roman" w:cs="Times New Roman"/>
          <w:b/>
          <w:bCs/>
          <w:sz w:val="24"/>
          <w:szCs w:val="24"/>
          <w:lang w:eastAsia="pl-PL"/>
        </w:rPr>
        <w:t>6</w:t>
      </w:r>
      <w:r w:rsidR="004A59B3" w:rsidRPr="00BD01F9">
        <w:rPr>
          <w:rFonts w:ascii="Times New Roman" w:eastAsia="Times New Roman" w:hAnsi="Times New Roman" w:cs="Times New Roman"/>
          <w:b/>
          <w:bCs/>
          <w:sz w:val="24"/>
          <w:szCs w:val="24"/>
          <w:lang w:eastAsia="pl-PL"/>
        </w:rPr>
        <w:t xml:space="preserve"> Postanowienia końcowe</w:t>
      </w:r>
    </w:p>
    <w:p w14:paraId="28AD31BD" w14:textId="77777777" w:rsidR="006D6981" w:rsidRPr="00BD01F9" w:rsidRDefault="006D6981" w:rsidP="006D6981">
      <w:pPr>
        <w:spacing w:after="0"/>
        <w:jc w:val="both"/>
        <w:rPr>
          <w:rFonts w:ascii="Times New Roman" w:eastAsia="Times New Roman" w:hAnsi="Times New Roman" w:cs="Times New Roman"/>
          <w:bCs/>
          <w:sz w:val="24"/>
          <w:szCs w:val="24"/>
          <w:lang w:eastAsia="pl-PL"/>
        </w:rPr>
      </w:pPr>
      <w:r w:rsidRPr="00BD01F9">
        <w:rPr>
          <w:rFonts w:ascii="Times New Roman" w:eastAsia="Times New Roman" w:hAnsi="Times New Roman" w:cs="Times New Roman"/>
          <w:bCs/>
          <w:sz w:val="24"/>
          <w:szCs w:val="24"/>
          <w:lang w:eastAsia="pl-PL"/>
        </w:rPr>
        <w:t xml:space="preserve">1. W sprawach nie uregulowanych niniejszą umową mają zastosowanie przepisy ustawy </w:t>
      </w:r>
      <w:r w:rsidRPr="00BD01F9">
        <w:rPr>
          <w:rFonts w:ascii="Times New Roman" w:eastAsia="Times New Roman" w:hAnsi="Times New Roman" w:cs="Times New Roman"/>
          <w:bCs/>
          <w:sz w:val="24"/>
          <w:szCs w:val="24"/>
          <w:lang w:eastAsia="pl-PL"/>
        </w:rPr>
        <w:br/>
        <w:t xml:space="preserve">z dnia 11 września 2019 r. Prawo zamówień publicznych, ustawy z dnia 23 kwietnia 1964 r. </w:t>
      </w:r>
      <w:r w:rsidRPr="00BD01F9">
        <w:rPr>
          <w:rFonts w:ascii="Times New Roman" w:eastAsia="Times New Roman" w:hAnsi="Times New Roman" w:cs="Times New Roman"/>
          <w:bCs/>
          <w:sz w:val="24"/>
          <w:szCs w:val="24"/>
          <w:lang w:eastAsia="pl-PL"/>
        </w:rPr>
        <w:br/>
        <w:t xml:space="preserve">- Kodeks cywilny, ustawy z dnia 7 lipca 1994 r. Prawo budowlane oraz przepisy wynikające </w:t>
      </w:r>
      <w:r w:rsidRPr="00BD01F9">
        <w:rPr>
          <w:rFonts w:ascii="Times New Roman" w:eastAsia="Times New Roman" w:hAnsi="Times New Roman" w:cs="Times New Roman"/>
          <w:bCs/>
          <w:sz w:val="24"/>
          <w:szCs w:val="24"/>
          <w:lang w:eastAsia="pl-PL"/>
        </w:rPr>
        <w:br/>
        <w:t>z przedmiotu zamówienia.</w:t>
      </w:r>
    </w:p>
    <w:p w14:paraId="1759ED37" w14:textId="77777777" w:rsidR="006D6981" w:rsidRPr="00BD01F9" w:rsidRDefault="006D6981" w:rsidP="006D6981">
      <w:pPr>
        <w:spacing w:after="0"/>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2. Ewentualne spory, jakie mogą powstać przy realizacji niniejszej umowy będą rozstrzygane przez sąd właściwy dla siedziby Zamawiającego.</w:t>
      </w:r>
    </w:p>
    <w:p w14:paraId="6FEE0A61" w14:textId="77777777" w:rsidR="006D6981" w:rsidRPr="00BD01F9" w:rsidRDefault="006D6981" w:rsidP="006D6981">
      <w:pPr>
        <w:spacing w:after="0"/>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bCs/>
          <w:sz w:val="24"/>
          <w:szCs w:val="24"/>
          <w:lang w:eastAsia="pl-PL"/>
        </w:rPr>
        <w:t xml:space="preserve">3. </w:t>
      </w:r>
      <w:r w:rsidRPr="00BD01F9">
        <w:rPr>
          <w:rFonts w:ascii="Times New Roman" w:eastAsia="Times New Roman" w:hAnsi="Times New Roman" w:cs="Times New Roman"/>
          <w:sz w:val="24"/>
          <w:szCs w:val="24"/>
          <w:lang w:eastAsia="pl-PL"/>
        </w:rPr>
        <w:t>Umowę niniejszą sporządzono w trzech jednobrzmiących egzemplarzach, dwa egzemplarze dla  Zamawiającego i  jeden egzemplarz dla Wykonawcy.</w:t>
      </w:r>
    </w:p>
    <w:p w14:paraId="1A111C4F" w14:textId="77777777" w:rsidR="006D6981" w:rsidRPr="00BD01F9" w:rsidRDefault="006D6981" w:rsidP="006D6981">
      <w:pPr>
        <w:spacing w:after="0"/>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4. Niniejsza umowa zostaje zawarta i wchodzi w życie z chwilą jej podpisania przez obie strony.</w:t>
      </w:r>
    </w:p>
    <w:p w14:paraId="1D77B9EC" w14:textId="77777777" w:rsidR="006D6981" w:rsidRPr="00BD01F9" w:rsidRDefault="006D6981" w:rsidP="006D6981">
      <w:pPr>
        <w:spacing w:after="0"/>
        <w:jc w:val="both"/>
        <w:rPr>
          <w:rFonts w:ascii="Times New Roman" w:eastAsia="Times New Roman" w:hAnsi="Times New Roman" w:cs="Times New Roman"/>
          <w:sz w:val="24"/>
          <w:szCs w:val="24"/>
          <w:lang w:eastAsia="pl-PL"/>
        </w:rPr>
      </w:pPr>
      <w:r w:rsidRPr="00BD01F9">
        <w:rPr>
          <w:rFonts w:ascii="Times New Roman" w:eastAsia="Times New Roman" w:hAnsi="Times New Roman" w:cs="Times New Roman"/>
          <w:sz w:val="24"/>
          <w:szCs w:val="24"/>
          <w:lang w:eastAsia="pl-PL"/>
        </w:rPr>
        <w:t>5. Integralną część umowy stanowią:</w:t>
      </w:r>
    </w:p>
    <w:p w14:paraId="2EDBEEBD" w14:textId="77777777" w:rsidR="00BD01F9" w:rsidRPr="00BD01F9" w:rsidRDefault="00BD01F9" w:rsidP="00BD01F9">
      <w:pPr>
        <w:pStyle w:val="Default"/>
        <w:spacing w:line="276" w:lineRule="auto"/>
        <w:jc w:val="both"/>
        <w:rPr>
          <w:color w:val="auto"/>
        </w:rPr>
      </w:pPr>
      <w:r w:rsidRPr="00BD01F9">
        <w:rPr>
          <w:color w:val="auto"/>
        </w:rPr>
        <w:t>a) dokumentacja projektowa, przedmiar robót, specyfikacje techniczne,</w:t>
      </w:r>
    </w:p>
    <w:p w14:paraId="4662A499" w14:textId="77777777" w:rsidR="00BD01F9" w:rsidRPr="00BD01F9" w:rsidRDefault="00BD01F9" w:rsidP="00BD01F9">
      <w:pPr>
        <w:pStyle w:val="Default"/>
        <w:spacing w:line="276" w:lineRule="auto"/>
        <w:jc w:val="both"/>
        <w:rPr>
          <w:color w:val="auto"/>
        </w:rPr>
      </w:pPr>
      <w:r w:rsidRPr="00BD01F9">
        <w:rPr>
          <w:color w:val="auto"/>
        </w:rPr>
        <w:t>b) specyfikacja warunków zamówienia wraz z załącznikami</w:t>
      </w:r>
    </w:p>
    <w:p w14:paraId="5151568D" w14:textId="77777777" w:rsidR="00BD01F9" w:rsidRPr="00BD01F9" w:rsidRDefault="00BD01F9" w:rsidP="00BD01F9">
      <w:pPr>
        <w:pStyle w:val="Default"/>
        <w:spacing w:line="276" w:lineRule="auto"/>
        <w:jc w:val="both"/>
        <w:rPr>
          <w:color w:val="auto"/>
        </w:rPr>
      </w:pPr>
      <w:r w:rsidRPr="00BD01F9">
        <w:rPr>
          <w:color w:val="auto"/>
        </w:rPr>
        <w:t xml:space="preserve">c) oferta Wykonawcy wraz z załącznikami, kosztorys Wykonawcy, harmonogram rzeczowo -     finansowy, </w:t>
      </w:r>
      <w:r w:rsidRPr="00BD01F9">
        <w:rPr>
          <w:rFonts w:eastAsia="Times New Roman"/>
          <w:color w:val="auto"/>
          <w:lang w:eastAsia="pl-PL"/>
        </w:rPr>
        <w:t>oświadczenie Wykonawcy o zatrudnieniu na podstawie umowy o pracę osób wykonujących wszystkie czynności w zakresie realizacji umowy,</w:t>
      </w:r>
    </w:p>
    <w:p w14:paraId="38723850" w14:textId="77777777" w:rsidR="00BD01F9" w:rsidRPr="00BD01F9" w:rsidRDefault="00BD01F9" w:rsidP="00BD01F9">
      <w:pPr>
        <w:pStyle w:val="Default"/>
        <w:spacing w:line="276" w:lineRule="auto"/>
        <w:jc w:val="both"/>
        <w:rPr>
          <w:color w:val="auto"/>
        </w:rPr>
      </w:pPr>
      <w:r w:rsidRPr="00BD01F9">
        <w:rPr>
          <w:color w:val="auto"/>
        </w:rPr>
        <w:t>d) zabezpieczenie należytego wykonania umowy,</w:t>
      </w:r>
    </w:p>
    <w:p w14:paraId="10E72DC8" w14:textId="36C2895E" w:rsidR="00BD01F9" w:rsidRPr="00BD01F9" w:rsidRDefault="00BD01F9" w:rsidP="00BD01F9">
      <w:pPr>
        <w:pStyle w:val="Default"/>
        <w:spacing w:line="276" w:lineRule="auto"/>
        <w:jc w:val="both"/>
        <w:rPr>
          <w:color w:val="auto"/>
        </w:rPr>
      </w:pPr>
      <w:r w:rsidRPr="00BD01F9">
        <w:rPr>
          <w:color w:val="auto"/>
        </w:rPr>
        <w:t xml:space="preserve">e) oświadczenie Wykonawcy w zakresie reżimu fakturowania </w:t>
      </w:r>
      <w:proofErr w:type="spellStart"/>
      <w:r w:rsidRPr="00BD01F9">
        <w:rPr>
          <w:color w:val="auto"/>
        </w:rPr>
        <w:t>KSeF</w:t>
      </w:r>
      <w:proofErr w:type="spellEnd"/>
      <w:r w:rsidRPr="00BD01F9">
        <w:rPr>
          <w:color w:val="auto"/>
        </w:rPr>
        <w:t xml:space="preserve"> </w:t>
      </w:r>
    </w:p>
    <w:p w14:paraId="4D4C1861" w14:textId="77777777" w:rsidR="004A59B3" w:rsidRPr="00BD01F9" w:rsidRDefault="004A59B3" w:rsidP="00CE65EB">
      <w:pPr>
        <w:spacing w:after="0"/>
        <w:ind w:left="284" w:hanging="284"/>
        <w:jc w:val="both"/>
        <w:rPr>
          <w:rFonts w:ascii="Times New Roman" w:eastAsia="Times New Roman" w:hAnsi="Times New Roman" w:cs="Times New Roman"/>
          <w:sz w:val="24"/>
          <w:szCs w:val="24"/>
          <w:lang w:eastAsia="pl-PL"/>
        </w:rPr>
      </w:pPr>
    </w:p>
    <w:p w14:paraId="7B501E12" w14:textId="77777777" w:rsidR="009E6534" w:rsidRPr="00BD01F9" w:rsidRDefault="009E6534" w:rsidP="00B74250">
      <w:pPr>
        <w:spacing w:after="0"/>
        <w:jc w:val="both"/>
        <w:rPr>
          <w:rFonts w:ascii="Times New Roman" w:eastAsia="Times New Roman" w:hAnsi="Times New Roman" w:cs="Times New Roman"/>
          <w:b/>
          <w:sz w:val="24"/>
          <w:szCs w:val="24"/>
          <w:lang w:eastAsia="pl-PL"/>
        </w:rPr>
      </w:pPr>
    </w:p>
    <w:p w14:paraId="1953AAD8" w14:textId="6C87EFA9" w:rsidR="00174574" w:rsidRPr="00BD01F9" w:rsidRDefault="004A59B3" w:rsidP="00490A2B">
      <w:pPr>
        <w:spacing w:after="0"/>
        <w:jc w:val="both"/>
        <w:rPr>
          <w:rFonts w:ascii="Times New Roman" w:eastAsia="Times New Roman" w:hAnsi="Times New Roman" w:cs="Times New Roman"/>
          <w:b/>
          <w:sz w:val="24"/>
          <w:szCs w:val="24"/>
          <w:lang w:eastAsia="pl-PL"/>
        </w:rPr>
      </w:pPr>
      <w:r w:rsidRPr="00BD01F9">
        <w:rPr>
          <w:rFonts w:ascii="Times New Roman" w:eastAsia="Times New Roman" w:hAnsi="Times New Roman" w:cs="Times New Roman"/>
          <w:b/>
          <w:sz w:val="24"/>
          <w:szCs w:val="24"/>
          <w:lang w:eastAsia="pl-PL"/>
        </w:rPr>
        <w:t>WYKONAWCA                                                                                        ZAMAWIAJĄCY</w:t>
      </w:r>
    </w:p>
    <w:sectPr w:rsidR="00174574" w:rsidRPr="00BD01F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1E943" w14:textId="77777777" w:rsidR="00ED5EE8" w:rsidRDefault="00ED5EE8" w:rsidP="000E4FF8">
      <w:pPr>
        <w:spacing w:after="0" w:line="240" w:lineRule="auto"/>
      </w:pPr>
      <w:r>
        <w:separator/>
      </w:r>
    </w:p>
  </w:endnote>
  <w:endnote w:type="continuationSeparator" w:id="0">
    <w:p w14:paraId="1CD239FB" w14:textId="77777777" w:rsidR="00ED5EE8" w:rsidRDefault="00ED5EE8" w:rsidP="000E4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546555"/>
      <w:docPartObj>
        <w:docPartGallery w:val="Page Numbers (Bottom of Page)"/>
        <w:docPartUnique/>
      </w:docPartObj>
    </w:sdtPr>
    <w:sdtEndPr/>
    <w:sdtContent>
      <w:p w14:paraId="4B122664" w14:textId="77777777" w:rsidR="007C30DF" w:rsidRDefault="007C30DF">
        <w:pPr>
          <w:pStyle w:val="Stopka"/>
          <w:jc w:val="right"/>
        </w:pPr>
        <w:r>
          <w:fldChar w:fldCharType="begin"/>
        </w:r>
        <w:r>
          <w:instrText>PAGE   \* MERGEFORMAT</w:instrText>
        </w:r>
        <w:r>
          <w:fldChar w:fldCharType="separate"/>
        </w:r>
        <w:r w:rsidR="00F2230E">
          <w:rPr>
            <w:noProof/>
          </w:rPr>
          <w:t>15</w:t>
        </w:r>
        <w:r>
          <w:fldChar w:fldCharType="end"/>
        </w:r>
      </w:p>
    </w:sdtContent>
  </w:sdt>
  <w:p w14:paraId="12579F73" w14:textId="77777777" w:rsidR="007C30DF" w:rsidRDefault="007C30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AB5A6" w14:textId="77777777" w:rsidR="00ED5EE8" w:rsidRDefault="00ED5EE8" w:rsidP="000E4FF8">
      <w:pPr>
        <w:spacing w:after="0" w:line="240" w:lineRule="auto"/>
      </w:pPr>
      <w:r>
        <w:separator/>
      </w:r>
    </w:p>
  </w:footnote>
  <w:footnote w:type="continuationSeparator" w:id="0">
    <w:p w14:paraId="603921D7" w14:textId="77777777" w:rsidR="00ED5EE8" w:rsidRDefault="00ED5EE8" w:rsidP="000E4F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none"/>
      <w:suff w:val="nothing"/>
      <w:lvlText w:val="10."/>
      <w:lvlJc w:val="left"/>
      <w:pPr>
        <w:tabs>
          <w:tab w:val="num" w:pos="960"/>
        </w:tabs>
        <w:ind w:left="9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6"/>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C7B28732"/>
    <w:name w:val="WW8Num4"/>
    <w:lvl w:ilvl="0">
      <w:start w:val="1"/>
      <w:numFmt w:val="decimal"/>
      <w:lvlText w:val="%1."/>
      <w:lvlJc w:val="left"/>
      <w:pPr>
        <w:tabs>
          <w:tab w:val="num" w:pos="360"/>
        </w:tabs>
        <w:ind w:left="360" w:hanging="360"/>
      </w:pPr>
      <w:rPr>
        <w:b w:val="0"/>
      </w:rPr>
    </w:lvl>
    <w:lvl w:ilvl="1">
      <w:start w:val="1"/>
      <w:numFmt w:val="decimal"/>
      <w:lvlText w:val="%1.%2."/>
      <w:lvlJc w:val="left"/>
      <w:pPr>
        <w:tabs>
          <w:tab w:val="num" w:pos="720"/>
        </w:tabs>
        <w:ind w:left="720" w:hanging="720"/>
      </w:pPr>
      <w:rPr>
        <w:rFonts w:ascii="Verdana" w:hAnsi="Verdana" w:hint="default"/>
        <w:b w:val="0"/>
        <w:i w:val="0"/>
        <w:sz w:val="18"/>
        <w:szCs w:val="18"/>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6"/>
    <w:multiLevelType w:val="multilevel"/>
    <w:tmpl w:val="9750693E"/>
    <w:name w:val="WW8Num6"/>
    <w:lvl w:ilvl="0">
      <w:start w:val="1"/>
      <w:numFmt w:val="lowerLetter"/>
      <w:lvlText w:val="%1)"/>
      <w:lvlJc w:val="left"/>
      <w:pPr>
        <w:tabs>
          <w:tab w:val="num" w:pos="1080"/>
        </w:tabs>
        <w:ind w:left="1080" w:hanging="720"/>
      </w:pPr>
      <w:rPr>
        <w:b w:val="0"/>
      </w:rPr>
    </w:lvl>
    <w:lvl w:ilvl="1">
      <w:start w:val="1"/>
      <w:numFmt w:val="lowerLetter"/>
      <w:lvlText w:val="%2."/>
      <w:lvlJc w:val="left"/>
      <w:pPr>
        <w:tabs>
          <w:tab w:val="num" w:pos="1440"/>
        </w:tabs>
        <w:ind w:left="1440" w:hanging="360"/>
      </w:pPr>
    </w:lvl>
    <w:lvl w:ilvl="2">
      <w:start w:val="2"/>
      <w:numFmt w:val="decimal"/>
      <w:lvlText w:val="%3)"/>
      <w:lvlJc w:val="left"/>
      <w:pPr>
        <w:tabs>
          <w:tab w:val="num" w:pos="502"/>
        </w:tabs>
        <w:ind w:left="502" w:hanging="36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multilevel"/>
    <w:tmpl w:val="CB2A913E"/>
    <w:name w:val="WW8Num13"/>
    <w:lvl w:ilvl="0">
      <w:start w:val="1"/>
      <w:numFmt w:val="decimal"/>
      <w:lvlText w:val="%1."/>
      <w:lvlJc w:val="left"/>
      <w:pPr>
        <w:tabs>
          <w:tab w:val="num" w:pos="555"/>
        </w:tabs>
        <w:ind w:left="555" w:hanging="510"/>
      </w:pPr>
      <w:rPr>
        <w:rFonts w:ascii="Verdana" w:eastAsia="Times New Roman" w:hAnsi="Verdana" w:cs="Times New Roman"/>
      </w:rPr>
    </w:lvl>
    <w:lvl w:ilvl="1">
      <w:start w:val="4"/>
      <w:numFmt w:val="decimal"/>
      <w:lvlText w:val="%1.%2."/>
      <w:lvlJc w:val="left"/>
      <w:pPr>
        <w:tabs>
          <w:tab w:val="num" w:pos="765"/>
        </w:tabs>
        <w:ind w:left="765" w:hanging="720"/>
      </w:pPr>
    </w:lvl>
    <w:lvl w:ilvl="2">
      <w:start w:val="1"/>
      <w:numFmt w:val="decimal"/>
      <w:lvlText w:val="%1.%2.%3."/>
      <w:lvlJc w:val="left"/>
      <w:pPr>
        <w:tabs>
          <w:tab w:val="num" w:pos="765"/>
        </w:tabs>
        <w:ind w:left="765" w:hanging="720"/>
      </w:pPr>
    </w:lvl>
    <w:lvl w:ilvl="3">
      <w:start w:val="1"/>
      <w:numFmt w:val="lowerLetter"/>
      <w:lvlText w:val="%1.%2.%3.%4."/>
      <w:lvlJc w:val="left"/>
      <w:pPr>
        <w:tabs>
          <w:tab w:val="num" w:pos="1125"/>
        </w:tabs>
        <w:ind w:left="1125" w:hanging="1080"/>
      </w:pPr>
    </w:lvl>
    <w:lvl w:ilvl="4">
      <w:start w:val="1"/>
      <w:numFmt w:val="decimal"/>
      <w:lvlText w:val="%1.%2.%3.%4.%5."/>
      <w:lvlJc w:val="left"/>
      <w:pPr>
        <w:tabs>
          <w:tab w:val="num" w:pos="1485"/>
        </w:tabs>
        <w:ind w:left="1485" w:hanging="1440"/>
      </w:pPr>
    </w:lvl>
    <w:lvl w:ilvl="5">
      <w:start w:val="1"/>
      <w:numFmt w:val="decimal"/>
      <w:lvlText w:val="%1.%2.%3.%4.%5.%6."/>
      <w:lvlJc w:val="left"/>
      <w:pPr>
        <w:tabs>
          <w:tab w:val="num" w:pos="1485"/>
        </w:tabs>
        <w:ind w:left="1485" w:hanging="1440"/>
      </w:pPr>
    </w:lvl>
    <w:lvl w:ilvl="6">
      <w:start w:val="1"/>
      <w:numFmt w:val="decimal"/>
      <w:lvlText w:val="%1.%2.%3.%4.%5.%6.%7."/>
      <w:lvlJc w:val="left"/>
      <w:pPr>
        <w:tabs>
          <w:tab w:val="num" w:pos="1845"/>
        </w:tabs>
        <w:ind w:left="1845" w:hanging="1800"/>
      </w:pPr>
    </w:lvl>
    <w:lvl w:ilvl="7">
      <w:start w:val="1"/>
      <w:numFmt w:val="decimal"/>
      <w:lvlText w:val="%1.%2.%3.%4.%5.%6.%7.%8."/>
      <w:lvlJc w:val="left"/>
      <w:pPr>
        <w:tabs>
          <w:tab w:val="num" w:pos="2205"/>
        </w:tabs>
        <w:ind w:left="2205" w:hanging="2160"/>
      </w:pPr>
    </w:lvl>
    <w:lvl w:ilvl="8">
      <w:start w:val="1"/>
      <w:numFmt w:val="decimal"/>
      <w:lvlText w:val="%1.%2.%3.%4.%5.%6.%7.%8.%9."/>
      <w:lvlJc w:val="left"/>
      <w:pPr>
        <w:tabs>
          <w:tab w:val="num" w:pos="2205"/>
        </w:tabs>
        <w:ind w:left="2205" w:hanging="2160"/>
      </w:pPr>
    </w:lvl>
  </w:abstractNum>
  <w:abstractNum w:abstractNumId="6" w15:restartNumberingAfterBreak="0">
    <w:nsid w:val="0000000E"/>
    <w:multiLevelType w:val="multilevel"/>
    <w:tmpl w:val="9D1EFEDA"/>
    <w:name w:val="WW8Num14"/>
    <w:lvl w:ilvl="0">
      <w:start w:val="1"/>
      <w:numFmt w:val="decimal"/>
      <w:lvlText w:val="%1."/>
      <w:lvlJc w:val="left"/>
      <w:pPr>
        <w:tabs>
          <w:tab w:val="num" w:pos="1200"/>
        </w:tabs>
        <w:ind w:left="1200" w:hanging="360"/>
      </w:pPr>
      <w:rPr>
        <w:rFonts w:ascii="Verdana" w:eastAsia="Times New Roman" w:hAnsi="Verdana" w:cs="Times New Roman"/>
      </w:r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rFonts w:ascii="Verdana" w:eastAsia="Times New Roman" w:hAnsi="Verdana" w:cs="Times New Roman"/>
        <w:b w:val="0"/>
        <w:i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4BA760D"/>
    <w:multiLevelType w:val="hybridMultilevel"/>
    <w:tmpl w:val="9314E5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A00352"/>
    <w:multiLevelType w:val="hybridMultilevel"/>
    <w:tmpl w:val="1840B112"/>
    <w:lvl w:ilvl="0" w:tplc="3592B292">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A051C7"/>
    <w:multiLevelType w:val="hybridMultilevel"/>
    <w:tmpl w:val="BAA00912"/>
    <w:lvl w:ilvl="0" w:tplc="3C40CF34">
      <w:start w:val="1"/>
      <w:numFmt w:val="lowerRoman"/>
      <w:lvlText w:val="%1)"/>
      <w:lvlJc w:val="left"/>
      <w:pPr>
        <w:ind w:left="1080" w:hanging="72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192E3A"/>
    <w:multiLevelType w:val="multilevel"/>
    <w:tmpl w:val="5E2E88A8"/>
    <w:name w:val="WW8Num9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404F6"/>
    <w:multiLevelType w:val="multilevel"/>
    <w:tmpl w:val="F6363848"/>
    <w:lvl w:ilvl="0">
      <w:start w:val="1"/>
      <w:numFmt w:val="decimal"/>
      <w:lvlText w:val="%1)"/>
      <w:lvlJc w:val="left"/>
      <w:pPr>
        <w:tabs>
          <w:tab w:val="num" w:pos="720"/>
        </w:tabs>
        <w:ind w:left="720" w:hanging="360"/>
      </w:pPr>
      <w:rPr>
        <w:rFonts w:hint="default"/>
        <w:b w:val="0"/>
        <w:color w:val="auto"/>
        <w:sz w:val="22"/>
        <w:szCs w:val="24"/>
      </w:rPr>
    </w:lvl>
    <w:lvl w:ilvl="1">
      <w:start w:val="1"/>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80" w:hanging="1800"/>
      </w:pPr>
      <w:rPr>
        <w:rFonts w:hint="default"/>
      </w:rPr>
    </w:lvl>
  </w:abstractNum>
  <w:abstractNum w:abstractNumId="13" w15:restartNumberingAfterBreak="0">
    <w:nsid w:val="291D7644"/>
    <w:multiLevelType w:val="hybridMultilevel"/>
    <w:tmpl w:val="66763B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43247F"/>
    <w:multiLevelType w:val="hybridMultilevel"/>
    <w:tmpl w:val="BBE82D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6727EE"/>
    <w:multiLevelType w:val="hybridMultilevel"/>
    <w:tmpl w:val="5ED810A8"/>
    <w:lvl w:ilvl="0" w:tplc="6646E594">
      <w:start w:val="1"/>
      <w:numFmt w:val="lowerLetter"/>
      <w:lvlText w:val="%1)"/>
      <w:lvlJc w:val="left"/>
      <w:pPr>
        <w:tabs>
          <w:tab w:val="num" w:pos="786"/>
        </w:tabs>
        <w:ind w:left="786" w:hanging="360"/>
      </w:pPr>
      <w:rPr>
        <w:rFonts w:ascii="Times New Roman" w:eastAsiaTheme="minorHAnsi" w:hAnsi="Times New Roman" w:cs="Times New Roman"/>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6" w15:restartNumberingAfterBreak="0">
    <w:nsid w:val="32C86CF7"/>
    <w:multiLevelType w:val="multilevel"/>
    <w:tmpl w:val="4ED845B8"/>
    <w:lvl w:ilvl="0">
      <w:start w:val="32"/>
      <w:numFmt w:val="decimal"/>
      <w:lvlText w:val="%1."/>
      <w:lvlJc w:val="left"/>
      <w:pPr>
        <w:ind w:left="660" w:hanging="660"/>
      </w:pPr>
    </w:lvl>
    <w:lvl w:ilvl="1">
      <w:start w:val="1"/>
      <w:numFmt w:val="decimal"/>
      <w:lvlText w:val="%1.%2."/>
      <w:lvlJc w:val="left"/>
      <w:pPr>
        <w:ind w:left="1085" w:hanging="660"/>
      </w:pPr>
    </w:lvl>
    <w:lvl w:ilvl="2">
      <w:start w:val="1"/>
      <w:numFmt w:val="lowerLetter"/>
      <w:lvlText w:val="%3)"/>
      <w:lvlJc w:val="left"/>
      <w:pPr>
        <w:ind w:left="1570" w:hanging="720"/>
      </w:pPr>
      <w:rPr>
        <w:rFonts w:ascii="Times New Roman" w:eastAsia="Calibri" w:hAnsi="Times New Roman" w:cs="Times New Roman"/>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7" w15:restartNumberingAfterBreak="0">
    <w:nsid w:val="38490C60"/>
    <w:multiLevelType w:val="multilevel"/>
    <w:tmpl w:val="02083E66"/>
    <w:name w:val="WW8Num162"/>
    <w:lvl w:ilvl="0">
      <w:start w:val="1"/>
      <w:numFmt w:val="decimal"/>
      <w:lvlText w:val="%1."/>
      <w:lvlJc w:val="left"/>
      <w:pPr>
        <w:tabs>
          <w:tab w:val="num" w:pos="585"/>
        </w:tabs>
        <w:ind w:left="585" w:hanging="585"/>
      </w:pPr>
      <w:rPr>
        <w:rFonts w:hint="default"/>
        <w:b w:val="0"/>
        <w:sz w:val="20"/>
        <w:szCs w:val="20"/>
      </w:rPr>
    </w:lvl>
    <w:lvl w:ilvl="1">
      <w:start w:val="2"/>
      <w:numFmt w:val="decimal"/>
      <w:lvlText w:val="%1.%2."/>
      <w:lvlJc w:val="left"/>
      <w:pPr>
        <w:tabs>
          <w:tab w:val="num" w:pos="720"/>
        </w:tabs>
        <w:ind w:left="720" w:hanging="720"/>
      </w:pPr>
      <w:rPr>
        <w:rFonts w:hint="default"/>
        <w:b w:val="0"/>
        <w:color w:val="auto"/>
      </w:rPr>
    </w:lvl>
    <w:lvl w:ilvl="2">
      <w:start w:val="1"/>
      <w:numFmt w:val="decimal"/>
      <w:lvlText w:val="%1.%2.%3."/>
      <w:lvlJc w:val="left"/>
      <w:pPr>
        <w:tabs>
          <w:tab w:val="num" w:pos="720"/>
        </w:tabs>
        <w:ind w:left="720" w:hanging="720"/>
      </w:pPr>
      <w:rPr>
        <w:rFonts w:hint="default"/>
        <w:b w:val="0"/>
        <w:color w:val="auto"/>
      </w:rPr>
    </w:lvl>
    <w:lvl w:ilvl="3">
      <w:start w:val="1"/>
      <w:numFmt w:val="lowerLetter"/>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DF76C42"/>
    <w:multiLevelType w:val="hybridMultilevel"/>
    <w:tmpl w:val="F78C7C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881006"/>
    <w:multiLevelType w:val="hybridMultilevel"/>
    <w:tmpl w:val="1B0E57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0B3564"/>
    <w:multiLevelType w:val="hybridMultilevel"/>
    <w:tmpl w:val="6F2A2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C3036F"/>
    <w:multiLevelType w:val="hybridMultilevel"/>
    <w:tmpl w:val="930CD0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A7AC2"/>
    <w:multiLevelType w:val="hybridMultilevel"/>
    <w:tmpl w:val="AF58553A"/>
    <w:lvl w:ilvl="0" w:tplc="34DAE434">
      <w:start w:val="1"/>
      <w:numFmt w:val="decimal"/>
      <w:lvlText w:val="%1."/>
      <w:lvlJc w:val="left"/>
      <w:pPr>
        <w:tabs>
          <w:tab w:val="num" w:pos="360"/>
        </w:tabs>
        <w:ind w:left="360" w:hanging="360"/>
      </w:pPr>
      <w:rPr>
        <w:b w:val="0"/>
      </w:rPr>
    </w:lvl>
    <w:lvl w:ilvl="1" w:tplc="FE6ADF3E">
      <w:start w:val="1"/>
      <w:numFmt w:val="decimal"/>
      <w:lvlText w:val="%2."/>
      <w:lvlJc w:val="left"/>
      <w:pPr>
        <w:tabs>
          <w:tab w:val="num" w:pos="360"/>
        </w:tabs>
        <w:ind w:left="360" w:hanging="360"/>
      </w:pPr>
      <w:rPr>
        <w:rFonts w:ascii="Palatino Linotype" w:hAnsi="Palatino Linotype" w:hint="default"/>
        <w:b w:val="0"/>
        <w:sz w:val="20"/>
        <w:szCs w:val="20"/>
      </w:rPr>
    </w:lvl>
    <w:lvl w:ilvl="2" w:tplc="C0B6A02C">
      <w:start w:val="1"/>
      <w:numFmt w:val="lowerLetter"/>
      <w:lvlText w:val="%3)"/>
      <w:lvlJc w:val="left"/>
      <w:pPr>
        <w:tabs>
          <w:tab w:val="num" w:pos="2160"/>
        </w:tabs>
        <w:ind w:left="2160" w:hanging="180"/>
      </w:pPr>
      <w:rPr>
        <w:b w:val="0"/>
      </w:rPr>
    </w:lvl>
    <w:lvl w:ilvl="3" w:tplc="0942A276">
      <w:start w:val="1"/>
      <w:numFmt w:val="upperLetter"/>
      <w:lvlText w:val="%4)"/>
      <w:lvlJc w:val="left"/>
      <w:pPr>
        <w:tabs>
          <w:tab w:val="num" w:pos="540"/>
        </w:tabs>
        <w:ind w:left="54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4C1A56F8"/>
    <w:multiLevelType w:val="multilevel"/>
    <w:tmpl w:val="AEC686B0"/>
    <w:lvl w:ilvl="0">
      <w:start w:val="28"/>
      <w:numFmt w:val="decimal"/>
      <w:lvlText w:val="%1."/>
      <w:lvlJc w:val="left"/>
      <w:pPr>
        <w:ind w:left="480" w:hanging="480"/>
      </w:pPr>
      <w:rPr>
        <w:b/>
      </w:rPr>
    </w:lvl>
    <w:lvl w:ilvl="1">
      <w:start w:val="1"/>
      <w:numFmt w:val="decimal"/>
      <w:lvlText w:val="%1.%2."/>
      <w:lvlJc w:val="left"/>
      <w:pPr>
        <w:ind w:left="480" w:hanging="480"/>
      </w:pPr>
      <w:rPr>
        <w:b w:val="0"/>
        <w:i w:val="0"/>
        <w:strike w:val="0"/>
        <w:dstrike w:val="0"/>
        <w:color w:val="auto"/>
        <w:u w:val="none"/>
        <w:effect w:val="none"/>
      </w:rPr>
    </w:lvl>
    <w:lvl w:ilvl="2">
      <w:start w:val="1"/>
      <w:numFmt w:val="decimal"/>
      <w:lvlText w:val="%1.%2.%3."/>
      <w:lvlJc w:val="left"/>
      <w:pPr>
        <w:ind w:left="720" w:hanging="720"/>
      </w:pPr>
      <w:rPr>
        <w:i w:val="0"/>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24" w15:restartNumberingAfterBreak="0">
    <w:nsid w:val="4EB83F10"/>
    <w:multiLevelType w:val="multilevel"/>
    <w:tmpl w:val="9E103930"/>
    <w:lvl w:ilvl="0">
      <w:start w:val="1"/>
      <w:numFmt w:val="decimal"/>
      <w:lvlText w:val="%1."/>
      <w:lvlJc w:val="left"/>
      <w:pPr>
        <w:ind w:left="360" w:hanging="360"/>
      </w:pPr>
    </w:lvl>
    <w:lvl w:ilvl="1">
      <w:start w:val="1"/>
      <w:numFmt w:val="decimal"/>
      <w:lvlText w:val="%1.%2."/>
      <w:lvlJc w:val="left"/>
      <w:pPr>
        <w:ind w:left="432" w:hanging="432"/>
      </w:pPr>
      <w:rPr>
        <w:b w:val="0"/>
        <w:color w:val="auto"/>
      </w:rPr>
    </w:lvl>
    <w:lvl w:ilvl="2">
      <w:start w:val="1"/>
      <w:numFmt w:val="decimal"/>
      <w:lvlText w:val="%1.%2.%3."/>
      <w:lvlJc w:val="left"/>
      <w:pPr>
        <w:ind w:left="1497" w:hanging="504"/>
      </w:pPr>
      <w:rPr>
        <w:b w:val="0"/>
        <w:strike w:val="0"/>
        <w:dstrike w:val="0"/>
        <w:color w:val="00000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525D3A"/>
    <w:multiLevelType w:val="hybridMultilevel"/>
    <w:tmpl w:val="E52C46B4"/>
    <w:lvl w:ilvl="0" w:tplc="B9E2C920">
      <w:start w:val="1"/>
      <w:numFmt w:val="decimal"/>
      <w:lvlText w:val="%1."/>
      <w:lvlJc w:val="left"/>
      <w:pPr>
        <w:tabs>
          <w:tab w:val="num" w:pos="360"/>
        </w:tabs>
        <w:ind w:left="360" w:hanging="360"/>
      </w:pPr>
      <w:rPr>
        <w:b w:val="0"/>
      </w:rPr>
    </w:lvl>
    <w:lvl w:ilvl="1" w:tplc="04150011">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53EC3C1D"/>
    <w:multiLevelType w:val="hybridMultilevel"/>
    <w:tmpl w:val="4A80769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56720E20"/>
    <w:multiLevelType w:val="hybridMultilevel"/>
    <w:tmpl w:val="D3329C00"/>
    <w:lvl w:ilvl="0" w:tplc="33883FCA">
      <w:start w:val="1"/>
      <w:numFmt w:val="decimal"/>
      <w:lvlText w:val="%1."/>
      <w:lvlJc w:val="left"/>
      <w:pPr>
        <w:ind w:left="356"/>
      </w:pPr>
      <w:rPr>
        <w:rFonts w:ascii="Times New Roman" w:eastAsia="Arial" w:hAnsi="Times New Roman" w:cs="Times New Roman" w:hint="default"/>
        <w:b w:val="0"/>
        <w:i w:val="0"/>
        <w:strike w:val="0"/>
        <w:dstrike w:val="0"/>
        <w:color w:val="000000" w:themeColor="text1"/>
        <w:sz w:val="24"/>
        <w:szCs w:val="24"/>
        <w:u w:val="none" w:color="000000"/>
        <w:bdr w:val="none" w:sz="0" w:space="0" w:color="auto"/>
        <w:shd w:val="clear" w:color="auto" w:fill="auto"/>
        <w:vertAlign w:val="baseline"/>
      </w:rPr>
    </w:lvl>
    <w:lvl w:ilvl="1" w:tplc="33885A9A">
      <w:start w:val="1"/>
      <w:numFmt w:val="decimal"/>
      <w:lvlText w:val="%2)"/>
      <w:lvlJc w:val="left"/>
      <w:pPr>
        <w:ind w:left="71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25745C8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CCDEE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9C7E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AE3AE0">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EC0D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6CC05A">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3E6A1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96360D6"/>
    <w:multiLevelType w:val="hybridMultilevel"/>
    <w:tmpl w:val="67BAD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3D0659"/>
    <w:multiLevelType w:val="hybridMultilevel"/>
    <w:tmpl w:val="135C1F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39584E"/>
    <w:multiLevelType w:val="hybridMultilevel"/>
    <w:tmpl w:val="D1649BA6"/>
    <w:lvl w:ilvl="0" w:tplc="572ED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C785B"/>
    <w:multiLevelType w:val="hybridMultilevel"/>
    <w:tmpl w:val="6290AD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85181A"/>
    <w:multiLevelType w:val="hybridMultilevel"/>
    <w:tmpl w:val="0372A5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E10E89"/>
    <w:multiLevelType w:val="hybridMultilevel"/>
    <w:tmpl w:val="C4A8FA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105036"/>
    <w:multiLevelType w:val="multilevel"/>
    <w:tmpl w:val="2E167640"/>
    <w:lvl w:ilvl="0">
      <w:start w:val="1"/>
      <w:numFmt w:val="lowerLetter"/>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6" w15:restartNumberingAfterBreak="0">
    <w:nsid w:val="6E661191"/>
    <w:multiLevelType w:val="hybridMultilevel"/>
    <w:tmpl w:val="A010FE6E"/>
    <w:lvl w:ilvl="0" w:tplc="6BBC7B16">
      <w:start w:val="4"/>
      <w:numFmt w:val="decimal"/>
      <w:lvlText w:val="%1."/>
      <w:lvlJc w:val="left"/>
      <w:pPr>
        <w:ind w:left="716" w:hanging="360"/>
      </w:pPr>
      <w:rPr>
        <w:rFonts w:hint="default"/>
      </w:r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abstractNum w:abstractNumId="37" w15:restartNumberingAfterBreak="0">
    <w:nsid w:val="6FD5112E"/>
    <w:multiLevelType w:val="hybridMultilevel"/>
    <w:tmpl w:val="EB801C20"/>
    <w:lvl w:ilvl="0" w:tplc="0415000F">
      <w:start w:val="1"/>
      <w:numFmt w:val="decimal"/>
      <w:lvlText w:val="%1."/>
      <w:lvlJc w:val="left"/>
      <w:pPr>
        <w:ind w:left="720" w:hanging="360"/>
      </w:pPr>
      <w:rPr>
        <w:rFonts w:hint="default"/>
        <w:b w:val="0"/>
        <w:i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EF4BDF"/>
    <w:multiLevelType w:val="multilevel"/>
    <w:tmpl w:val="1BE0E662"/>
    <w:name w:val="WW8Num52"/>
    <w:lvl w:ilvl="0">
      <w:start w:val="1"/>
      <w:numFmt w:val="decimal"/>
      <w:lvlText w:val="%1."/>
      <w:lvlJc w:val="left"/>
      <w:pPr>
        <w:tabs>
          <w:tab w:val="num" w:pos="1440"/>
        </w:tabs>
        <w:ind w:left="1440" w:hanging="360"/>
      </w:pPr>
      <w:rPr>
        <w:rFonts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DF97FBB"/>
    <w:multiLevelType w:val="singleLevel"/>
    <w:tmpl w:val="0415000F"/>
    <w:lvl w:ilvl="0">
      <w:start w:val="1"/>
      <w:numFmt w:val="decimal"/>
      <w:lvlText w:val="%1."/>
      <w:lvlJc w:val="left"/>
      <w:pPr>
        <w:ind w:left="1080" w:hanging="360"/>
      </w:pPr>
    </w:lvl>
  </w:abstractNum>
  <w:num w:numId="1" w16cid:durableId="17434089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55266">
    <w:abstractNumId w:val="7"/>
  </w:num>
  <w:num w:numId="3" w16cid:durableId="1362127339">
    <w:abstractNumId w:val="37"/>
  </w:num>
  <w:num w:numId="4" w16cid:durableId="775708480">
    <w:abstractNumId w:val="8"/>
  </w:num>
  <w:num w:numId="5" w16cid:durableId="1554391291">
    <w:abstractNumId w:val="15"/>
  </w:num>
  <w:num w:numId="6" w16cid:durableId="18659707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2034222">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807410">
    <w:abstractNumId w:val="16"/>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7330626">
    <w:abstractNumId w:val="19"/>
  </w:num>
  <w:num w:numId="10" w16cid:durableId="998116812">
    <w:abstractNumId w:val="18"/>
  </w:num>
  <w:num w:numId="11" w16cid:durableId="2048526842">
    <w:abstractNumId w:val="20"/>
  </w:num>
  <w:num w:numId="12" w16cid:durableId="922448042">
    <w:abstractNumId w:val="11"/>
  </w:num>
  <w:num w:numId="13" w16cid:durableId="511333630">
    <w:abstractNumId w:val="34"/>
  </w:num>
  <w:num w:numId="14" w16cid:durableId="771513061">
    <w:abstractNumId w:val="30"/>
  </w:num>
  <w:num w:numId="15" w16cid:durableId="1412777525">
    <w:abstractNumId w:val="6"/>
  </w:num>
  <w:num w:numId="16" w16cid:durableId="1780561378">
    <w:abstractNumId w:val="0"/>
  </w:num>
  <w:num w:numId="17" w16cid:durableId="458887268">
    <w:abstractNumId w:val="1"/>
  </w:num>
  <w:num w:numId="18" w16cid:durableId="357125062">
    <w:abstractNumId w:val="2"/>
  </w:num>
  <w:num w:numId="19" w16cid:durableId="1287345291">
    <w:abstractNumId w:val="3"/>
  </w:num>
  <w:num w:numId="20" w16cid:durableId="1589149630">
    <w:abstractNumId w:val="4"/>
  </w:num>
  <w:num w:numId="21" w16cid:durableId="2047873814">
    <w:abstractNumId w:val="5"/>
  </w:num>
  <w:num w:numId="22" w16cid:durableId="310718030">
    <w:abstractNumId w:val="38"/>
  </w:num>
  <w:num w:numId="23" w16cid:durableId="1240672383">
    <w:abstractNumId w:val="10"/>
  </w:num>
  <w:num w:numId="24" w16cid:durableId="1468740395">
    <w:abstractNumId w:val="39"/>
  </w:num>
  <w:num w:numId="25" w16cid:durableId="508569587">
    <w:abstractNumId w:val="35"/>
  </w:num>
  <w:num w:numId="26" w16cid:durableId="1536963950">
    <w:abstractNumId w:val="17"/>
  </w:num>
  <w:num w:numId="27" w16cid:durableId="1549028910">
    <w:abstractNumId w:val="14"/>
  </w:num>
  <w:num w:numId="28" w16cid:durableId="12115036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650301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9413440">
    <w:abstractNumId w:val="33"/>
  </w:num>
  <w:num w:numId="31" w16cid:durableId="1921285401">
    <w:abstractNumId w:val="29"/>
  </w:num>
  <w:num w:numId="32" w16cid:durableId="771508977">
    <w:abstractNumId w:val="9"/>
  </w:num>
  <w:num w:numId="33" w16cid:durableId="1529101795">
    <w:abstractNumId w:val="12"/>
  </w:num>
  <w:num w:numId="34" w16cid:durableId="79330274">
    <w:abstractNumId w:val="32"/>
  </w:num>
  <w:num w:numId="35" w16cid:durableId="733743016">
    <w:abstractNumId w:val="21"/>
  </w:num>
  <w:num w:numId="36" w16cid:durableId="1543207176">
    <w:abstractNumId w:val="31"/>
  </w:num>
  <w:num w:numId="37" w16cid:durableId="1297645286">
    <w:abstractNumId w:val="13"/>
  </w:num>
  <w:num w:numId="38" w16cid:durableId="1905602480">
    <w:abstractNumId w:val="28"/>
  </w:num>
  <w:num w:numId="39" w16cid:durableId="185868707">
    <w:abstractNumId w:val="27"/>
  </w:num>
  <w:num w:numId="40" w16cid:durableId="108903755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6C1"/>
    <w:rsid w:val="000025A1"/>
    <w:rsid w:val="00002654"/>
    <w:rsid w:val="00003A07"/>
    <w:rsid w:val="000128BE"/>
    <w:rsid w:val="00017DD3"/>
    <w:rsid w:val="00017EB2"/>
    <w:rsid w:val="00020B1B"/>
    <w:rsid w:val="0002123C"/>
    <w:rsid w:val="00021383"/>
    <w:rsid w:val="00022151"/>
    <w:rsid w:val="00024DA8"/>
    <w:rsid w:val="00026225"/>
    <w:rsid w:val="00031D43"/>
    <w:rsid w:val="000346FC"/>
    <w:rsid w:val="00034972"/>
    <w:rsid w:val="00034CC7"/>
    <w:rsid w:val="00035F59"/>
    <w:rsid w:val="00041B43"/>
    <w:rsid w:val="00041CE8"/>
    <w:rsid w:val="00041E1A"/>
    <w:rsid w:val="00045643"/>
    <w:rsid w:val="00047B32"/>
    <w:rsid w:val="00051A04"/>
    <w:rsid w:val="00051B74"/>
    <w:rsid w:val="00052D16"/>
    <w:rsid w:val="0005411F"/>
    <w:rsid w:val="00055360"/>
    <w:rsid w:val="000558CC"/>
    <w:rsid w:val="000564A5"/>
    <w:rsid w:val="00056E16"/>
    <w:rsid w:val="00061B8C"/>
    <w:rsid w:val="000620D5"/>
    <w:rsid w:val="0006216D"/>
    <w:rsid w:val="000629FC"/>
    <w:rsid w:val="000633A0"/>
    <w:rsid w:val="00063A3E"/>
    <w:rsid w:val="00063F0F"/>
    <w:rsid w:val="00066E2E"/>
    <w:rsid w:val="00066E89"/>
    <w:rsid w:val="0007004A"/>
    <w:rsid w:val="00070C7A"/>
    <w:rsid w:val="00070E85"/>
    <w:rsid w:val="00071C64"/>
    <w:rsid w:val="000749AC"/>
    <w:rsid w:val="00074E9A"/>
    <w:rsid w:val="00077FC8"/>
    <w:rsid w:val="000814C4"/>
    <w:rsid w:val="00081D13"/>
    <w:rsid w:val="000847A6"/>
    <w:rsid w:val="00085DE9"/>
    <w:rsid w:val="00090A17"/>
    <w:rsid w:val="000925D2"/>
    <w:rsid w:val="00093F24"/>
    <w:rsid w:val="00094B92"/>
    <w:rsid w:val="00097135"/>
    <w:rsid w:val="000A31B2"/>
    <w:rsid w:val="000A6236"/>
    <w:rsid w:val="000B052D"/>
    <w:rsid w:val="000B2A28"/>
    <w:rsid w:val="000B3C8E"/>
    <w:rsid w:val="000B4688"/>
    <w:rsid w:val="000B5917"/>
    <w:rsid w:val="000C1007"/>
    <w:rsid w:val="000C186E"/>
    <w:rsid w:val="000C227B"/>
    <w:rsid w:val="000C3B69"/>
    <w:rsid w:val="000C3F4B"/>
    <w:rsid w:val="000C6FE3"/>
    <w:rsid w:val="000C7063"/>
    <w:rsid w:val="000D05AE"/>
    <w:rsid w:val="000D1A92"/>
    <w:rsid w:val="000D23AF"/>
    <w:rsid w:val="000D2EF7"/>
    <w:rsid w:val="000D3E5E"/>
    <w:rsid w:val="000E128D"/>
    <w:rsid w:val="000E2CEE"/>
    <w:rsid w:val="000E2FB3"/>
    <w:rsid w:val="000E4FF8"/>
    <w:rsid w:val="000E60C8"/>
    <w:rsid w:val="000E793B"/>
    <w:rsid w:val="000F1A7A"/>
    <w:rsid w:val="000F3D64"/>
    <w:rsid w:val="000F4401"/>
    <w:rsid w:val="000F5A1A"/>
    <w:rsid w:val="000F6616"/>
    <w:rsid w:val="000F7E59"/>
    <w:rsid w:val="00100681"/>
    <w:rsid w:val="00101F0F"/>
    <w:rsid w:val="00102C6D"/>
    <w:rsid w:val="001031E7"/>
    <w:rsid w:val="00103E24"/>
    <w:rsid w:val="001044E8"/>
    <w:rsid w:val="001107A0"/>
    <w:rsid w:val="00110DEE"/>
    <w:rsid w:val="001117AC"/>
    <w:rsid w:val="00112E6E"/>
    <w:rsid w:val="001130FD"/>
    <w:rsid w:val="00115220"/>
    <w:rsid w:val="00115915"/>
    <w:rsid w:val="00116F76"/>
    <w:rsid w:val="00121186"/>
    <w:rsid w:val="001224D4"/>
    <w:rsid w:val="0012429D"/>
    <w:rsid w:val="001246F1"/>
    <w:rsid w:val="00125581"/>
    <w:rsid w:val="001266ED"/>
    <w:rsid w:val="001308B1"/>
    <w:rsid w:val="0013275F"/>
    <w:rsid w:val="00132B8F"/>
    <w:rsid w:val="00132BEB"/>
    <w:rsid w:val="0013606D"/>
    <w:rsid w:val="001401D1"/>
    <w:rsid w:val="001405AE"/>
    <w:rsid w:val="001418E3"/>
    <w:rsid w:val="00141ED5"/>
    <w:rsid w:val="0014248D"/>
    <w:rsid w:val="001425AB"/>
    <w:rsid w:val="0014492D"/>
    <w:rsid w:val="001468FC"/>
    <w:rsid w:val="00146F3D"/>
    <w:rsid w:val="00150D7B"/>
    <w:rsid w:val="00153ECB"/>
    <w:rsid w:val="001541B8"/>
    <w:rsid w:val="00157800"/>
    <w:rsid w:val="00160126"/>
    <w:rsid w:val="00162C31"/>
    <w:rsid w:val="00162CAB"/>
    <w:rsid w:val="00163016"/>
    <w:rsid w:val="00164042"/>
    <w:rsid w:val="001708B4"/>
    <w:rsid w:val="00171ECF"/>
    <w:rsid w:val="001732CC"/>
    <w:rsid w:val="00174574"/>
    <w:rsid w:val="00175073"/>
    <w:rsid w:val="001773AD"/>
    <w:rsid w:val="001823B0"/>
    <w:rsid w:val="001847BA"/>
    <w:rsid w:val="0018738E"/>
    <w:rsid w:val="0019660C"/>
    <w:rsid w:val="001A259F"/>
    <w:rsid w:val="001A30A3"/>
    <w:rsid w:val="001A4440"/>
    <w:rsid w:val="001A4491"/>
    <w:rsid w:val="001A64A6"/>
    <w:rsid w:val="001B12C7"/>
    <w:rsid w:val="001B50E2"/>
    <w:rsid w:val="001B5462"/>
    <w:rsid w:val="001B59FC"/>
    <w:rsid w:val="001B5C9D"/>
    <w:rsid w:val="001B6496"/>
    <w:rsid w:val="001B69A1"/>
    <w:rsid w:val="001B6F10"/>
    <w:rsid w:val="001B73FF"/>
    <w:rsid w:val="001C0E31"/>
    <w:rsid w:val="001C1B4B"/>
    <w:rsid w:val="001C2299"/>
    <w:rsid w:val="001C26CE"/>
    <w:rsid w:val="001C2BA4"/>
    <w:rsid w:val="001C2D87"/>
    <w:rsid w:val="001C4112"/>
    <w:rsid w:val="001C4D3F"/>
    <w:rsid w:val="001C543D"/>
    <w:rsid w:val="001C73FB"/>
    <w:rsid w:val="001C7AAF"/>
    <w:rsid w:val="001D034F"/>
    <w:rsid w:val="001D0C55"/>
    <w:rsid w:val="001D1845"/>
    <w:rsid w:val="001D1BB8"/>
    <w:rsid w:val="001D4464"/>
    <w:rsid w:val="001D6E76"/>
    <w:rsid w:val="001E038A"/>
    <w:rsid w:val="001E2962"/>
    <w:rsid w:val="001E2A50"/>
    <w:rsid w:val="001E2D5C"/>
    <w:rsid w:val="001E2D97"/>
    <w:rsid w:val="001E401D"/>
    <w:rsid w:val="001E4957"/>
    <w:rsid w:val="001E513B"/>
    <w:rsid w:val="001E5680"/>
    <w:rsid w:val="001E75C3"/>
    <w:rsid w:val="001E7C5E"/>
    <w:rsid w:val="001F1845"/>
    <w:rsid w:val="001F2674"/>
    <w:rsid w:val="001F3083"/>
    <w:rsid w:val="001F4D46"/>
    <w:rsid w:val="001F5574"/>
    <w:rsid w:val="001F6508"/>
    <w:rsid w:val="0020529B"/>
    <w:rsid w:val="00212CDD"/>
    <w:rsid w:val="00212F70"/>
    <w:rsid w:val="00214B90"/>
    <w:rsid w:val="002217E0"/>
    <w:rsid w:val="0022328E"/>
    <w:rsid w:val="00223688"/>
    <w:rsid w:val="00226F76"/>
    <w:rsid w:val="002275EE"/>
    <w:rsid w:val="00232E40"/>
    <w:rsid w:val="002332DE"/>
    <w:rsid w:val="00233D14"/>
    <w:rsid w:val="00234742"/>
    <w:rsid w:val="002372BA"/>
    <w:rsid w:val="00241318"/>
    <w:rsid w:val="00242DA4"/>
    <w:rsid w:val="00251E5D"/>
    <w:rsid w:val="00253400"/>
    <w:rsid w:val="00255BAE"/>
    <w:rsid w:val="00262DB5"/>
    <w:rsid w:val="002705F0"/>
    <w:rsid w:val="00271AAC"/>
    <w:rsid w:val="00271AB0"/>
    <w:rsid w:val="00271BCD"/>
    <w:rsid w:val="00271DCF"/>
    <w:rsid w:val="00271E5C"/>
    <w:rsid w:val="002738FC"/>
    <w:rsid w:val="002760C2"/>
    <w:rsid w:val="002762C9"/>
    <w:rsid w:val="002765F5"/>
    <w:rsid w:val="00276994"/>
    <w:rsid w:val="00276B67"/>
    <w:rsid w:val="00276CDB"/>
    <w:rsid w:val="002805EB"/>
    <w:rsid w:val="00281D66"/>
    <w:rsid w:val="002847D1"/>
    <w:rsid w:val="00284BA9"/>
    <w:rsid w:val="00287CD0"/>
    <w:rsid w:val="002900DD"/>
    <w:rsid w:val="00290519"/>
    <w:rsid w:val="002905CC"/>
    <w:rsid w:val="00292402"/>
    <w:rsid w:val="002954B4"/>
    <w:rsid w:val="002973D1"/>
    <w:rsid w:val="002975F5"/>
    <w:rsid w:val="002A1657"/>
    <w:rsid w:val="002A17A5"/>
    <w:rsid w:val="002A1BBE"/>
    <w:rsid w:val="002A1F4B"/>
    <w:rsid w:val="002A20C0"/>
    <w:rsid w:val="002A597B"/>
    <w:rsid w:val="002B0F68"/>
    <w:rsid w:val="002B4230"/>
    <w:rsid w:val="002B5E04"/>
    <w:rsid w:val="002B75FA"/>
    <w:rsid w:val="002C01B0"/>
    <w:rsid w:val="002C2DAF"/>
    <w:rsid w:val="002C4591"/>
    <w:rsid w:val="002C47D5"/>
    <w:rsid w:val="002C5458"/>
    <w:rsid w:val="002C7366"/>
    <w:rsid w:val="002C77DF"/>
    <w:rsid w:val="002D002F"/>
    <w:rsid w:val="002D15BE"/>
    <w:rsid w:val="002D2BD5"/>
    <w:rsid w:val="002D3C37"/>
    <w:rsid w:val="002D3F05"/>
    <w:rsid w:val="002D3FE3"/>
    <w:rsid w:val="002D6394"/>
    <w:rsid w:val="002D7554"/>
    <w:rsid w:val="002D7E51"/>
    <w:rsid w:val="002E0366"/>
    <w:rsid w:val="002E0D35"/>
    <w:rsid w:val="002E4847"/>
    <w:rsid w:val="002E649E"/>
    <w:rsid w:val="002E7834"/>
    <w:rsid w:val="002F0E3A"/>
    <w:rsid w:val="002F14B6"/>
    <w:rsid w:val="002F20F8"/>
    <w:rsid w:val="002F2901"/>
    <w:rsid w:val="002F3A6A"/>
    <w:rsid w:val="002F426A"/>
    <w:rsid w:val="002F470E"/>
    <w:rsid w:val="002F5A9B"/>
    <w:rsid w:val="002F71AD"/>
    <w:rsid w:val="002F758D"/>
    <w:rsid w:val="00300AF3"/>
    <w:rsid w:val="003010BD"/>
    <w:rsid w:val="003014B6"/>
    <w:rsid w:val="00302149"/>
    <w:rsid w:val="003025B5"/>
    <w:rsid w:val="00303BFC"/>
    <w:rsid w:val="00304D3A"/>
    <w:rsid w:val="00310142"/>
    <w:rsid w:val="00311251"/>
    <w:rsid w:val="003152D9"/>
    <w:rsid w:val="003205D0"/>
    <w:rsid w:val="0032123B"/>
    <w:rsid w:val="00326AD8"/>
    <w:rsid w:val="00327BD2"/>
    <w:rsid w:val="0033395B"/>
    <w:rsid w:val="00335602"/>
    <w:rsid w:val="00337F31"/>
    <w:rsid w:val="00341B10"/>
    <w:rsid w:val="00341EC1"/>
    <w:rsid w:val="00342D9D"/>
    <w:rsid w:val="00344186"/>
    <w:rsid w:val="00344EA7"/>
    <w:rsid w:val="00346E38"/>
    <w:rsid w:val="0035029D"/>
    <w:rsid w:val="00350949"/>
    <w:rsid w:val="003516E4"/>
    <w:rsid w:val="00351A72"/>
    <w:rsid w:val="00351FA5"/>
    <w:rsid w:val="00353EDC"/>
    <w:rsid w:val="00354D72"/>
    <w:rsid w:val="00360DA5"/>
    <w:rsid w:val="0036323C"/>
    <w:rsid w:val="00363CEE"/>
    <w:rsid w:val="003677B4"/>
    <w:rsid w:val="00371FF7"/>
    <w:rsid w:val="00373AFB"/>
    <w:rsid w:val="00374182"/>
    <w:rsid w:val="0037569A"/>
    <w:rsid w:val="003765E6"/>
    <w:rsid w:val="003774DE"/>
    <w:rsid w:val="003813F8"/>
    <w:rsid w:val="00382198"/>
    <w:rsid w:val="0038243D"/>
    <w:rsid w:val="003833AF"/>
    <w:rsid w:val="00384113"/>
    <w:rsid w:val="00384AF9"/>
    <w:rsid w:val="00387460"/>
    <w:rsid w:val="00391C2A"/>
    <w:rsid w:val="003937BD"/>
    <w:rsid w:val="0039784D"/>
    <w:rsid w:val="00397A2F"/>
    <w:rsid w:val="00397ADB"/>
    <w:rsid w:val="00397BAD"/>
    <w:rsid w:val="003A0F7D"/>
    <w:rsid w:val="003A1244"/>
    <w:rsid w:val="003A15C0"/>
    <w:rsid w:val="003A1DB0"/>
    <w:rsid w:val="003A2569"/>
    <w:rsid w:val="003A459F"/>
    <w:rsid w:val="003A4813"/>
    <w:rsid w:val="003A4AF5"/>
    <w:rsid w:val="003A5894"/>
    <w:rsid w:val="003A5F77"/>
    <w:rsid w:val="003A75A7"/>
    <w:rsid w:val="003B0697"/>
    <w:rsid w:val="003B0B2F"/>
    <w:rsid w:val="003B1128"/>
    <w:rsid w:val="003B4A0B"/>
    <w:rsid w:val="003B4B38"/>
    <w:rsid w:val="003B4E81"/>
    <w:rsid w:val="003B740C"/>
    <w:rsid w:val="003B7F97"/>
    <w:rsid w:val="003C01D6"/>
    <w:rsid w:val="003C0BAA"/>
    <w:rsid w:val="003C242E"/>
    <w:rsid w:val="003C32D5"/>
    <w:rsid w:val="003C3832"/>
    <w:rsid w:val="003C554D"/>
    <w:rsid w:val="003C6F88"/>
    <w:rsid w:val="003D1071"/>
    <w:rsid w:val="003D364F"/>
    <w:rsid w:val="003D3ED0"/>
    <w:rsid w:val="003D403D"/>
    <w:rsid w:val="003D5894"/>
    <w:rsid w:val="003D740B"/>
    <w:rsid w:val="003E043A"/>
    <w:rsid w:val="003E0E2B"/>
    <w:rsid w:val="003E2E07"/>
    <w:rsid w:val="003E6195"/>
    <w:rsid w:val="003E6FF2"/>
    <w:rsid w:val="003F13AF"/>
    <w:rsid w:val="003F43C5"/>
    <w:rsid w:val="003F51FB"/>
    <w:rsid w:val="003F550C"/>
    <w:rsid w:val="003F5CE9"/>
    <w:rsid w:val="003F5E09"/>
    <w:rsid w:val="003F6542"/>
    <w:rsid w:val="003F73C1"/>
    <w:rsid w:val="003F7814"/>
    <w:rsid w:val="003F7C9C"/>
    <w:rsid w:val="004033E4"/>
    <w:rsid w:val="00404676"/>
    <w:rsid w:val="00405126"/>
    <w:rsid w:val="0040585F"/>
    <w:rsid w:val="00405E11"/>
    <w:rsid w:val="00407503"/>
    <w:rsid w:val="0040794C"/>
    <w:rsid w:val="00411276"/>
    <w:rsid w:val="00411E09"/>
    <w:rsid w:val="00413089"/>
    <w:rsid w:val="004138CA"/>
    <w:rsid w:val="00414B6D"/>
    <w:rsid w:val="004158D4"/>
    <w:rsid w:val="00416773"/>
    <w:rsid w:val="00416C45"/>
    <w:rsid w:val="0042123F"/>
    <w:rsid w:val="00425A2F"/>
    <w:rsid w:val="00426F13"/>
    <w:rsid w:val="00427B9E"/>
    <w:rsid w:val="004327D6"/>
    <w:rsid w:val="0043545A"/>
    <w:rsid w:val="004354AC"/>
    <w:rsid w:val="004365F1"/>
    <w:rsid w:val="00436A21"/>
    <w:rsid w:val="00440B6F"/>
    <w:rsid w:val="0045108D"/>
    <w:rsid w:val="00451F5A"/>
    <w:rsid w:val="00460F84"/>
    <w:rsid w:val="00464D3D"/>
    <w:rsid w:val="004663BF"/>
    <w:rsid w:val="004679C3"/>
    <w:rsid w:val="00467AF7"/>
    <w:rsid w:val="00470C64"/>
    <w:rsid w:val="00473145"/>
    <w:rsid w:val="004739D7"/>
    <w:rsid w:val="0047565E"/>
    <w:rsid w:val="00476A12"/>
    <w:rsid w:val="004778C8"/>
    <w:rsid w:val="0048093C"/>
    <w:rsid w:val="004813B9"/>
    <w:rsid w:val="00481B92"/>
    <w:rsid w:val="00483051"/>
    <w:rsid w:val="00490A2B"/>
    <w:rsid w:val="00494C7D"/>
    <w:rsid w:val="00495A9C"/>
    <w:rsid w:val="004961C0"/>
    <w:rsid w:val="004978EE"/>
    <w:rsid w:val="00497A0E"/>
    <w:rsid w:val="004A11CD"/>
    <w:rsid w:val="004A13B2"/>
    <w:rsid w:val="004A4424"/>
    <w:rsid w:val="004A5605"/>
    <w:rsid w:val="004A5684"/>
    <w:rsid w:val="004A59B3"/>
    <w:rsid w:val="004A78FE"/>
    <w:rsid w:val="004B4306"/>
    <w:rsid w:val="004C1DB8"/>
    <w:rsid w:val="004C26BD"/>
    <w:rsid w:val="004C3CA2"/>
    <w:rsid w:val="004C5F64"/>
    <w:rsid w:val="004C7639"/>
    <w:rsid w:val="004C7CEA"/>
    <w:rsid w:val="004D0652"/>
    <w:rsid w:val="004D0751"/>
    <w:rsid w:val="004D223D"/>
    <w:rsid w:val="004D2AAB"/>
    <w:rsid w:val="004D39FA"/>
    <w:rsid w:val="004D5170"/>
    <w:rsid w:val="004D5269"/>
    <w:rsid w:val="004D5D36"/>
    <w:rsid w:val="004D73ED"/>
    <w:rsid w:val="004D7F4D"/>
    <w:rsid w:val="004E4382"/>
    <w:rsid w:val="004E4533"/>
    <w:rsid w:val="004E5E5D"/>
    <w:rsid w:val="004E7016"/>
    <w:rsid w:val="004F10BD"/>
    <w:rsid w:val="004F10DE"/>
    <w:rsid w:val="004F11E9"/>
    <w:rsid w:val="004F3CB0"/>
    <w:rsid w:val="004F4A50"/>
    <w:rsid w:val="00500341"/>
    <w:rsid w:val="00500FFD"/>
    <w:rsid w:val="00502201"/>
    <w:rsid w:val="00502C0C"/>
    <w:rsid w:val="005030AD"/>
    <w:rsid w:val="00503176"/>
    <w:rsid w:val="005068EB"/>
    <w:rsid w:val="00506AD9"/>
    <w:rsid w:val="00512C03"/>
    <w:rsid w:val="00514AB5"/>
    <w:rsid w:val="00514D1F"/>
    <w:rsid w:val="00515DBC"/>
    <w:rsid w:val="00516D50"/>
    <w:rsid w:val="005179A2"/>
    <w:rsid w:val="00517EC8"/>
    <w:rsid w:val="00522603"/>
    <w:rsid w:val="005241DB"/>
    <w:rsid w:val="00524A26"/>
    <w:rsid w:val="0052682D"/>
    <w:rsid w:val="00526D3B"/>
    <w:rsid w:val="00527059"/>
    <w:rsid w:val="005309F3"/>
    <w:rsid w:val="00530A61"/>
    <w:rsid w:val="0053217E"/>
    <w:rsid w:val="005343AD"/>
    <w:rsid w:val="00534A40"/>
    <w:rsid w:val="0053667A"/>
    <w:rsid w:val="00541224"/>
    <w:rsid w:val="005415C5"/>
    <w:rsid w:val="00541779"/>
    <w:rsid w:val="00541EAB"/>
    <w:rsid w:val="00542592"/>
    <w:rsid w:val="00543F2F"/>
    <w:rsid w:val="0054616A"/>
    <w:rsid w:val="00546D7F"/>
    <w:rsid w:val="005475DC"/>
    <w:rsid w:val="00550809"/>
    <w:rsid w:val="00551308"/>
    <w:rsid w:val="0055284A"/>
    <w:rsid w:val="00554586"/>
    <w:rsid w:val="00554D81"/>
    <w:rsid w:val="00555417"/>
    <w:rsid w:val="0055687D"/>
    <w:rsid w:val="0055700F"/>
    <w:rsid w:val="00557DAC"/>
    <w:rsid w:val="00560706"/>
    <w:rsid w:val="005612AA"/>
    <w:rsid w:val="00562854"/>
    <w:rsid w:val="005635E3"/>
    <w:rsid w:val="0056496B"/>
    <w:rsid w:val="005666FE"/>
    <w:rsid w:val="00570F58"/>
    <w:rsid w:val="00572BB7"/>
    <w:rsid w:val="005737E7"/>
    <w:rsid w:val="00577C07"/>
    <w:rsid w:val="0058369F"/>
    <w:rsid w:val="00584233"/>
    <w:rsid w:val="005865EB"/>
    <w:rsid w:val="00587C1A"/>
    <w:rsid w:val="0059210F"/>
    <w:rsid w:val="005921D7"/>
    <w:rsid w:val="00592522"/>
    <w:rsid w:val="00592B7E"/>
    <w:rsid w:val="00592F2E"/>
    <w:rsid w:val="0059503C"/>
    <w:rsid w:val="00597E85"/>
    <w:rsid w:val="005A0346"/>
    <w:rsid w:val="005A1102"/>
    <w:rsid w:val="005A1265"/>
    <w:rsid w:val="005A4643"/>
    <w:rsid w:val="005A51F4"/>
    <w:rsid w:val="005A53E0"/>
    <w:rsid w:val="005A6A3A"/>
    <w:rsid w:val="005B00EB"/>
    <w:rsid w:val="005B0E6C"/>
    <w:rsid w:val="005B1FC4"/>
    <w:rsid w:val="005B703F"/>
    <w:rsid w:val="005C030A"/>
    <w:rsid w:val="005C0BBC"/>
    <w:rsid w:val="005C24AF"/>
    <w:rsid w:val="005C3835"/>
    <w:rsid w:val="005C782C"/>
    <w:rsid w:val="005D1457"/>
    <w:rsid w:val="005D2B3E"/>
    <w:rsid w:val="005D363C"/>
    <w:rsid w:val="005D6900"/>
    <w:rsid w:val="005E120F"/>
    <w:rsid w:val="005E3458"/>
    <w:rsid w:val="005E53F4"/>
    <w:rsid w:val="005E583F"/>
    <w:rsid w:val="005E61FA"/>
    <w:rsid w:val="005E63E7"/>
    <w:rsid w:val="005E77C4"/>
    <w:rsid w:val="005F00F5"/>
    <w:rsid w:val="005F19D4"/>
    <w:rsid w:val="005F23C2"/>
    <w:rsid w:val="005F273B"/>
    <w:rsid w:val="005F459C"/>
    <w:rsid w:val="005F617B"/>
    <w:rsid w:val="005F61BA"/>
    <w:rsid w:val="005F656E"/>
    <w:rsid w:val="005F7FED"/>
    <w:rsid w:val="00603F9A"/>
    <w:rsid w:val="00606847"/>
    <w:rsid w:val="00607CE0"/>
    <w:rsid w:val="006110A9"/>
    <w:rsid w:val="00614D1D"/>
    <w:rsid w:val="0061551E"/>
    <w:rsid w:val="0062162B"/>
    <w:rsid w:val="00627881"/>
    <w:rsid w:val="0063007F"/>
    <w:rsid w:val="0063174F"/>
    <w:rsid w:val="00631888"/>
    <w:rsid w:val="00631A56"/>
    <w:rsid w:val="006356C1"/>
    <w:rsid w:val="00635C13"/>
    <w:rsid w:val="0063742D"/>
    <w:rsid w:val="006414F9"/>
    <w:rsid w:val="00641EA0"/>
    <w:rsid w:val="006427DA"/>
    <w:rsid w:val="00642BFB"/>
    <w:rsid w:val="006464F4"/>
    <w:rsid w:val="0065354B"/>
    <w:rsid w:val="00654875"/>
    <w:rsid w:val="00656308"/>
    <w:rsid w:val="00660625"/>
    <w:rsid w:val="00661112"/>
    <w:rsid w:val="00661982"/>
    <w:rsid w:val="00662618"/>
    <w:rsid w:val="006741F2"/>
    <w:rsid w:val="00675311"/>
    <w:rsid w:val="00677FE5"/>
    <w:rsid w:val="00681E56"/>
    <w:rsid w:val="006831A7"/>
    <w:rsid w:val="00686E90"/>
    <w:rsid w:val="0069160F"/>
    <w:rsid w:val="00691CB3"/>
    <w:rsid w:val="0069203B"/>
    <w:rsid w:val="00694086"/>
    <w:rsid w:val="00694BD8"/>
    <w:rsid w:val="00695BA4"/>
    <w:rsid w:val="006A046D"/>
    <w:rsid w:val="006A3A9A"/>
    <w:rsid w:val="006A40CE"/>
    <w:rsid w:val="006A4D69"/>
    <w:rsid w:val="006A5139"/>
    <w:rsid w:val="006A5C83"/>
    <w:rsid w:val="006A650E"/>
    <w:rsid w:val="006A7436"/>
    <w:rsid w:val="006B0254"/>
    <w:rsid w:val="006B21A8"/>
    <w:rsid w:val="006B2285"/>
    <w:rsid w:val="006B4555"/>
    <w:rsid w:val="006B4F65"/>
    <w:rsid w:val="006B6E55"/>
    <w:rsid w:val="006C0A64"/>
    <w:rsid w:val="006C0C9E"/>
    <w:rsid w:val="006C3A76"/>
    <w:rsid w:val="006C5B5B"/>
    <w:rsid w:val="006C70BA"/>
    <w:rsid w:val="006D0313"/>
    <w:rsid w:val="006D0D97"/>
    <w:rsid w:val="006D0E9A"/>
    <w:rsid w:val="006D2C80"/>
    <w:rsid w:val="006D2EBA"/>
    <w:rsid w:val="006D3EA2"/>
    <w:rsid w:val="006D5405"/>
    <w:rsid w:val="006D603C"/>
    <w:rsid w:val="006D6981"/>
    <w:rsid w:val="006D7B74"/>
    <w:rsid w:val="006E077A"/>
    <w:rsid w:val="006E08FC"/>
    <w:rsid w:val="006E1619"/>
    <w:rsid w:val="006E1755"/>
    <w:rsid w:val="006E1B88"/>
    <w:rsid w:val="006E2722"/>
    <w:rsid w:val="006E2791"/>
    <w:rsid w:val="006E3F62"/>
    <w:rsid w:val="006E4962"/>
    <w:rsid w:val="006E5375"/>
    <w:rsid w:val="006E60F1"/>
    <w:rsid w:val="006F07E6"/>
    <w:rsid w:val="006F1622"/>
    <w:rsid w:val="006F1EAB"/>
    <w:rsid w:val="006F6469"/>
    <w:rsid w:val="006F6747"/>
    <w:rsid w:val="006F7C0C"/>
    <w:rsid w:val="00701798"/>
    <w:rsid w:val="00701960"/>
    <w:rsid w:val="0070259E"/>
    <w:rsid w:val="00705140"/>
    <w:rsid w:val="007066C3"/>
    <w:rsid w:val="007105FE"/>
    <w:rsid w:val="0071435E"/>
    <w:rsid w:val="007143BC"/>
    <w:rsid w:val="00714C8F"/>
    <w:rsid w:val="007175F5"/>
    <w:rsid w:val="007268DA"/>
    <w:rsid w:val="007270AE"/>
    <w:rsid w:val="00730678"/>
    <w:rsid w:val="00733B98"/>
    <w:rsid w:val="00734AD5"/>
    <w:rsid w:val="00737065"/>
    <w:rsid w:val="007401A4"/>
    <w:rsid w:val="007429F3"/>
    <w:rsid w:val="0074461C"/>
    <w:rsid w:val="00744C9A"/>
    <w:rsid w:val="00746C65"/>
    <w:rsid w:val="00747512"/>
    <w:rsid w:val="0075001C"/>
    <w:rsid w:val="007518F1"/>
    <w:rsid w:val="00753232"/>
    <w:rsid w:val="007604E2"/>
    <w:rsid w:val="007617A8"/>
    <w:rsid w:val="007625EE"/>
    <w:rsid w:val="00764330"/>
    <w:rsid w:val="00765B40"/>
    <w:rsid w:val="00766495"/>
    <w:rsid w:val="0077174E"/>
    <w:rsid w:val="007731A1"/>
    <w:rsid w:val="007748ED"/>
    <w:rsid w:val="007769B2"/>
    <w:rsid w:val="0077727E"/>
    <w:rsid w:val="00777919"/>
    <w:rsid w:val="00781FDD"/>
    <w:rsid w:val="00782DF4"/>
    <w:rsid w:val="00784418"/>
    <w:rsid w:val="007849A4"/>
    <w:rsid w:val="0078639B"/>
    <w:rsid w:val="0078716D"/>
    <w:rsid w:val="00787964"/>
    <w:rsid w:val="00790F5F"/>
    <w:rsid w:val="00791EAF"/>
    <w:rsid w:val="00792621"/>
    <w:rsid w:val="0079551D"/>
    <w:rsid w:val="00795C2C"/>
    <w:rsid w:val="007A0843"/>
    <w:rsid w:val="007A0953"/>
    <w:rsid w:val="007A3354"/>
    <w:rsid w:val="007A681D"/>
    <w:rsid w:val="007A6C7D"/>
    <w:rsid w:val="007A7FBB"/>
    <w:rsid w:val="007B2E59"/>
    <w:rsid w:val="007B3360"/>
    <w:rsid w:val="007B3FF4"/>
    <w:rsid w:val="007B5AB5"/>
    <w:rsid w:val="007B6D80"/>
    <w:rsid w:val="007B7D86"/>
    <w:rsid w:val="007C00BB"/>
    <w:rsid w:val="007C3028"/>
    <w:rsid w:val="007C30DF"/>
    <w:rsid w:val="007C3714"/>
    <w:rsid w:val="007C6D55"/>
    <w:rsid w:val="007C77FA"/>
    <w:rsid w:val="007C7E70"/>
    <w:rsid w:val="007D36EE"/>
    <w:rsid w:val="007D4764"/>
    <w:rsid w:val="007D4E78"/>
    <w:rsid w:val="007D5BBA"/>
    <w:rsid w:val="007D65D9"/>
    <w:rsid w:val="007E01F5"/>
    <w:rsid w:val="007E23BB"/>
    <w:rsid w:val="007E252C"/>
    <w:rsid w:val="007E3EAB"/>
    <w:rsid w:val="007E4195"/>
    <w:rsid w:val="007F1701"/>
    <w:rsid w:val="007F2385"/>
    <w:rsid w:val="007F267B"/>
    <w:rsid w:val="007F3448"/>
    <w:rsid w:val="007F4DD7"/>
    <w:rsid w:val="007F663F"/>
    <w:rsid w:val="007F724D"/>
    <w:rsid w:val="00800E72"/>
    <w:rsid w:val="00800FE7"/>
    <w:rsid w:val="0080138E"/>
    <w:rsid w:val="0080185D"/>
    <w:rsid w:val="00801EC8"/>
    <w:rsid w:val="008025DB"/>
    <w:rsid w:val="00802A2E"/>
    <w:rsid w:val="008032A6"/>
    <w:rsid w:val="008038FE"/>
    <w:rsid w:val="00803A7B"/>
    <w:rsid w:val="00804B68"/>
    <w:rsid w:val="00805580"/>
    <w:rsid w:val="00805FC6"/>
    <w:rsid w:val="008072EB"/>
    <w:rsid w:val="008073A6"/>
    <w:rsid w:val="00812D43"/>
    <w:rsid w:val="00812EE4"/>
    <w:rsid w:val="00812F9A"/>
    <w:rsid w:val="00814B2E"/>
    <w:rsid w:val="00815FDF"/>
    <w:rsid w:val="00821A87"/>
    <w:rsid w:val="00821B1B"/>
    <w:rsid w:val="00824660"/>
    <w:rsid w:val="008249FA"/>
    <w:rsid w:val="00825405"/>
    <w:rsid w:val="00825670"/>
    <w:rsid w:val="00830E7B"/>
    <w:rsid w:val="0083708B"/>
    <w:rsid w:val="00837C40"/>
    <w:rsid w:val="008400DE"/>
    <w:rsid w:val="0084227D"/>
    <w:rsid w:val="0084459A"/>
    <w:rsid w:val="008475B7"/>
    <w:rsid w:val="00847FB0"/>
    <w:rsid w:val="00852AA1"/>
    <w:rsid w:val="008537ED"/>
    <w:rsid w:val="00855654"/>
    <w:rsid w:val="00861D5E"/>
    <w:rsid w:val="00864EE9"/>
    <w:rsid w:val="00865A80"/>
    <w:rsid w:val="00871160"/>
    <w:rsid w:val="00877130"/>
    <w:rsid w:val="0088217F"/>
    <w:rsid w:val="008833E2"/>
    <w:rsid w:val="00884A99"/>
    <w:rsid w:val="00884C69"/>
    <w:rsid w:val="00885B73"/>
    <w:rsid w:val="00886105"/>
    <w:rsid w:val="008862AC"/>
    <w:rsid w:val="00887271"/>
    <w:rsid w:val="0089057E"/>
    <w:rsid w:val="008916AA"/>
    <w:rsid w:val="00891918"/>
    <w:rsid w:val="00892D57"/>
    <w:rsid w:val="0089309B"/>
    <w:rsid w:val="00894244"/>
    <w:rsid w:val="008949CC"/>
    <w:rsid w:val="008A080A"/>
    <w:rsid w:val="008A1FE3"/>
    <w:rsid w:val="008A2488"/>
    <w:rsid w:val="008A28CA"/>
    <w:rsid w:val="008A2DA5"/>
    <w:rsid w:val="008A44E2"/>
    <w:rsid w:val="008A5E32"/>
    <w:rsid w:val="008A76AC"/>
    <w:rsid w:val="008B4203"/>
    <w:rsid w:val="008B4B06"/>
    <w:rsid w:val="008B5BF1"/>
    <w:rsid w:val="008B6B22"/>
    <w:rsid w:val="008B6EC3"/>
    <w:rsid w:val="008C001D"/>
    <w:rsid w:val="008C0DD6"/>
    <w:rsid w:val="008C18CF"/>
    <w:rsid w:val="008C36F4"/>
    <w:rsid w:val="008C4AE7"/>
    <w:rsid w:val="008C577C"/>
    <w:rsid w:val="008D15EA"/>
    <w:rsid w:val="008D2370"/>
    <w:rsid w:val="008D2D1A"/>
    <w:rsid w:val="008D2D81"/>
    <w:rsid w:val="008D348E"/>
    <w:rsid w:val="008D365D"/>
    <w:rsid w:val="008D4A98"/>
    <w:rsid w:val="008D65FB"/>
    <w:rsid w:val="008D6A8A"/>
    <w:rsid w:val="008D6D2D"/>
    <w:rsid w:val="008E1076"/>
    <w:rsid w:val="008E1F20"/>
    <w:rsid w:val="008E26EE"/>
    <w:rsid w:val="008E42CD"/>
    <w:rsid w:val="008E4C60"/>
    <w:rsid w:val="008E636E"/>
    <w:rsid w:val="008E7523"/>
    <w:rsid w:val="008E7729"/>
    <w:rsid w:val="008E7E44"/>
    <w:rsid w:val="008F0DED"/>
    <w:rsid w:val="00900B51"/>
    <w:rsid w:val="0090125A"/>
    <w:rsid w:val="009012F3"/>
    <w:rsid w:val="0090193E"/>
    <w:rsid w:val="009021FD"/>
    <w:rsid w:val="009044CC"/>
    <w:rsid w:val="009050B7"/>
    <w:rsid w:val="00906B97"/>
    <w:rsid w:val="00911715"/>
    <w:rsid w:val="00912348"/>
    <w:rsid w:val="009139E5"/>
    <w:rsid w:val="009173BF"/>
    <w:rsid w:val="00917841"/>
    <w:rsid w:val="00920E26"/>
    <w:rsid w:val="00921954"/>
    <w:rsid w:val="00925859"/>
    <w:rsid w:val="00925B03"/>
    <w:rsid w:val="00927D1D"/>
    <w:rsid w:val="00927FC6"/>
    <w:rsid w:val="00930DFF"/>
    <w:rsid w:val="00933394"/>
    <w:rsid w:val="009352B9"/>
    <w:rsid w:val="00941438"/>
    <w:rsid w:val="00942775"/>
    <w:rsid w:val="00947603"/>
    <w:rsid w:val="009477A3"/>
    <w:rsid w:val="0095076D"/>
    <w:rsid w:val="0095076F"/>
    <w:rsid w:val="0095192B"/>
    <w:rsid w:val="0095615C"/>
    <w:rsid w:val="009612E1"/>
    <w:rsid w:val="00962E49"/>
    <w:rsid w:val="00962EDD"/>
    <w:rsid w:val="00965108"/>
    <w:rsid w:val="0096546F"/>
    <w:rsid w:val="009704A1"/>
    <w:rsid w:val="009708D5"/>
    <w:rsid w:val="00973B70"/>
    <w:rsid w:val="009746C1"/>
    <w:rsid w:val="00976305"/>
    <w:rsid w:val="0097713D"/>
    <w:rsid w:val="009779DC"/>
    <w:rsid w:val="009815F3"/>
    <w:rsid w:val="00986258"/>
    <w:rsid w:val="00991386"/>
    <w:rsid w:val="00991EFE"/>
    <w:rsid w:val="00996871"/>
    <w:rsid w:val="009A0F0F"/>
    <w:rsid w:val="009A62CF"/>
    <w:rsid w:val="009B10E7"/>
    <w:rsid w:val="009B180A"/>
    <w:rsid w:val="009B1DEB"/>
    <w:rsid w:val="009B2AC8"/>
    <w:rsid w:val="009B2BE4"/>
    <w:rsid w:val="009B3054"/>
    <w:rsid w:val="009B394C"/>
    <w:rsid w:val="009B4BC6"/>
    <w:rsid w:val="009B4FB2"/>
    <w:rsid w:val="009B7CCD"/>
    <w:rsid w:val="009C0116"/>
    <w:rsid w:val="009C67E7"/>
    <w:rsid w:val="009C73A3"/>
    <w:rsid w:val="009C7D41"/>
    <w:rsid w:val="009D0192"/>
    <w:rsid w:val="009D21E3"/>
    <w:rsid w:val="009D30ED"/>
    <w:rsid w:val="009D3443"/>
    <w:rsid w:val="009D3BE1"/>
    <w:rsid w:val="009D556E"/>
    <w:rsid w:val="009D57F1"/>
    <w:rsid w:val="009E0A4A"/>
    <w:rsid w:val="009E1175"/>
    <w:rsid w:val="009E52E0"/>
    <w:rsid w:val="009E6534"/>
    <w:rsid w:val="009E6BD7"/>
    <w:rsid w:val="009F1056"/>
    <w:rsid w:val="009F1995"/>
    <w:rsid w:val="009F36DA"/>
    <w:rsid w:val="009F3885"/>
    <w:rsid w:val="009F5380"/>
    <w:rsid w:val="009F6051"/>
    <w:rsid w:val="009F787D"/>
    <w:rsid w:val="00A028D4"/>
    <w:rsid w:val="00A0379F"/>
    <w:rsid w:val="00A04888"/>
    <w:rsid w:val="00A05453"/>
    <w:rsid w:val="00A05F98"/>
    <w:rsid w:val="00A06F8C"/>
    <w:rsid w:val="00A13F4F"/>
    <w:rsid w:val="00A154BF"/>
    <w:rsid w:val="00A17A13"/>
    <w:rsid w:val="00A2657A"/>
    <w:rsid w:val="00A27426"/>
    <w:rsid w:val="00A32134"/>
    <w:rsid w:val="00A33306"/>
    <w:rsid w:val="00A33A25"/>
    <w:rsid w:val="00A363EB"/>
    <w:rsid w:val="00A41AD0"/>
    <w:rsid w:val="00A42A22"/>
    <w:rsid w:val="00A430AA"/>
    <w:rsid w:val="00A43312"/>
    <w:rsid w:val="00A436B2"/>
    <w:rsid w:val="00A47EAB"/>
    <w:rsid w:val="00A51E49"/>
    <w:rsid w:val="00A53155"/>
    <w:rsid w:val="00A5367F"/>
    <w:rsid w:val="00A538FA"/>
    <w:rsid w:val="00A55500"/>
    <w:rsid w:val="00A55FDD"/>
    <w:rsid w:val="00A56231"/>
    <w:rsid w:val="00A574CE"/>
    <w:rsid w:val="00A611B8"/>
    <w:rsid w:val="00A63CB0"/>
    <w:rsid w:val="00A6453F"/>
    <w:rsid w:val="00A65796"/>
    <w:rsid w:val="00A6696A"/>
    <w:rsid w:val="00A676AF"/>
    <w:rsid w:val="00A67D87"/>
    <w:rsid w:val="00A7193C"/>
    <w:rsid w:val="00A72461"/>
    <w:rsid w:val="00A757A6"/>
    <w:rsid w:val="00A76ABF"/>
    <w:rsid w:val="00A809FA"/>
    <w:rsid w:val="00A82812"/>
    <w:rsid w:val="00A83423"/>
    <w:rsid w:val="00A836C8"/>
    <w:rsid w:val="00A84A18"/>
    <w:rsid w:val="00A8602E"/>
    <w:rsid w:val="00A86951"/>
    <w:rsid w:val="00A872A7"/>
    <w:rsid w:val="00A91FFA"/>
    <w:rsid w:val="00AA595D"/>
    <w:rsid w:val="00AA5976"/>
    <w:rsid w:val="00AA7EB1"/>
    <w:rsid w:val="00AB20BE"/>
    <w:rsid w:val="00AB25F5"/>
    <w:rsid w:val="00AB2C98"/>
    <w:rsid w:val="00AB3DBD"/>
    <w:rsid w:val="00AB53DB"/>
    <w:rsid w:val="00AB5C07"/>
    <w:rsid w:val="00AB71BA"/>
    <w:rsid w:val="00AB7CB5"/>
    <w:rsid w:val="00AC0840"/>
    <w:rsid w:val="00AC1079"/>
    <w:rsid w:val="00AC188B"/>
    <w:rsid w:val="00AC24BB"/>
    <w:rsid w:val="00AC3957"/>
    <w:rsid w:val="00AC444E"/>
    <w:rsid w:val="00AD0DCC"/>
    <w:rsid w:val="00AD2A84"/>
    <w:rsid w:val="00AD2E66"/>
    <w:rsid w:val="00AD410C"/>
    <w:rsid w:val="00AD4BB5"/>
    <w:rsid w:val="00AD6736"/>
    <w:rsid w:val="00AE0130"/>
    <w:rsid w:val="00AE2E2E"/>
    <w:rsid w:val="00AE48F1"/>
    <w:rsid w:val="00AE6A88"/>
    <w:rsid w:val="00AE6B6F"/>
    <w:rsid w:val="00AE7BB9"/>
    <w:rsid w:val="00AF1305"/>
    <w:rsid w:val="00AF1ED4"/>
    <w:rsid w:val="00AF2503"/>
    <w:rsid w:val="00AF57C1"/>
    <w:rsid w:val="00AF6256"/>
    <w:rsid w:val="00AF7B4D"/>
    <w:rsid w:val="00B00CF4"/>
    <w:rsid w:val="00B00D65"/>
    <w:rsid w:val="00B029D4"/>
    <w:rsid w:val="00B04322"/>
    <w:rsid w:val="00B044F1"/>
    <w:rsid w:val="00B065AB"/>
    <w:rsid w:val="00B07548"/>
    <w:rsid w:val="00B127DA"/>
    <w:rsid w:val="00B12BB7"/>
    <w:rsid w:val="00B12C8B"/>
    <w:rsid w:val="00B135E4"/>
    <w:rsid w:val="00B140BC"/>
    <w:rsid w:val="00B143C1"/>
    <w:rsid w:val="00B15416"/>
    <w:rsid w:val="00B174E3"/>
    <w:rsid w:val="00B20E13"/>
    <w:rsid w:val="00B23F4D"/>
    <w:rsid w:val="00B26B29"/>
    <w:rsid w:val="00B3073B"/>
    <w:rsid w:val="00B31ADD"/>
    <w:rsid w:val="00B3268C"/>
    <w:rsid w:val="00B34333"/>
    <w:rsid w:val="00B352A9"/>
    <w:rsid w:val="00B40C73"/>
    <w:rsid w:val="00B4388E"/>
    <w:rsid w:val="00B445FB"/>
    <w:rsid w:val="00B467A4"/>
    <w:rsid w:val="00B4691E"/>
    <w:rsid w:val="00B4713B"/>
    <w:rsid w:val="00B47444"/>
    <w:rsid w:val="00B47ECF"/>
    <w:rsid w:val="00B51A3D"/>
    <w:rsid w:val="00B611C2"/>
    <w:rsid w:val="00B62BDA"/>
    <w:rsid w:val="00B63FA4"/>
    <w:rsid w:val="00B64A97"/>
    <w:rsid w:val="00B64B5A"/>
    <w:rsid w:val="00B64BB1"/>
    <w:rsid w:val="00B65294"/>
    <w:rsid w:val="00B657B8"/>
    <w:rsid w:val="00B66EBC"/>
    <w:rsid w:val="00B67079"/>
    <w:rsid w:val="00B7115F"/>
    <w:rsid w:val="00B71E01"/>
    <w:rsid w:val="00B738B5"/>
    <w:rsid w:val="00B73A3B"/>
    <w:rsid w:val="00B73B29"/>
    <w:rsid w:val="00B74250"/>
    <w:rsid w:val="00B77258"/>
    <w:rsid w:val="00B77D4F"/>
    <w:rsid w:val="00B801F0"/>
    <w:rsid w:val="00B80718"/>
    <w:rsid w:val="00B80DEF"/>
    <w:rsid w:val="00B82552"/>
    <w:rsid w:val="00B8460C"/>
    <w:rsid w:val="00B8697B"/>
    <w:rsid w:val="00B93F45"/>
    <w:rsid w:val="00B976E5"/>
    <w:rsid w:val="00BA3794"/>
    <w:rsid w:val="00BA531A"/>
    <w:rsid w:val="00BB0005"/>
    <w:rsid w:val="00BB077C"/>
    <w:rsid w:val="00BB2196"/>
    <w:rsid w:val="00BB4557"/>
    <w:rsid w:val="00BC1911"/>
    <w:rsid w:val="00BC206C"/>
    <w:rsid w:val="00BC24E8"/>
    <w:rsid w:val="00BC26D7"/>
    <w:rsid w:val="00BC2954"/>
    <w:rsid w:val="00BC6611"/>
    <w:rsid w:val="00BC68DD"/>
    <w:rsid w:val="00BD01F9"/>
    <w:rsid w:val="00BD11C4"/>
    <w:rsid w:val="00BD195A"/>
    <w:rsid w:val="00BD2258"/>
    <w:rsid w:val="00BD3D38"/>
    <w:rsid w:val="00BD5BE4"/>
    <w:rsid w:val="00BD5FE3"/>
    <w:rsid w:val="00BD6EF4"/>
    <w:rsid w:val="00BD76AF"/>
    <w:rsid w:val="00BD7763"/>
    <w:rsid w:val="00BD7ED4"/>
    <w:rsid w:val="00BE3AB7"/>
    <w:rsid w:val="00BE4C9D"/>
    <w:rsid w:val="00BE6AAE"/>
    <w:rsid w:val="00BE6B36"/>
    <w:rsid w:val="00BE7817"/>
    <w:rsid w:val="00BF3C71"/>
    <w:rsid w:val="00BF6C2C"/>
    <w:rsid w:val="00C00D33"/>
    <w:rsid w:val="00C0187D"/>
    <w:rsid w:val="00C018D7"/>
    <w:rsid w:val="00C021B7"/>
    <w:rsid w:val="00C02B22"/>
    <w:rsid w:val="00C0362C"/>
    <w:rsid w:val="00C04A9F"/>
    <w:rsid w:val="00C04B83"/>
    <w:rsid w:val="00C05ECC"/>
    <w:rsid w:val="00C06C6A"/>
    <w:rsid w:val="00C11F93"/>
    <w:rsid w:val="00C179D2"/>
    <w:rsid w:val="00C20B5C"/>
    <w:rsid w:val="00C21CEE"/>
    <w:rsid w:val="00C22398"/>
    <w:rsid w:val="00C252C4"/>
    <w:rsid w:val="00C253DF"/>
    <w:rsid w:val="00C25F41"/>
    <w:rsid w:val="00C3122B"/>
    <w:rsid w:val="00C32419"/>
    <w:rsid w:val="00C34D59"/>
    <w:rsid w:val="00C3517C"/>
    <w:rsid w:val="00C35191"/>
    <w:rsid w:val="00C36E5F"/>
    <w:rsid w:val="00C37DC7"/>
    <w:rsid w:val="00C404BF"/>
    <w:rsid w:val="00C40EA8"/>
    <w:rsid w:val="00C41108"/>
    <w:rsid w:val="00C42C4A"/>
    <w:rsid w:val="00C43026"/>
    <w:rsid w:val="00C4318E"/>
    <w:rsid w:val="00C43320"/>
    <w:rsid w:val="00C46474"/>
    <w:rsid w:val="00C46B72"/>
    <w:rsid w:val="00C46C39"/>
    <w:rsid w:val="00C46C9C"/>
    <w:rsid w:val="00C47848"/>
    <w:rsid w:val="00C50198"/>
    <w:rsid w:val="00C55656"/>
    <w:rsid w:val="00C567DD"/>
    <w:rsid w:val="00C56CC7"/>
    <w:rsid w:val="00C57A7E"/>
    <w:rsid w:val="00C60DD5"/>
    <w:rsid w:val="00C6362C"/>
    <w:rsid w:val="00C700DD"/>
    <w:rsid w:val="00C70F56"/>
    <w:rsid w:val="00C71A85"/>
    <w:rsid w:val="00C72FC8"/>
    <w:rsid w:val="00C745BF"/>
    <w:rsid w:val="00C76283"/>
    <w:rsid w:val="00C81E01"/>
    <w:rsid w:val="00C83180"/>
    <w:rsid w:val="00C84A92"/>
    <w:rsid w:val="00C84D50"/>
    <w:rsid w:val="00C85A4D"/>
    <w:rsid w:val="00C91567"/>
    <w:rsid w:val="00C918EF"/>
    <w:rsid w:val="00C91B1F"/>
    <w:rsid w:val="00C91B48"/>
    <w:rsid w:val="00C94E8F"/>
    <w:rsid w:val="00C954C2"/>
    <w:rsid w:val="00CA0532"/>
    <w:rsid w:val="00CA29E2"/>
    <w:rsid w:val="00CA2A65"/>
    <w:rsid w:val="00CA3376"/>
    <w:rsid w:val="00CA39CB"/>
    <w:rsid w:val="00CA3F73"/>
    <w:rsid w:val="00CA445C"/>
    <w:rsid w:val="00CA66DA"/>
    <w:rsid w:val="00CA6B21"/>
    <w:rsid w:val="00CB1128"/>
    <w:rsid w:val="00CB171F"/>
    <w:rsid w:val="00CB2E59"/>
    <w:rsid w:val="00CB5829"/>
    <w:rsid w:val="00CB7F7E"/>
    <w:rsid w:val="00CC03E3"/>
    <w:rsid w:val="00CC32FD"/>
    <w:rsid w:val="00CC3570"/>
    <w:rsid w:val="00CC481C"/>
    <w:rsid w:val="00CC6776"/>
    <w:rsid w:val="00CD1124"/>
    <w:rsid w:val="00CD3398"/>
    <w:rsid w:val="00CD4AD8"/>
    <w:rsid w:val="00CD4F5F"/>
    <w:rsid w:val="00CD5C81"/>
    <w:rsid w:val="00CD5DE5"/>
    <w:rsid w:val="00CE0C2B"/>
    <w:rsid w:val="00CE113B"/>
    <w:rsid w:val="00CE2809"/>
    <w:rsid w:val="00CE4060"/>
    <w:rsid w:val="00CE5BDD"/>
    <w:rsid w:val="00CE65EB"/>
    <w:rsid w:val="00CE7B0D"/>
    <w:rsid w:val="00CF0A6A"/>
    <w:rsid w:val="00CF426D"/>
    <w:rsid w:val="00CF6592"/>
    <w:rsid w:val="00CF6B57"/>
    <w:rsid w:val="00CF7C9B"/>
    <w:rsid w:val="00D02101"/>
    <w:rsid w:val="00D027D8"/>
    <w:rsid w:val="00D0309D"/>
    <w:rsid w:val="00D03395"/>
    <w:rsid w:val="00D035CA"/>
    <w:rsid w:val="00D1304C"/>
    <w:rsid w:val="00D1422E"/>
    <w:rsid w:val="00D1480A"/>
    <w:rsid w:val="00D15834"/>
    <w:rsid w:val="00D17390"/>
    <w:rsid w:val="00D173C3"/>
    <w:rsid w:val="00D201A8"/>
    <w:rsid w:val="00D21D12"/>
    <w:rsid w:val="00D2228E"/>
    <w:rsid w:val="00D22D5D"/>
    <w:rsid w:val="00D23636"/>
    <w:rsid w:val="00D241A0"/>
    <w:rsid w:val="00D24412"/>
    <w:rsid w:val="00D2494C"/>
    <w:rsid w:val="00D24BC4"/>
    <w:rsid w:val="00D26A5A"/>
    <w:rsid w:val="00D2756E"/>
    <w:rsid w:val="00D301D8"/>
    <w:rsid w:val="00D304FA"/>
    <w:rsid w:val="00D307E9"/>
    <w:rsid w:val="00D327A1"/>
    <w:rsid w:val="00D32AC3"/>
    <w:rsid w:val="00D33514"/>
    <w:rsid w:val="00D3362D"/>
    <w:rsid w:val="00D36D21"/>
    <w:rsid w:val="00D4420E"/>
    <w:rsid w:val="00D44AB3"/>
    <w:rsid w:val="00D453BD"/>
    <w:rsid w:val="00D4572A"/>
    <w:rsid w:val="00D45D9D"/>
    <w:rsid w:val="00D46D8F"/>
    <w:rsid w:val="00D507FA"/>
    <w:rsid w:val="00D5263A"/>
    <w:rsid w:val="00D52F7C"/>
    <w:rsid w:val="00D53162"/>
    <w:rsid w:val="00D53F2C"/>
    <w:rsid w:val="00D543F1"/>
    <w:rsid w:val="00D54ADA"/>
    <w:rsid w:val="00D54F23"/>
    <w:rsid w:val="00D56668"/>
    <w:rsid w:val="00D6060E"/>
    <w:rsid w:val="00D60980"/>
    <w:rsid w:val="00D60C0A"/>
    <w:rsid w:val="00D6188B"/>
    <w:rsid w:val="00D62586"/>
    <w:rsid w:val="00D62A16"/>
    <w:rsid w:val="00D67477"/>
    <w:rsid w:val="00D6748F"/>
    <w:rsid w:val="00D710D8"/>
    <w:rsid w:val="00D7115D"/>
    <w:rsid w:val="00D715C4"/>
    <w:rsid w:val="00D7197E"/>
    <w:rsid w:val="00D7358A"/>
    <w:rsid w:val="00D73645"/>
    <w:rsid w:val="00D74064"/>
    <w:rsid w:val="00D77B83"/>
    <w:rsid w:val="00D80013"/>
    <w:rsid w:val="00D82C20"/>
    <w:rsid w:val="00D842C3"/>
    <w:rsid w:val="00D84C53"/>
    <w:rsid w:val="00D868A1"/>
    <w:rsid w:val="00D9063D"/>
    <w:rsid w:val="00D90644"/>
    <w:rsid w:val="00D95BAB"/>
    <w:rsid w:val="00DA099C"/>
    <w:rsid w:val="00DA21AD"/>
    <w:rsid w:val="00DA394A"/>
    <w:rsid w:val="00DA5FA9"/>
    <w:rsid w:val="00DA708D"/>
    <w:rsid w:val="00DB04C4"/>
    <w:rsid w:val="00DB10E3"/>
    <w:rsid w:val="00DB2F2C"/>
    <w:rsid w:val="00DB48BD"/>
    <w:rsid w:val="00DB4DAB"/>
    <w:rsid w:val="00DB5EFC"/>
    <w:rsid w:val="00DB76A8"/>
    <w:rsid w:val="00DC10D9"/>
    <w:rsid w:val="00DC23C7"/>
    <w:rsid w:val="00DC26C2"/>
    <w:rsid w:val="00DC3ADE"/>
    <w:rsid w:val="00DC3B46"/>
    <w:rsid w:val="00DC4287"/>
    <w:rsid w:val="00DC4615"/>
    <w:rsid w:val="00DC4F57"/>
    <w:rsid w:val="00DC5CF1"/>
    <w:rsid w:val="00DC6544"/>
    <w:rsid w:val="00DC6958"/>
    <w:rsid w:val="00DC753A"/>
    <w:rsid w:val="00DD4647"/>
    <w:rsid w:val="00DD4B6D"/>
    <w:rsid w:val="00DD68D4"/>
    <w:rsid w:val="00DD6A77"/>
    <w:rsid w:val="00DD716E"/>
    <w:rsid w:val="00DD74C3"/>
    <w:rsid w:val="00DD7996"/>
    <w:rsid w:val="00DE13C4"/>
    <w:rsid w:val="00DE2257"/>
    <w:rsid w:val="00DE2B82"/>
    <w:rsid w:val="00DE3520"/>
    <w:rsid w:val="00DE6EAF"/>
    <w:rsid w:val="00DE725C"/>
    <w:rsid w:val="00DE734B"/>
    <w:rsid w:val="00DE7D86"/>
    <w:rsid w:val="00DF3209"/>
    <w:rsid w:val="00DF34B8"/>
    <w:rsid w:val="00E0110B"/>
    <w:rsid w:val="00E023BC"/>
    <w:rsid w:val="00E02761"/>
    <w:rsid w:val="00E02EBD"/>
    <w:rsid w:val="00E0457E"/>
    <w:rsid w:val="00E048B6"/>
    <w:rsid w:val="00E055C5"/>
    <w:rsid w:val="00E0772E"/>
    <w:rsid w:val="00E0781C"/>
    <w:rsid w:val="00E154C7"/>
    <w:rsid w:val="00E16A34"/>
    <w:rsid w:val="00E17D89"/>
    <w:rsid w:val="00E22E38"/>
    <w:rsid w:val="00E2417C"/>
    <w:rsid w:val="00E2503C"/>
    <w:rsid w:val="00E25843"/>
    <w:rsid w:val="00E25DB1"/>
    <w:rsid w:val="00E271EB"/>
    <w:rsid w:val="00E277A1"/>
    <w:rsid w:val="00E303C5"/>
    <w:rsid w:val="00E33863"/>
    <w:rsid w:val="00E34E1D"/>
    <w:rsid w:val="00E43C2D"/>
    <w:rsid w:val="00E43F50"/>
    <w:rsid w:val="00E4474D"/>
    <w:rsid w:val="00E46E61"/>
    <w:rsid w:val="00E46F53"/>
    <w:rsid w:val="00E47308"/>
    <w:rsid w:val="00E47442"/>
    <w:rsid w:val="00E47BAB"/>
    <w:rsid w:val="00E501A4"/>
    <w:rsid w:val="00E50668"/>
    <w:rsid w:val="00E542E2"/>
    <w:rsid w:val="00E55180"/>
    <w:rsid w:val="00E57399"/>
    <w:rsid w:val="00E6087A"/>
    <w:rsid w:val="00E6118D"/>
    <w:rsid w:val="00E6437D"/>
    <w:rsid w:val="00E65FBD"/>
    <w:rsid w:val="00E71E20"/>
    <w:rsid w:val="00E71FB1"/>
    <w:rsid w:val="00E72047"/>
    <w:rsid w:val="00E740DB"/>
    <w:rsid w:val="00E74DBB"/>
    <w:rsid w:val="00E772B1"/>
    <w:rsid w:val="00E77EC3"/>
    <w:rsid w:val="00E80E2B"/>
    <w:rsid w:val="00E820BF"/>
    <w:rsid w:val="00E862BD"/>
    <w:rsid w:val="00E86D56"/>
    <w:rsid w:val="00E903BC"/>
    <w:rsid w:val="00E91FB3"/>
    <w:rsid w:val="00E9214B"/>
    <w:rsid w:val="00E92D77"/>
    <w:rsid w:val="00E937C8"/>
    <w:rsid w:val="00EA19E9"/>
    <w:rsid w:val="00EA1CF2"/>
    <w:rsid w:val="00EA1E27"/>
    <w:rsid w:val="00EA364B"/>
    <w:rsid w:val="00EA4614"/>
    <w:rsid w:val="00EA487A"/>
    <w:rsid w:val="00EA4A1F"/>
    <w:rsid w:val="00EA4A76"/>
    <w:rsid w:val="00EA4C74"/>
    <w:rsid w:val="00EA5536"/>
    <w:rsid w:val="00EA626A"/>
    <w:rsid w:val="00EA713D"/>
    <w:rsid w:val="00EB03ED"/>
    <w:rsid w:val="00EB238A"/>
    <w:rsid w:val="00EB2567"/>
    <w:rsid w:val="00EB67E9"/>
    <w:rsid w:val="00EC0149"/>
    <w:rsid w:val="00EC3347"/>
    <w:rsid w:val="00EC3A38"/>
    <w:rsid w:val="00EC4B2D"/>
    <w:rsid w:val="00EC6AEF"/>
    <w:rsid w:val="00EC738B"/>
    <w:rsid w:val="00EC73FF"/>
    <w:rsid w:val="00EC752E"/>
    <w:rsid w:val="00EC7852"/>
    <w:rsid w:val="00ED2545"/>
    <w:rsid w:val="00ED26D7"/>
    <w:rsid w:val="00ED27EA"/>
    <w:rsid w:val="00ED333E"/>
    <w:rsid w:val="00ED338F"/>
    <w:rsid w:val="00ED5EE8"/>
    <w:rsid w:val="00ED6137"/>
    <w:rsid w:val="00ED63EE"/>
    <w:rsid w:val="00ED7399"/>
    <w:rsid w:val="00EE1CE1"/>
    <w:rsid w:val="00EE201F"/>
    <w:rsid w:val="00EE28C3"/>
    <w:rsid w:val="00EE3BE2"/>
    <w:rsid w:val="00EE588D"/>
    <w:rsid w:val="00EE63E2"/>
    <w:rsid w:val="00EF13CA"/>
    <w:rsid w:val="00EF39BD"/>
    <w:rsid w:val="00F03E14"/>
    <w:rsid w:val="00F053EE"/>
    <w:rsid w:val="00F101AF"/>
    <w:rsid w:val="00F105B9"/>
    <w:rsid w:val="00F11EAA"/>
    <w:rsid w:val="00F12D19"/>
    <w:rsid w:val="00F13C05"/>
    <w:rsid w:val="00F154DC"/>
    <w:rsid w:val="00F15BF0"/>
    <w:rsid w:val="00F16C68"/>
    <w:rsid w:val="00F201D4"/>
    <w:rsid w:val="00F2230E"/>
    <w:rsid w:val="00F266BA"/>
    <w:rsid w:val="00F32C92"/>
    <w:rsid w:val="00F35768"/>
    <w:rsid w:val="00F371DE"/>
    <w:rsid w:val="00F3748B"/>
    <w:rsid w:val="00F40BCE"/>
    <w:rsid w:val="00F40EE7"/>
    <w:rsid w:val="00F40F82"/>
    <w:rsid w:val="00F42BC8"/>
    <w:rsid w:val="00F4368A"/>
    <w:rsid w:val="00F43DBF"/>
    <w:rsid w:val="00F449DB"/>
    <w:rsid w:val="00F44C17"/>
    <w:rsid w:val="00F46556"/>
    <w:rsid w:val="00F467A1"/>
    <w:rsid w:val="00F50179"/>
    <w:rsid w:val="00F50474"/>
    <w:rsid w:val="00F52B71"/>
    <w:rsid w:val="00F53930"/>
    <w:rsid w:val="00F53BAF"/>
    <w:rsid w:val="00F56837"/>
    <w:rsid w:val="00F56CAA"/>
    <w:rsid w:val="00F57110"/>
    <w:rsid w:val="00F609DB"/>
    <w:rsid w:val="00F629EF"/>
    <w:rsid w:val="00F62A39"/>
    <w:rsid w:val="00F6384D"/>
    <w:rsid w:val="00F6464D"/>
    <w:rsid w:val="00F6498D"/>
    <w:rsid w:val="00F66ED3"/>
    <w:rsid w:val="00F70C55"/>
    <w:rsid w:val="00F743D5"/>
    <w:rsid w:val="00F75558"/>
    <w:rsid w:val="00F75ECE"/>
    <w:rsid w:val="00F77A24"/>
    <w:rsid w:val="00F833D0"/>
    <w:rsid w:val="00F84C2C"/>
    <w:rsid w:val="00F94BA0"/>
    <w:rsid w:val="00F9728D"/>
    <w:rsid w:val="00F97EC1"/>
    <w:rsid w:val="00FA0F80"/>
    <w:rsid w:val="00FA17FE"/>
    <w:rsid w:val="00FA280D"/>
    <w:rsid w:val="00FA4D25"/>
    <w:rsid w:val="00FA50B5"/>
    <w:rsid w:val="00FB003E"/>
    <w:rsid w:val="00FB3E5C"/>
    <w:rsid w:val="00FB4AC0"/>
    <w:rsid w:val="00FB5638"/>
    <w:rsid w:val="00FC012E"/>
    <w:rsid w:val="00FC1251"/>
    <w:rsid w:val="00FC14B9"/>
    <w:rsid w:val="00FC2A0A"/>
    <w:rsid w:val="00FC2F09"/>
    <w:rsid w:val="00FC3615"/>
    <w:rsid w:val="00FC56C1"/>
    <w:rsid w:val="00FD75FC"/>
    <w:rsid w:val="00FE07E4"/>
    <w:rsid w:val="00FE160A"/>
    <w:rsid w:val="00FE18E9"/>
    <w:rsid w:val="00FE1A6A"/>
    <w:rsid w:val="00FE2768"/>
    <w:rsid w:val="00FE423B"/>
    <w:rsid w:val="00FE49A8"/>
    <w:rsid w:val="00FE58E0"/>
    <w:rsid w:val="00FE5D78"/>
    <w:rsid w:val="00FE659A"/>
    <w:rsid w:val="00FE7549"/>
    <w:rsid w:val="00FF0E1E"/>
    <w:rsid w:val="00FF1AAC"/>
    <w:rsid w:val="00FF2B55"/>
    <w:rsid w:val="00FF46C7"/>
    <w:rsid w:val="00FF47B3"/>
    <w:rsid w:val="00FF4C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9A28E"/>
  <w15:docId w15:val="{F12677E1-2515-4352-A648-76E59A60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2EBA"/>
  </w:style>
  <w:style w:type="paragraph" w:styleId="Nagwek1">
    <w:name w:val="heading 1"/>
    <w:basedOn w:val="Normalny"/>
    <w:next w:val="Normalny"/>
    <w:link w:val="Nagwek1Znak"/>
    <w:uiPriority w:val="9"/>
    <w:qFormat/>
    <w:rsid w:val="007F34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A59B3"/>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link w:val="AkapitzlistZnak"/>
    <w:qFormat/>
    <w:rsid w:val="005241DB"/>
    <w:pPr>
      <w:ind w:left="720"/>
      <w:contextualSpacing/>
    </w:pPr>
  </w:style>
  <w:style w:type="paragraph" w:styleId="Tekstpodstawowy">
    <w:name w:val="Body Text"/>
    <w:basedOn w:val="Normalny"/>
    <w:link w:val="TekstpodstawowyZnak"/>
    <w:uiPriority w:val="99"/>
    <w:unhideWhenUsed/>
    <w:rsid w:val="009044CC"/>
    <w:pPr>
      <w:suppressAutoHyphens/>
      <w:spacing w:after="0" w:line="400" w:lineRule="atLeast"/>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sid w:val="009044CC"/>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864EE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64EE9"/>
    <w:rPr>
      <w:rFonts w:ascii="Tahoma" w:hAnsi="Tahoma" w:cs="Tahoma"/>
      <w:sz w:val="16"/>
      <w:szCs w:val="16"/>
    </w:rPr>
  </w:style>
  <w:style w:type="paragraph" w:styleId="Nagwek">
    <w:name w:val="header"/>
    <w:basedOn w:val="Normalny"/>
    <w:link w:val="NagwekZnak"/>
    <w:uiPriority w:val="99"/>
    <w:unhideWhenUsed/>
    <w:rsid w:val="000E4FF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4FF8"/>
  </w:style>
  <w:style w:type="paragraph" w:styleId="Stopka">
    <w:name w:val="footer"/>
    <w:basedOn w:val="Normalny"/>
    <w:link w:val="StopkaZnak"/>
    <w:uiPriority w:val="99"/>
    <w:unhideWhenUsed/>
    <w:rsid w:val="000E4F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4FF8"/>
  </w:style>
  <w:style w:type="paragraph" w:customStyle="1" w:styleId="Zwykytekst1">
    <w:name w:val="Zwykły tekst1"/>
    <w:basedOn w:val="Normalny"/>
    <w:rsid w:val="00B4388E"/>
    <w:pPr>
      <w:suppressAutoHyphens/>
      <w:spacing w:after="0" w:line="240" w:lineRule="auto"/>
    </w:pPr>
    <w:rPr>
      <w:rFonts w:ascii="Courier New" w:eastAsia="Times New Roman" w:hAnsi="Courier New" w:cs="Courier New"/>
      <w:sz w:val="20"/>
      <w:szCs w:val="20"/>
      <w:lang w:eastAsia="ar-SA"/>
    </w:rPr>
  </w:style>
  <w:style w:type="character" w:customStyle="1" w:styleId="Znakiprzypiswdolnych">
    <w:name w:val="Znaki przypisów dolnych"/>
    <w:basedOn w:val="Domylnaczcionkaakapitu"/>
    <w:rsid w:val="00B12C8B"/>
    <w:rPr>
      <w:vertAlign w:val="superscript"/>
    </w:rPr>
  </w:style>
  <w:style w:type="paragraph" w:styleId="Lista">
    <w:name w:val="List"/>
    <w:basedOn w:val="Normalny"/>
    <w:rsid w:val="00B12C8B"/>
    <w:pPr>
      <w:suppressAutoHyphens/>
      <w:spacing w:after="0" w:line="240" w:lineRule="auto"/>
      <w:ind w:left="283" w:hanging="283"/>
    </w:pPr>
    <w:rPr>
      <w:rFonts w:ascii="Arial" w:eastAsia="Times New Roman" w:hAnsi="Arial" w:cs="Times New Roman"/>
      <w:sz w:val="24"/>
      <w:szCs w:val="20"/>
      <w:lang w:eastAsia="ar-SA"/>
    </w:rPr>
  </w:style>
  <w:style w:type="paragraph" w:customStyle="1" w:styleId="Tekstpodstawowy31">
    <w:name w:val="Tekst podstawowy 31"/>
    <w:basedOn w:val="Normalny"/>
    <w:rsid w:val="00B12C8B"/>
    <w:pPr>
      <w:suppressAutoHyphens/>
      <w:spacing w:before="120" w:after="0" w:line="240" w:lineRule="auto"/>
      <w:jc w:val="both"/>
    </w:pPr>
    <w:rPr>
      <w:rFonts w:ascii="Times New Roman" w:eastAsia="Times New Roman" w:hAnsi="Times New Roman" w:cs="Times New Roman"/>
      <w:i/>
      <w:iCs/>
      <w:sz w:val="24"/>
      <w:szCs w:val="24"/>
      <w:lang w:eastAsia="ar-SA"/>
    </w:rPr>
  </w:style>
  <w:style w:type="paragraph" w:styleId="Tekstprzypisudolnego">
    <w:name w:val="footnote text"/>
    <w:aliases w:val="Tekst przypisu Znak"/>
    <w:basedOn w:val="Normalny"/>
    <w:link w:val="TekstprzypisudolnegoZnak"/>
    <w:rsid w:val="00B12C8B"/>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Tekst przypisu Znak Znak"/>
    <w:basedOn w:val="Domylnaczcionkaakapitu"/>
    <w:link w:val="Tekstprzypisudolnego"/>
    <w:rsid w:val="00B12C8B"/>
    <w:rPr>
      <w:rFonts w:ascii="Times New Roman" w:eastAsia="Times New Roman" w:hAnsi="Times New Roman" w:cs="Times New Roman"/>
      <w:sz w:val="20"/>
      <w:szCs w:val="20"/>
      <w:lang w:eastAsia="ar-SA"/>
    </w:rPr>
  </w:style>
  <w:style w:type="paragraph" w:customStyle="1" w:styleId="Lista21">
    <w:name w:val="Lista 21"/>
    <w:basedOn w:val="Normalny"/>
    <w:rsid w:val="00B12C8B"/>
    <w:pPr>
      <w:suppressAutoHyphens/>
      <w:spacing w:after="0" w:line="240" w:lineRule="auto"/>
      <w:ind w:left="566" w:hanging="283"/>
    </w:pPr>
    <w:rPr>
      <w:rFonts w:ascii="Times New Roman" w:eastAsia="Times New Roman" w:hAnsi="Times New Roman" w:cs="Times New Roman"/>
      <w:sz w:val="24"/>
      <w:szCs w:val="24"/>
      <w:lang w:eastAsia="ar-SA"/>
    </w:rPr>
  </w:style>
  <w:style w:type="character" w:styleId="Odwoanieprzypisudolnego">
    <w:name w:val="footnote reference"/>
    <w:basedOn w:val="Domylnaczcionkaakapitu"/>
    <w:rsid w:val="00B12C8B"/>
    <w:rPr>
      <w:vertAlign w:val="superscript"/>
    </w:rPr>
  </w:style>
  <w:style w:type="paragraph" w:customStyle="1" w:styleId="StandardowyStandardowy1">
    <w:name w:val="Standardowy.Standardowy1"/>
    <w:rsid w:val="00B12C8B"/>
    <w:pPr>
      <w:spacing w:after="0" w:line="240" w:lineRule="auto"/>
    </w:pPr>
    <w:rPr>
      <w:rFonts w:ascii="Times New Roman" w:eastAsia="Times New Roman" w:hAnsi="Times New Roman" w:cs="Times New Roman"/>
      <w:sz w:val="24"/>
      <w:szCs w:val="20"/>
      <w:lang w:eastAsia="pl-PL"/>
    </w:rPr>
  </w:style>
  <w:style w:type="character" w:customStyle="1" w:styleId="AkapitzlistZnak">
    <w:name w:val="Akapit z listą Znak"/>
    <w:link w:val="Akapitzlist"/>
    <w:locked/>
    <w:rsid w:val="00B12C8B"/>
  </w:style>
  <w:style w:type="paragraph" w:customStyle="1" w:styleId="Akapitzlist3">
    <w:name w:val="Akapit z listą3"/>
    <w:basedOn w:val="Normalny"/>
    <w:rsid w:val="00B12C8B"/>
    <w:pPr>
      <w:suppressAutoHyphens/>
      <w:spacing w:after="0" w:line="100" w:lineRule="atLeast"/>
      <w:ind w:left="708"/>
    </w:pPr>
    <w:rPr>
      <w:rFonts w:ascii="Times New Roman" w:eastAsia="Times New Roman" w:hAnsi="Times New Roman" w:cs="Times New Roman"/>
      <w:kern w:val="1"/>
      <w:sz w:val="24"/>
      <w:szCs w:val="24"/>
      <w:lang w:eastAsia="hi-IN" w:bidi="hi-IN"/>
    </w:rPr>
  </w:style>
  <w:style w:type="character" w:customStyle="1" w:styleId="Nagwek1Znak">
    <w:name w:val="Nagłówek 1 Znak"/>
    <w:basedOn w:val="Domylnaczcionkaakapitu"/>
    <w:link w:val="Nagwek1"/>
    <w:uiPriority w:val="9"/>
    <w:rsid w:val="007F3448"/>
    <w:rPr>
      <w:rFonts w:asciiTheme="majorHAnsi" w:eastAsiaTheme="majorEastAsia" w:hAnsiTheme="majorHAnsi" w:cstheme="majorBidi"/>
      <w:b/>
      <w:bCs/>
      <w:color w:val="365F91" w:themeColor="accent1" w:themeShade="BF"/>
      <w:sz w:val="28"/>
      <w:szCs w:val="28"/>
    </w:rPr>
  </w:style>
  <w:style w:type="paragraph" w:styleId="Lista2">
    <w:name w:val="List 2"/>
    <w:basedOn w:val="Normalny"/>
    <w:uiPriority w:val="99"/>
    <w:unhideWhenUsed/>
    <w:rsid w:val="007F3448"/>
    <w:pPr>
      <w:ind w:left="566" w:hanging="283"/>
      <w:contextualSpacing/>
    </w:pPr>
  </w:style>
  <w:style w:type="paragraph" w:styleId="Lista3">
    <w:name w:val="List 3"/>
    <w:basedOn w:val="Normalny"/>
    <w:uiPriority w:val="99"/>
    <w:unhideWhenUsed/>
    <w:rsid w:val="007F3448"/>
    <w:pPr>
      <w:ind w:left="849" w:hanging="283"/>
      <w:contextualSpacing/>
    </w:pPr>
  </w:style>
  <w:style w:type="paragraph" w:styleId="Lista-kontynuacja">
    <w:name w:val="List Continue"/>
    <w:basedOn w:val="Normalny"/>
    <w:uiPriority w:val="99"/>
    <w:unhideWhenUsed/>
    <w:rsid w:val="007F3448"/>
    <w:pPr>
      <w:spacing w:after="120"/>
      <w:ind w:left="283"/>
      <w:contextualSpacing/>
    </w:pPr>
  </w:style>
  <w:style w:type="paragraph" w:styleId="Lista-kontynuacja2">
    <w:name w:val="List Continue 2"/>
    <w:basedOn w:val="Normalny"/>
    <w:uiPriority w:val="99"/>
    <w:unhideWhenUsed/>
    <w:rsid w:val="007F3448"/>
    <w:pPr>
      <w:spacing w:after="120"/>
      <w:ind w:left="566"/>
      <w:contextualSpacing/>
    </w:pPr>
  </w:style>
  <w:style w:type="paragraph" w:styleId="Tytu">
    <w:name w:val="Title"/>
    <w:basedOn w:val="Normalny"/>
    <w:next w:val="Normalny"/>
    <w:link w:val="TytuZnak"/>
    <w:uiPriority w:val="10"/>
    <w:qFormat/>
    <w:rsid w:val="007F34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7F3448"/>
    <w:rPr>
      <w:rFonts w:asciiTheme="majorHAnsi" w:eastAsiaTheme="majorEastAsia" w:hAnsiTheme="majorHAnsi" w:cstheme="majorBidi"/>
      <w:color w:val="17365D" w:themeColor="text2" w:themeShade="BF"/>
      <w:spacing w:val="5"/>
      <w:kern w:val="28"/>
      <w:sz w:val="52"/>
      <w:szCs w:val="52"/>
    </w:rPr>
  </w:style>
  <w:style w:type="paragraph" w:styleId="Tekstpodstawowyzwciciem">
    <w:name w:val="Body Text First Indent"/>
    <w:basedOn w:val="Tekstpodstawowy"/>
    <w:link w:val="TekstpodstawowyzwciciemZnak"/>
    <w:uiPriority w:val="99"/>
    <w:unhideWhenUsed/>
    <w:rsid w:val="007F3448"/>
    <w:pPr>
      <w:suppressAutoHyphens w:val="0"/>
      <w:spacing w:after="200" w:line="276" w:lineRule="auto"/>
      <w:ind w:firstLine="360"/>
      <w:jc w:val="left"/>
    </w:pPr>
    <w:rPr>
      <w:rFonts w:asciiTheme="minorHAnsi" w:eastAsiaTheme="minorHAnsi" w:hAnsiTheme="minorHAnsi" w:cstheme="minorBidi"/>
      <w:sz w:val="22"/>
      <w:szCs w:val="22"/>
      <w:lang w:eastAsia="en-US"/>
    </w:rPr>
  </w:style>
  <w:style w:type="character" w:customStyle="1" w:styleId="TekstpodstawowyzwciciemZnak">
    <w:name w:val="Tekst podstawowy z wcięciem Znak"/>
    <w:basedOn w:val="TekstpodstawowyZnak"/>
    <w:link w:val="Tekstpodstawowyzwciciem"/>
    <w:uiPriority w:val="99"/>
    <w:rsid w:val="007F3448"/>
    <w:rPr>
      <w:rFonts w:ascii="Times New Roman" w:eastAsia="Times New Roman" w:hAnsi="Times New Roman" w:cs="Times New Roman"/>
      <w:sz w:val="24"/>
      <w:szCs w:val="24"/>
      <w:lang w:eastAsia="ar-SA"/>
    </w:rPr>
  </w:style>
  <w:style w:type="paragraph" w:styleId="Podtytu">
    <w:name w:val="Subtitle"/>
    <w:basedOn w:val="Normalny"/>
    <w:next w:val="Normalny"/>
    <w:link w:val="PodtytuZnak"/>
    <w:uiPriority w:val="11"/>
    <w:qFormat/>
    <w:rsid w:val="005415C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5415C5"/>
    <w:rPr>
      <w:rFonts w:asciiTheme="majorHAnsi" w:eastAsiaTheme="majorEastAsia" w:hAnsiTheme="majorHAnsi" w:cstheme="majorBidi"/>
      <w:i/>
      <w:iCs/>
      <w:color w:val="4F81BD" w:themeColor="accent1"/>
      <w:spacing w:val="15"/>
      <w:sz w:val="24"/>
      <w:szCs w:val="24"/>
    </w:rPr>
  </w:style>
  <w:style w:type="paragraph" w:styleId="Tekstprzypisukocowego">
    <w:name w:val="endnote text"/>
    <w:basedOn w:val="Normalny"/>
    <w:link w:val="TekstprzypisukocowegoZnak"/>
    <w:uiPriority w:val="99"/>
    <w:semiHidden/>
    <w:unhideWhenUsed/>
    <w:rsid w:val="007F238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F2385"/>
    <w:rPr>
      <w:sz w:val="20"/>
      <w:szCs w:val="20"/>
    </w:rPr>
  </w:style>
  <w:style w:type="character" w:styleId="Odwoanieprzypisukocowego">
    <w:name w:val="endnote reference"/>
    <w:basedOn w:val="Domylnaczcionkaakapitu"/>
    <w:uiPriority w:val="99"/>
    <w:semiHidden/>
    <w:unhideWhenUsed/>
    <w:rsid w:val="007F2385"/>
    <w:rPr>
      <w:vertAlign w:val="superscript"/>
    </w:rPr>
  </w:style>
  <w:style w:type="character" w:styleId="Odwoaniedokomentarza">
    <w:name w:val="annotation reference"/>
    <w:basedOn w:val="Domylnaczcionkaakapitu"/>
    <w:uiPriority w:val="99"/>
    <w:semiHidden/>
    <w:unhideWhenUsed/>
    <w:rsid w:val="007F2385"/>
    <w:rPr>
      <w:sz w:val="16"/>
      <w:szCs w:val="16"/>
    </w:rPr>
  </w:style>
  <w:style w:type="paragraph" w:styleId="Tekstkomentarza">
    <w:name w:val="annotation text"/>
    <w:basedOn w:val="Normalny"/>
    <w:link w:val="TekstkomentarzaZnak"/>
    <w:uiPriority w:val="99"/>
    <w:semiHidden/>
    <w:unhideWhenUsed/>
    <w:rsid w:val="007F238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2385"/>
    <w:rPr>
      <w:sz w:val="20"/>
      <w:szCs w:val="20"/>
    </w:rPr>
  </w:style>
  <w:style w:type="paragraph" w:styleId="Tematkomentarza">
    <w:name w:val="annotation subject"/>
    <w:basedOn w:val="Tekstkomentarza"/>
    <w:next w:val="Tekstkomentarza"/>
    <w:link w:val="TematkomentarzaZnak"/>
    <w:uiPriority w:val="99"/>
    <w:semiHidden/>
    <w:unhideWhenUsed/>
    <w:rsid w:val="007F2385"/>
    <w:rPr>
      <w:b/>
      <w:bCs/>
    </w:rPr>
  </w:style>
  <w:style w:type="character" w:customStyle="1" w:styleId="TematkomentarzaZnak">
    <w:name w:val="Temat komentarza Znak"/>
    <w:basedOn w:val="TekstkomentarzaZnak"/>
    <w:link w:val="Tematkomentarza"/>
    <w:uiPriority w:val="99"/>
    <w:semiHidden/>
    <w:rsid w:val="007F23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345578">
      <w:bodyDiv w:val="1"/>
      <w:marLeft w:val="0"/>
      <w:marRight w:val="0"/>
      <w:marTop w:val="0"/>
      <w:marBottom w:val="0"/>
      <w:divBdr>
        <w:top w:val="none" w:sz="0" w:space="0" w:color="auto"/>
        <w:left w:val="none" w:sz="0" w:space="0" w:color="auto"/>
        <w:bottom w:val="none" w:sz="0" w:space="0" w:color="auto"/>
        <w:right w:val="none" w:sz="0" w:space="0" w:color="auto"/>
      </w:divBdr>
    </w:div>
    <w:div w:id="373581754">
      <w:bodyDiv w:val="1"/>
      <w:marLeft w:val="0"/>
      <w:marRight w:val="0"/>
      <w:marTop w:val="0"/>
      <w:marBottom w:val="0"/>
      <w:divBdr>
        <w:top w:val="none" w:sz="0" w:space="0" w:color="auto"/>
        <w:left w:val="none" w:sz="0" w:space="0" w:color="auto"/>
        <w:bottom w:val="none" w:sz="0" w:space="0" w:color="auto"/>
        <w:right w:val="none" w:sz="0" w:space="0" w:color="auto"/>
      </w:divBdr>
    </w:div>
    <w:div w:id="739907216">
      <w:bodyDiv w:val="1"/>
      <w:marLeft w:val="0"/>
      <w:marRight w:val="0"/>
      <w:marTop w:val="0"/>
      <w:marBottom w:val="0"/>
      <w:divBdr>
        <w:top w:val="none" w:sz="0" w:space="0" w:color="auto"/>
        <w:left w:val="none" w:sz="0" w:space="0" w:color="auto"/>
        <w:bottom w:val="none" w:sz="0" w:space="0" w:color="auto"/>
        <w:right w:val="none" w:sz="0" w:space="0" w:color="auto"/>
      </w:divBdr>
      <w:divsChild>
        <w:div w:id="846016950">
          <w:marLeft w:val="0"/>
          <w:marRight w:val="0"/>
          <w:marTop w:val="0"/>
          <w:marBottom w:val="0"/>
          <w:divBdr>
            <w:top w:val="none" w:sz="0" w:space="0" w:color="DDE4EB"/>
            <w:left w:val="none" w:sz="0" w:space="0" w:color="DDE4EB"/>
            <w:bottom w:val="none" w:sz="0" w:space="24" w:color="DDE4EB"/>
            <w:right w:val="none" w:sz="0" w:space="0" w:color="DDE4EB"/>
          </w:divBdr>
        </w:div>
      </w:divsChild>
    </w:div>
    <w:div w:id="975835859">
      <w:bodyDiv w:val="1"/>
      <w:marLeft w:val="0"/>
      <w:marRight w:val="0"/>
      <w:marTop w:val="0"/>
      <w:marBottom w:val="0"/>
      <w:divBdr>
        <w:top w:val="none" w:sz="0" w:space="0" w:color="auto"/>
        <w:left w:val="none" w:sz="0" w:space="0" w:color="auto"/>
        <w:bottom w:val="none" w:sz="0" w:space="0" w:color="auto"/>
        <w:right w:val="none" w:sz="0" w:space="0" w:color="auto"/>
      </w:divBdr>
    </w:div>
    <w:div w:id="1207840694">
      <w:bodyDiv w:val="1"/>
      <w:marLeft w:val="0"/>
      <w:marRight w:val="0"/>
      <w:marTop w:val="0"/>
      <w:marBottom w:val="0"/>
      <w:divBdr>
        <w:top w:val="none" w:sz="0" w:space="0" w:color="auto"/>
        <w:left w:val="none" w:sz="0" w:space="0" w:color="auto"/>
        <w:bottom w:val="none" w:sz="0" w:space="0" w:color="auto"/>
        <w:right w:val="none" w:sz="0" w:space="0" w:color="auto"/>
      </w:divBdr>
    </w:div>
    <w:div w:id="1256327439">
      <w:bodyDiv w:val="1"/>
      <w:marLeft w:val="0"/>
      <w:marRight w:val="0"/>
      <w:marTop w:val="0"/>
      <w:marBottom w:val="0"/>
      <w:divBdr>
        <w:top w:val="none" w:sz="0" w:space="0" w:color="auto"/>
        <w:left w:val="none" w:sz="0" w:space="0" w:color="auto"/>
        <w:bottom w:val="none" w:sz="0" w:space="0" w:color="auto"/>
        <w:right w:val="none" w:sz="0" w:space="0" w:color="auto"/>
      </w:divBdr>
    </w:div>
    <w:div w:id="152667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274C4-871F-4E19-B799-73BFE97A8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19</Pages>
  <Words>7893</Words>
  <Characters>47360</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 Teofilewska</cp:lastModifiedBy>
  <cp:revision>102</cp:revision>
  <cp:lastPrinted>2020-02-27T09:29:00Z</cp:lastPrinted>
  <dcterms:created xsi:type="dcterms:W3CDTF">2021-02-26T11:07:00Z</dcterms:created>
  <dcterms:modified xsi:type="dcterms:W3CDTF">2026-04-09T08:11:00Z</dcterms:modified>
</cp:coreProperties>
</file>